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B1E" w:rsidRDefault="00D10B1E" w:rsidP="005F3508">
      <w:pPr>
        <w:pBdr>
          <w:top w:val="nil"/>
          <w:left w:val="nil"/>
          <w:bottom w:val="nil"/>
          <w:right w:val="nil"/>
          <w:between w:val="nil"/>
        </w:pBdr>
        <w:spacing w:after="200" w:line="276" w:lineRule="auto"/>
        <w:rPr>
          <w:color w:val="000000"/>
          <w:sz w:val="22"/>
          <w:szCs w:val="22"/>
        </w:rPr>
      </w:pPr>
    </w:p>
    <w:p w:rsidR="00D10B1E" w:rsidRDefault="00D10B1E">
      <w:pPr>
        <w:pBdr>
          <w:top w:val="nil"/>
          <w:left w:val="nil"/>
          <w:bottom w:val="nil"/>
          <w:right w:val="nil"/>
          <w:between w:val="nil"/>
        </w:pBdr>
        <w:spacing w:after="200"/>
        <w:rPr>
          <w:rFonts w:ascii="Arial" w:eastAsia="Arial" w:hAnsi="Arial" w:cs="Arial"/>
          <w:color w:val="FF0000"/>
          <w:sz w:val="24"/>
          <w:szCs w:val="24"/>
          <w:u w:val="single"/>
        </w:rPr>
      </w:pPr>
    </w:p>
    <w:p w:rsidR="00D10B1E" w:rsidRDefault="00D10B1E">
      <w:pPr>
        <w:pBdr>
          <w:top w:val="nil"/>
          <w:left w:val="nil"/>
          <w:bottom w:val="nil"/>
          <w:right w:val="nil"/>
          <w:between w:val="nil"/>
        </w:pBdr>
        <w:spacing w:after="200"/>
        <w:jc w:val="center"/>
        <w:rPr>
          <w:rFonts w:ascii="Arial" w:eastAsia="Arial" w:hAnsi="Arial" w:cs="Arial"/>
          <w:color w:val="000000"/>
          <w:sz w:val="24"/>
          <w:szCs w:val="24"/>
          <w:u w:val="single"/>
        </w:rPr>
      </w:pPr>
    </w:p>
    <w:p w:rsidR="00D10B1E" w:rsidRDefault="00074A9F">
      <w:pPr>
        <w:pBdr>
          <w:top w:val="nil"/>
          <w:left w:val="nil"/>
          <w:bottom w:val="nil"/>
          <w:right w:val="nil"/>
          <w:between w:val="nil"/>
        </w:pBdr>
        <w:spacing w:after="200" w:line="276" w:lineRule="auto"/>
        <w:jc w:val="center"/>
        <w:rPr>
          <w:rFonts w:ascii="Arial" w:eastAsia="Arial" w:hAnsi="Arial" w:cs="Arial"/>
          <w:color w:val="000000"/>
          <w:sz w:val="24"/>
          <w:szCs w:val="24"/>
          <w:u w:val="single"/>
        </w:rPr>
      </w:pPr>
      <w:r>
        <w:rPr>
          <w:rFonts w:ascii="Arial" w:eastAsia="Arial" w:hAnsi="Arial" w:cs="Arial"/>
          <w:b/>
          <w:color w:val="000000"/>
          <w:sz w:val="24"/>
          <w:szCs w:val="24"/>
          <w:u w:val="single"/>
        </w:rPr>
        <w:t>SPECYFIKACJA WARUNKÓW ZAMÓWIENIA</w:t>
      </w:r>
    </w:p>
    <w:p w:rsidR="00D10B1E" w:rsidRDefault="00074A9F">
      <w:pPr>
        <w:pBdr>
          <w:top w:val="nil"/>
          <w:left w:val="nil"/>
          <w:bottom w:val="nil"/>
          <w:right w:val="nil"/>
          <w:between w:val="nil"/>
        </w:pBdr>
        <w:shd w:val="clear" w:color="auto" w:fill="FFFFFF"/>
        <w:spacing w:after="200" w:line="276" w:lineRule="auto"/>
        <w:jc w:val="center"/>
        <w:rPr>
          <w:rFonts w:ascii="Arial" w:eastAsia="Arial" w:hAnsi="Arial" w:cs="Arial"/>
          <w:color w:val="000000"/>
          <w:sz w:val="18"/>
          <w:szCs w:val="18"/>
        </w:rPr>
      </w:pPr>
      <w:r>
        <w:rPr>
          <w:rFonts w:ascii="Arial" w:eastAsia="Arial" w:hAnsi="Arial" w:cs="Arial"/>
          <w:color w:val="000000"/>
          <w:sz w:val="18"/>
          <w:szCs w:val="18"/>
        </w:rPr>
        <w:t>(zwana dalej Specyfikacją</w:t>
      </w:r>
      <w:r w:rsidR="00350995">
        <w:rPr>
          <w:rFonts w:ascii="Arial" w:eastAsia="Arial" w:hAnsi="Arial" w:cs="Arial"/>
          <w:color w:val="000000"/>
          <w:sz w:val="18"/>
          <w:szCs w:val="18"/>
        </w:rPr>
        <w:t>, SWZ</w:t>
      </w:r>
      <w:r>
        <w:rPr>
          <w:rFonts w:ascii="Arial" w:eastAsia="Arial" w:hAnsi="Arial" w:cs="Arial"/>
          <w:color w:val="000000"/>
          <w:sz w:val="18"/>
          <w:szCs w:val="18"/>
        </w:rPr>
        <w:t xml:space="preserve">) </w:t>
      </w:r>
    </w:p>
    <w:p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rsidR="001D4138" w:rsidRDefault="001D4138" w:rsidP="001D4138">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r>
        <w:rPr>
          <w:rFonts w:ascii="Arial" w:eastAsia="Arial" w:hAnsi="Arial" w:cs="Arial"/>
          <w:b/>
          <w:color w:val="000000"/>
          <w:sz w:val="18"/>
          <w:szCs w:val="18"/>
        </w:rPr>
        <w:t xml:space="preserve">w postępowaniu o udzielenie zamówienia publicznego prowadzonego </w:t>
      </w:r>
    </w:p>
    <w:p w:rsidR="001D4138" w:rsidRDefault="001D4138" w:rsidP="001D4138">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r>
        <w:rPr>
          <w:rFonts w:ascii="Arial" w:eastAsia="Arial" w:hAnsi="Arial" w:cs="Arial"/>
          <w:b/>
          <w:color w:val="000000"/>
          <w:sz w:val="18"/>
          <w:szCs w:val="18"/>
        </w:rPr>
        <w:t xml:space="preserve">w trybie przetargu nieograniczonego (zwanego dalej Postępowaniem) pod nazwą: </w:t>
      </w:r>
    </w:p>
    <w:p w:rsidR="00D10B1E" w:rsidRDefault="00D10B1E">
      <w:pPr>
        <w:pBdr>
          <w:top w:val="nil"/>
          <w:left w:val="nil"/>
          <w:bottom w:val="nil"/>
          <w:right w:val="nil"/>
          <w:between w:val="nil"/>
        </w:pBdr>
        <w:shd w:val="clear" w:color="auto" w:fill="FFFFFF"/>
        <w:spacing w:after="200" w:line="276" w:lineRule="auto"/>
        <w:ind w:right="1272"/>
        <w:jc w:val="both"/>
        <w:rPr>
          <w:rFonts w:ascii="Arial" w:eastAsia="Arial" w:hAnsi="Arial" w:cs="Arial"/>
          <w:color w:val="000000"/>
          <w:sz w:val="18"/>
          <w:szCs w:val="18"/>
        </w:rPr>
      </w:pPr>
    </w:p>
    <w:p w:rsidR="008E283B" w:rsidRDefault="008E283B" w:rsidP="00267227">
      <w:pPr>
        <w:pBdr>
          <w:top w:val="nil"/>
          <w:left w:val="nil"/>
          <w:bottom w:val="nil"/>
          <w:right w:val="nil"/>
          <w:between w:val="nil"/>
        </w:pBdr>
        <w:shd w:val="clear" w:color="auto" w:fill="FFFFFF"/>
        <w:spacing w:line="360" w:lineRule="auto"/>
        <w:jc w:val="center"/>
        <w:rPr>
          <w:rFonts w:ascii="Arial" w:eastAsia="Arial" w:hAnsi="Arial" w:cs="Arial"/>
          <w:b/>
          <w:color w:val="000000"/>
          <w:sz w:val="36"/>
          <w:szCs w:val="36"/>
        </w:rPr>
      </w:pPr>
    </w:p>
    <w:p w:rsidR="008E283B" w:rsidRDefault="00074A9F" w:rsidP="002228CC">
      <w:pPr>
        <w:pBdr>
          <w:top w:val="nil"/>
          <w:left w:val="nil"/>
          <w:bottom w:val="nil"/>
          <w:right w:val="nil"/>
          <w:between w:val="nil"/>
        </w:pBdr>
        <w:shd w:val="clear" w:color="auto" w:fill="FFFFFF"/>
        <w:spacing w:line="360" w:lineRule="auto"/>
        <w:jc w:val="center"/>
        <w:rPr>
          <w:rFonts w:ascii="Arial" w:eastAsia="Arial" w:hAnsi="Arial" w:cs="Arial"/>
          <w:color w:val="000000"/>
          <w:sz w:val="18"/>
          <w:szCs w:val="18"/>
          <w:u w:val="single"/>
        </w:rPr>
      </w:pPr>
      <w:r>
        <w:rPr>
          <w:rFonts w:ascii="Arial" w:eastAsia="Arial" w:hAnsi="Arial" w:cs="Arial"/>
          <w:b/>
          <w:color w:val="000000"/>
          <w:sz w:val="36"/>
          <w:szCs w:val="36"/>
        </w:rPr>
        <w:br/>
      </w:r>
      <w:r w:rsidR="002228CC">
        <w:rPr>
          <w:rFonts w:ascii="Arial" w:eastAsia="Arial" w:hAnsi="Arial" w:cs="Arial"/>
          <w:b/>
          <w:color w:val="000000"/>
          <w:sz w:val="24"/>
          <w:szCs w:val="40"/>
        </w:rPr>
        <w:t>DOSTARCZANIE AKCESORIÓW DO POMP INFUZYJNYCH OBJĘTOŚCIOWYCH DO PODAŻY CYTOSTATYKÓW WRAZ Z NAJMEM POMP INFUZYJNYCH OBJĘTOŚCIOWYCH, STATYWÓW DO POMP, STACJI DOKUJĄCYCH.</w:t>
      </w:r>
    </w:p>
    <w:p w:rsidR="00961D1F" w:rsidRDefault="00961D1F" w:rsidP="008E283B">
      <w:pPr>
        <w:pBdr>
          <w:top w:val="nil"/>
          <w:left w:val="nil"/>
          <w:bottom w:val="nil"/>
          <w:right w:val="nil"/>
          <w:between w:val="nil"/>
        </w:pBdr>
        <w:shd w:val="clear" w:color="auto" w:fill="FFFFFF"/>
        <w:spacing w:after="200"/>
        <w:jc w:val="center"/>
        <w:rPr>
          <w:rFonts w:ascii="Arial" w:eastAsia="Arial" w:hAnsi="Arial" w:cs="Arial"/>
          <w:color w:val="000000"/>
          <w:sz w:val="18"/>
          <w:szCs w:val="18"/>
          <w:u w:val="single"/>
        </w:rPr>
      </w:pPr>
    </w:p>
    <w:p w:rsidR="00961D1F" w:rsidRDefault="00961D1F" w:rsidP="008E283B">
      <w:pPr>
        <w:pBdr>
          <w:top w:val="nil"/>
          <w:left w:val="nil"/>
          <w:bottom w:val="nil"/>
          <w:right w:val="nil"/>
          <w:between w:val="nil"/>
        </w:pBdr>
        <w:shd w:val="clear" w:color="auto" w:fill="FFFFFF"/>
        <w:spacing w:after="200"/>
        <w:jc w:val="center"/>
        <w:rPr>
          <w:rFonts w:ascii="Arial" w:eastAsia="Arial" w:hAnsi="Arial" w:cs="Arial"/>
          <w:color w:val="000000"/>
          <w:sz w:val="18"/>
          <w:szCs w:val="18"/>
          <w:u w:val="single"/>
        </w:rPr>
      </w:pPr>
    </w:p>
    <w:p w:rsidR="004513F9" w:rsidRPr="008E283B" w:rsidRDefault="0035404F" w:rsidP="008E283B">
      <w:pPr>
        <w:pBdr>
          <w:top w:val="nil"/>
          <w:left w:val="nil"/>
          <w:bottom w:val="nil"/>
          <w:right w:val="nil"/>
          <w:between w:val="nil"/>
        </w:pBdr>
        <w:shd w:val="clear" w:color="auto" w:fill="FFFFFF"/>
        <w:spacing w:after="200"/>
        <w:jc w:val="center"/>
        <w:rPr>
          <w:rFonts w:ascii="Arial" w:eastAsia="Arial" w:hAnsi="Arial" w:cs="Arial"/>
          <w:color w:val="000000"/>
          <w:sz w:val="18"/>
          <w:szCs w:val="18"/>
          <w:u w:val="single"/>
        </w:rPr>
      </w:pPr>
      <w:r>
        <w:rPr>
          <w:rFonts w:ascii="Arial" w:eastAsia="Arial" w:hAnsi="Arial" w:cs="Arial"/>
          <w:color w:val="000000"/>
          <w:sz w:val="18"/>
          <w:szCs w:val="18"/>
          <w:u w:val="single"/>
        </w:rPr>
        <w:t xml:space="preserve">numer </w:t>
      </w:r>
      <w:r w:rsidRPr="007548E8">
        <w:rPr>
          <w:rFonts w:ascii="Arial" w:eastAsia="Arial" w:hAnsi="Arial" w:cs="Arial"/>
          <w:color w:val="000000"/>
          <w:sz w:val="18"/>
          <w:szCs w:val="18"/>
          <w:u w:val="single"/>
        </w:rPr>
        <w:t xml:space="preserve">postępowania: </w:t>
      </w:r>
      <w:r w:rsidR="002228CC">
        <w:rPr>
          <w:rFonts w:ascii="Arial" w:eastAsia="Arial" w:hAnsi="Arial" w:cs="Arial"/>
          <w:color w:val="000000"/>
          <w:sz w:val="18"/>
          <w:szCs w:val="18"/>
          <w:u w:val="single"/>
        </w:rPr>
        <w:t>71/</w:t>
      </w:r>
      <w:r w:rsidR="007043E2">
        <w:rPr>
          <w:rFonts w:ascii="Arial" w:eastAsia="Arial" w:hAnsi="Arial" w:cs="Arial"/>
          <w:color w:val="000000"/>
          <w:sz w:val="18"/>
          <w:szCs w:val="18"/>
          <w:u w:val="single"/>
        </w:rPr>
        <w:t>ZP/2026</w:t>
      </w:r>
    </w:p>
    <w:p w:rsidR="008E283B" w:rsidRDefault="008E283B" w:rsidP="004513F9">
      <w:pPr>
        <w:pBdr>
          <w:top w:val="nil"/>
          <w:left w:val="nil"/>
          <w:bottom w:val="nil"/>
          <w:right w:val="nil"/>
          <w:between w:val="nil"/>
        </w:pBdr>
        <w:spacing w:after="200" w:line="276" w:lineRule="auto"/>
        <w:rPr>
          <w:rFonts w:ascii="Arial" w:eastAsia="Arial" w:hAnsi="Arial" w:cs="Arial"/>
          <w:color w:val="000000"/>
          <w:sz w:val="16"/>
          <w:szCs w:val="16"/>
        </w:rPr>
      </w:pPr>
    </w:p>
    <w:p w:rsidR="008E283B" w:rsidRDefault="008E283B" w:rsidP="004513F9">
      <w:pPr>
        <w:pBdr>
          <w:top w:val="nil"/>
          <w:left w:val="nil"/>
          <w:bottom w:val="nil"/>
          <w:right w:val="nil"/>
          <w:between w:val="nil"/>
        </w:pBdr>
        <w:spacing w:after="200" w:line="276" w:lineRule="auto"/>
        <w:rPr>
          <w:rFonts w:ascii="Arial" w:eastAsia="Arial" w:hAnsi="Arial" w:cs="Arial"/>
          <w:color w:val="000000"/>
          <w:sz w:val="16"/>
          <w:szCs w:val="16"/>
        </w:rPr>
      </w:pPr>
    </w:p>
    <w:p w:rsidR="003D1444" w:rsidRDefault="003D1444" w:rsidP="004513F9">
      <w:pPr>
        <w:pBdr>
          <w:top w:val="nil"/>
          <w:left w:val="nil"/>
          <w:bottom w:val="nil"/>
          <w:right w:val="nil"/>
          <w:between w:val="nil"/>
        </w:pBdr>
        <w:spacing w:after="200" w:line="276" w:lineRule="auto"/>
        <w:rPr>
          <w:rFonts w:ascii="Arial" w:eastAsia="Arial" w:hAnsi="Arial" w:cs="Arial"/>
          <w:color w:val="000000"/>
          <w:sz w:val="16"/>
          <w:szCs w:val="16"/>
        </w:rPr>
      </w:pPr>
    </w:p>
    <w:p w:rsidR="003D1444" w:rsidRDefault="003D1444" w:rsidP="004513F9">
      <w:pPr>
        <w:pBdr>
          <w:top w:val="nil"/>
          <w:left w:val="nil"/>
          <w:bottom w:val="nil"/>
          <w:right w:val="nil"/>
          <w:between w:val="nil"/>
        </w:pBdr>
        <w:spacing w:after="200" w:line="276" w:lineRule="auto"/>
        <w:rPr>
          <w:rFonts w:ascii="Arial" w:eastAsia="Arial" w:hAnsi="Arial" w:cs="Arial"/>
          <w:color w:val="000000"/>
          <w:sz w:val="16"/>
          <w:szCs w:val="16"/>
        </w:rPr>
      </w:pPr>
    </w:p>
    <w:p w:rsidR="003D1444" w:rsidRDefault="003D1444" w:rsidP="004513F9">
      <w:pPr>
        <w:pBdr>
          <w:top w:val="nil"/>
          <w:left w:val="nil"/>
          <w:bottom w:val="nil"/>
          <w:right w:val="nil"/>
          <w:between w:val="nil"/>
        </w:pBdr>
        <w:spacing w:after="200" w:line="276" w:lineRule="auto"/>
        <w:rPr>
          <w:rFonts w:ascii="Arial" w:eastAsia="Arial" w:hAnsi="Arial" w:cs="Arial"/>
          <w:color w:val="000000"/>
          <w:sz w:val="16"/>
          <w:szCs w:val="16"/>
        </w:rPr>
      </w:pPr>
    </w:p>
    <w:p w:rsidR="003D1444" w:rsidRDefault="003D1444" w:rsidP="004513F9">
      <w:pPr>
        <w:pBdr>
          <w:top w:val="nil"/>
          <w:left w:val="nil"/>
          <w:bottom w:val="nil"/>
          <w:right w:val="nil"/>
          <w:between w:val="nil"/>
        </w:pBdr>
        <w:spacing w:after="200" w:line="276" w:lineRule="auto"/>
        <w:rPr>
          <w:rFonts w:ascii="Arial" w:eastAsia="Arial" w:hAnsi="Arial" w:cs="Arial"/>
          <w:color w:val="000000"/>
          <w:sz w:val="16"/>
          <w:szCs w:val="16"/>
        </w:rPr>
      </w:pPr>
    </w:p>
    <w:p w:rsidR="003D1444" w:rsidRDefault="003D1444" w:rsidP="004513F9">
      <w:pPr>
        <w:pBdr>
          <w:top w:val="nil"/>
          <w:left w:val="nil"/>
          <w:bottom w:val="nil"/>
          <w:right w:val="nil"/>
          <w:between w:val="nil"/>
        </w:pBdr>
        <w:spacing w:after="200" w:line="276" w:lineRule="auto"/>
        <w:rPr>
          <w:rFonts w:ascii="Arial" w:eastAsia="Arial" w:hAnsi="Arial" w:cs="Arial"/>
          <w:color w:val="000000"/>
          <w:sz w:val="16"/>
          <w:szCs w:val="16"/>
        </w:rPr>
      </w:pPr>
    </w:p>
    <w:p w:rsidR="003D1444" w:rsidRDefault="003D1444" w:rsidP="004513F9">
      <w:pPr>
        <w:pBdr>
          <w:top w:val="nil"/>
          <w:left w:val="nil"/>
          <w:bottom w:val="nil"/>
          <w:right w:val="nil"/>
          <w:between w:val="nil"/>
        </w:pBdr>
        <w:spacing w:after="200" w:line="276" w:lineRule="auto"/>
        <w:rPr>
          <w:rFonts w:ascii="Arial" w:eastAsia="Arial" w:hAnsi="Arial" w:cs="Arial"/>
          <w:color w:val="000000"/>
          <w:sz w:val="16"/>
          <w:szCs w:val="16"/>
        </w:rPr>
      </w:pPr>
    </w:p>
    <w:p w:rsidR="007043E2" w:rsidRPr="003D1444" w:rsidRDefault="007043E2" w:rsidP="007043E2">
      <w:pPr>
        <w:pBdr>
          <w:top w:val="nil"/>
          <w:left w:val="nil"/>
          <w:bottom w:val="nil"/>
          <w:right w:val="nil"/>
          <w:between w:val="nil"/>
        </w:pBdr>
        <w:shd w:val="clear" w:color="auto" w:fill="FFFFFF"/>
        <w:spacing w:after="200"/>
        <w:jc w:val="center"/>
        <w:rPr>
          <w:rFonts w:ascii="Arial" w:eastAsia="Arial" w:hAnsi="Arial" w:cs="Arial"/>
          <w:color w:val="000000"/>
          <w:sz w:val="16"/>
          <w:szCs w:val="16"/>
        </w:rPr>
      </w:pPr>
      <w:r w:rsidRPr="003D1444">
        <w:rPr>
          <w:rFonts w:ascii="Arial" w:eastAsia="Arial" w:hAnsi="Arial" w:cs="Arial"/>
          <w:color w:val="000000"/>
          <w:sz w:val="16"/>
          <w:szCs w:val="16"/>
        </w:rPr>
        <w:t xml:space="preserve">Kod CPV: </w:t>
      </w:r>
    </w:p>
    <w:p w:rsidR="002228CC" w:rsidRPr="003D1444" w:rsidRDefault="002228CC" w:rsidP="003D1444">
      <w:pPr>
        <w:jc w:val="center"/>
        <w:rPr>
          <w:rFonts w:ascii="Arial" w:hAnsi="Arial" w:cs="Arial"/>
          <w:sz w:val="16"/>
          <w:szCs w:val="16"/>
        </w:rPr>
      </w:pPr>
      <w:r w:rsidRPr="003D1444">
        <w:rPr>
          <w:rFonts w:ascii="Arial" w:hAnsi="Arial" w:cs="Arial"/>
          <w:sz w:val="16"/>
          <w:szCs w:val="16"/>
        </w:rPr>
        <w:t xml:space="preserve">33141000-0 - Jednorazowe, </w:t>
      </w:r>
      <w:proofErr w:type="spellStart"/>
      <w:r w:rsidRPr="003D1444">
        <w:rPr>
          <w:rFonts w:ascii="Arial" w:hAnsi="Arial" w:cs="Arial"/>
          <w:sz w:val="16"/>
          <w:szCs w:val="16"/>
        </w:rPr>
        <w:t>niechemiczne</w:t>
      </w:r>
      <w:proofErr w:type="spellEnd"/>
      <w:r w:rsidRPr="003D1444">
        <w:rPr>
          <w:rFonts w:ascii="Arial" w:hAnsi="Arial" w:cs="Arial"/>
          <w:sz w:val="16"/>
          <w:szCs w:val="16"/>
        </w:rPr>
        <w:t xml:space="preserve"> artykuły medyczne i hematologiczne</w:t>
      </w:r>
    </w:p>
    <w:p w:rsidR="00D10B1E" w:rsidRPr="001B3762" w:rsidRDefault="002228CC" w:rsidP="002228CC">
      <w:pPr>
        <w:jc w:val="center"/>
        <w:rPr>
          <w:rFonts w:ascii="Arial" w:eastAsia="Arial" w:hAnsi="Arial" w:cs="Arial"/>
          <w:sz w:val="16"/>
          <w:szCs w:val="16"/>
        </w:rPr>
      </w:pPr>
      <w:r w:rsidRPr="003D1444">
        <w:rPr>
          <w:rFonts w:ascii="Arial" w:eastAsia="Arial" w:hAnsi="Arial" w:cs="Arial"/>
          <w:sz w:val="16"/>
          <w:szCs w:val="16"/>
        </w:rPr>
        <w:t>33190000-8 – Różne urządzenia i produkty medyczne</w:t>
      </w:r>
      <w:r>
        <w:t xml:space="preserve"> </w:t>
      </w:r>
      <w:r w:rsidR="00074A9F">
        <w:br w:type="page"/>
      </w:r>
    </w:p>
    <w:p w:rsidR="004513F9" w:rsidRPr="00356349" w:rsidRDefault="004513F9" w:rsidP="004513F9">
      <w:pPr>
        <w:pBdr>
          <w:top w:val="nil"/>
          <w:left w:val="nil"/>
          <w:bottom w:val="nil"/>
          <w:right w:val="nil"/>
          <w:between w:val="nil"/>
        </w:pBdr>
        <w:spacing w:line="360" w:lineRule="auto"/>
        <w:rPr>
          <w:rFonts w:ascii="Arial" w:eastAsia="Arial" w:hAnsi="Arial" w:cs="Arial"/>
          <w:color w:val="000000"/>
          <w:sz w:val="16"/>
          <w:szCs w:val="16"/>
          <w:u w:val="single"/>
        </w:rPr>
      </w:pPr>
      <w:r w:rsidRPr="00356349">
        <w:rPr>
          <w:rFonts w:ascii="Arial" w:eastAsia="Arial" w:hAnsi="Arial" w:cs="Arial"/>
          <w:b/>
          <w:color w:val="000000"/>
          <w:sz w:val="16"/>
          <w:szCs w:val="16"/>
        </w:rPr>
        <w:lastRenderedPageBreak/>
        <w:t>Podstawa prawna:</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Postępowanie jest prowadzone w trybie przetargu nieograniczonego, zgodnie z art. 132 ustawy z dnia 11września 2019 r. </w:t>
      </w:r>
      <w:r w:rsidR="009D4A5D">
        <w:rPr>
          <w:rFonts w:ascii="Arial" w:eastAsia="Arial" w:hAnsi="Arial" w:cs="Arial"/>
          <w:color w:val="000000"/>
          <w:sz w:val="16"/>
          <w:szCs w:val="16"/>
        </w:rPr>
        <w:t xml:space="preserve">- </w:t>
      </w:r>
      <w:r w:rsidRPr="00356349">
        <w:rPr>
          <w:rFonts w:ascii="Arial" w:eastAsia="Arial" w:hAnsi="Arial" w:cs="Arial"/>
          <w:color w:val="000000"/>
          <w:sz w:val="16"/>
          <w:szCs w:val="16"/>
        </w:rPr>
        <w:t>Prawo zamówień publicznych (</w:t>
      </w:r>
      <w:proofErr w:type="spellStart"/>
      <w:r w:rsidR="00F742DB">
        <w:rPr>
          <w:rFonts w:ascii="Arial" w:eastAsia="Arial" w:hAnsi="Arial" w:cs="Arial"/>
          <w:color w:val="000000"/>
          <w:sz w:val="16"/>
          <w:szCs w:val="16"/>
        </w:rPr>
        <w:t>t.j</w:t>
      </w:r>
      <w:proofErr w:type="spellEnd"/>
      <w:r w:rsidR="00F742DB">
        <w:rPr>
          <w:rFonts w:ascii="Arial" w:eastAsia="Arial" w:hAnsi="Arial" w:cs="Arial"/>
          <w:color w:val="000000"/>
          <w:sz w:val="16"/>
          <w:szCs w:val="16"/>
        </w:rPr>
        <w:t xml:space="preserve">. </w:t>
      </w:r>
      <w:r w:rsidRPr="00356349">
        <w:rPr>
          <w:rFonts w:ascii="Arial" w:eastAsia="Arial" w:hAnsi="Arial" w:cs="Arial"/>
          <w:color w:val="000000"/>
          <w:sz w:val="16"/>
          <w:szCs w:val="16"/>
        </w:rPr>
        <w:t>Dz. U. z 20</w:t>
      </w:r>
      <w:r w:rsidR="00276419">
        <w:rPr>
          <w:rFonts w:ascii="Arial" w:eastAsia="Arial" w:hAnsi="Arial" w:cs="Arial"/>
          <w:color w:val="000000"/>
          <w:sz w:val="16"/>
          <w:szCs w:val="16"/>
        </w:rPr>
        <w:t>2</w:t>
      </w:r>
      <w:r w:rsidR="00120483">
        <w:rPr>
          <w:rFonts w:ascii="Arial" w:eastAsia="Arial" w:hAnsi="Arial" w:cs="Arial"/>
          <w:color w:val="000000"/>
          <w:sz w:val="16"/>
          <w:szCs w:val="16"/>
        </w:rPr>
        <w:t>4</w:t>
      </w:r>
      <w:r w:rsidRPr="00356349">
        <w:rPr>
          <w:rFonts w:ascii="Arial" w:eastAsia="Arial" w:hAnsi="Arial" w:cs="Arial"/>
          <w:color w:val="000000"/>
          <w:sz w:val="16"/>
          <w:szCs w:val="16"/>
        </w:rPr>
        <w:t xml:space="preserve"> r. poz. </w:t>
      </w:r>
      <w:r w:rsidR="00276419">
        <w:rPr>
          <w:rFonts w:ascii="Arial" w:eastAsia="Arial" w:hAnsi="Arial" w:cs="Arial"/>
          <w:color w:val="000000"/>
          <w:sz w:val="16"/>
          <w:szCs w:val="16"/>
        </w:rPr>
        <w:t>1</w:t>
      </w:r>
      <w:r w:rsidR="00120483">
        <w:rPr>
          <w:rFonts w:ascii="Arial" w:eastAsia="Arial" w:hAnsi="Arial" w:cs="Arial"/>
          <w:color w:val="000000"/>
          <w:sz w:val="16"/>
          <w:szCs w:val="16"/>
        </w:rPr>
        <w:t>320</w:t>
      </w:r>
      <w:r w:rsidR="00FB5EB7" w:rsidRPr="00FB5EB7">
        <w:rPr>
          <w:rFonts w:ascii="Arial" w:hAnsi="Arial" w:cs="Arial"/>
          <w:bCs/>
          <w:sz w:val="16"/>
          <w:szCs w:val="16"/>
        </w:rPr>
        <w:t xml:space="preserve"> ze zm.</w:t>
      </w:r>
      <w:r w:rsidRPr="00356349">
        <w:rPr>
          <w:rFonts w:ascii="Arial" w:eastAsia="Arial" w:hAnsi="Arial" w:cs="Arial"/>
          <w:color w:val="000000"/>
          <w:sz w:val="16"/>
          <w:szCs w:val="16"/>
        </w:rPr>
        <w:t xml:space="preserve">), zwanej dalej ustawą Pzp. Właściwą procedurą przeprowadzenia niniejszego postępowania są przepisy dla zamówień przekraczających kwotę </w:t>
      </w:r>
      <w:r w:rsidR="000A7AD6">
        <w:rPr>
          <w:rFonts w:ascii="Arial" w:eastAsia="Arial" w:hAnsi="Arial" w:cs="Arial"/>
          <w:color w:val="000000"/>
          <w:sz w:val="16"/>
          <w:szCs w:val="16"/>
        </w:rPr>
        <w:t>216</w:t>
      </w:r>
      <w:r w:rsidRPr="00356349">
        <w:rPr>
          <w:rFonts w:ascii="Arial" w:eastAsia="Arial" w:hAnsi="Arial" w:cs="Arial"/>
          <w:color w:val="000000"/>
          <w:sz w:val="16"/>
          <w:szCs w:val="16"/>
        </w:rPr>
        <w:t xml:space="preserve"> 000,00 €.</w:t>
      </w:r>
    </w:p>
    <w:p w:rsidR="004513F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rsidR="004366B9" w:rsidRPr="00B477A5" w:rsidRDefault="004366B9" w:rsidP="004366B9">
      <w:pPr>
        <w:pBdr>
          <w:top w:val="nil"/>
          <w:left w:val="nil"/>
          <w:bottom w:val="nil"/>
          <w:right w:val="nil"/>
          <w:between w:val="nil"/>
        </w:pBdr>
        <w:spacing w:line="360" w:lineRule="auto"/>
        <w:jc w:val="both"/>
        <w:rPr>
          <w:rFonts w:ascii="Arial" w:eastAsia="Arial" w:hAnsi="Arial" w:cs="Arial"/>
          <w:b/>
          <w:i/>
          <w:color w:val="000000"/>
          <w:sz w:val="16"/>
          <w:szCs w:val="16"/>
        </w:rPr>
      </w:pPr>
      <w:r w:rsidRPr="00B477A5">
        <w:rPr>
          <w:rFonts w:ascii="Arial" w:eastAsia="Arial" w:hAnsi="Arial" w:cs="Arial"/>
          <w:b/>
          <w:i/>
          <w:color w:val="000000"/>
          <w:sz w:val="16"/>
          <w:szCs w:val="16"/>
        </w:rPr>
        <w:t>Postępowanie prowadzone jest przy użyciu środków komunikacji elektronicznej z wykorzystaniem:</w:t>
      </w:r>
    </w:p>
    <w:p w:rsidR="004366B9" w:rsidRPr="00AB47E3" w:rsidRDefault="004366B9" w:rsidP="00805E68">
      <w:pPr>
        <w:numPr>
          <w:ilvl w:val="0"/>
          <w:numId w:val="4"/>
        </w:numPr>
        <w:pBdr>
          <w:top w:val="nil"/>
          <w:left w:val="nil"/>
          <w:bottom w:val="nil"/>
          <w:right w:val="nil"/>
          <w:between w:val="nil"/>
        </w:pBdr>
        <w:shd w:val="clear" w:color="auto" w:fill="FFFFFF"/>
        <w:tabs>
          <w:tab w:val="left" w:pos="720"/>
        </w:tabs>
        <w:spacing w:line="360" w:lineRule="auto"/>
        <w:jc w:val="both"/>
        <w:rPr>
          <w:rStyle w:val="Hipercze"/>
          <w:rFonts w:ascii="Arial" w:hAnsi="Arial" w:cs="Arial"/>
          <w:i/>
          <w:color w:val="auto"/>
          <w:sz w:val="16"/>
          <w:szCs w:val="16"/>
          <w:u w:val="none"/>
        </w:rPr>
      </w:pPr>
      <w:r w:rsidRPr="00AB47E3">
        <w:rPr>
          <w:rFonts w:ascii="Arial" w:eastAsia="Arial" w:hAnsi="Arial" w:cs="Arial"/>
          <w:i/>
          <w:color w:val="000000"/>
          <w:sz w:val="16"/>
          <w:szCs w:val="16"/>
        </w:rPr>
        <w:t xml:space="preserve">Strony internetowej Zamawiającego: </w:t>
      </w:r>
      <w:hyperlink r:id="rId8" w:history="1">
        <w:r w:rsidRPr="00AB47E3">
          <w:rPr>
            <w:rStyle w:val="Hipercze"/>
            <w:rFonts w:ascii="Arial" w:eastAsia="Arial" w:hAnsi="Arial" w:cs="Arial"/>
            <w:i/>
            <w:sz w:val="16"/>
            <w:szCs w:val="16"/>
          </w:rPr>
          <w:t>www.szpitalrydygier.pl</w:t>
        </w:r>
      </w:hyperlink>
    </w:p>
    <w:p w:rsidR="004366B9" w:rsidRPr="00AB47E3" w:rsidRDefault="004366B9" w:rsidP="00805E68">
      <w:pPr>
        <w:numPr>
          <w:ilvl w:val="0"/>
          <w:numId w:val="4"/>
        </w:numPr>
        <w:pBdr>
          <w:top w:val="nil"/>
          <w:left w:val="nil"/>
          <w:bottom w:val="nil"/>
          <w:right w:val="nil"/>
          <w:between w:val="nil"/>
        </w:pBdr>
        <w:shd w:val="clear" w:color="auto" w:fill="FFFFFF"/>
        <w:tabs>
          <w:tab w:val="left" w:pos="720"/>
        </w:tabs>
        <w:spacing w:line="360" w:lineRule="auto"/>
        <w:jc w:val="both"/>
        <w:rPr>
          <w:rFonts w:ascii="Arial" w:eastAsia="Arial" w:hAnsi="Arial" w:cs="Arial"/>
          <w:i/>
          <w:color w:val="000000"/>
          <w:sz w:val="16"/>
          <w:szCs w:val="16"/>
        </w:rPr>
      </w:pPr>
      <w:r w:rsidRPr="00AB47E3">
        <w:rPr>
          <w:rStyle w:val="Hipercze"/>
          <w:rFonts w:ascii="Arial" w:hAnsi="Arial" w:cs="Arial"/>
          <w:i/>
          <w:color w:val="auto"/>
          <w:sz w:val="16"/>
          <w:szCs w:val="16"/>
          <w:u w:val="none"/>
        </w:rPr>
        <w:t>Strony internetowej prowadzonego postępowania – Platforma</w:t>
      </w:r>
      <w:r w:rsidRPr="00AB47E3">
        <w:rPr>
          <w:rFonts w:ascii="Arial" w:eastAsia="Arial" w:hAnsi="Arial" w:cs="Arial"/>
          <w:i/>
          <w:color w:val="000000"/>
          <w:sz w:val="16"/>
          <w:szCs w:val="16"/>
        </w:rPr>
        <w:t xml:space="preserve">: </w:t>
      </w:r>
      <w:hyperlink r:id="rId9" w:history="1">
        <w:r w:rsidRPr="00AB47E3">
          <w:rPr>
            <w:rStyle w:val="Hipercze"/>
            <w:rFonts w:ascii="Arial" w:eastAsia="Arial" w:hAnsi="Arial" w:cs="Arial"/>
            <w:i/>
            <w:sz w:val="16"/>
            <w:szCs w:val="16"/>
          </w:rPr>
          <w:t>https://ezamowienia.gov.pl/</w:t>
        </w:r>
      </w:hyperlink>
    </w:p>
    <w:p w:rsidR="004366B9" w:rsidRPr="00CD4F11" w:rsidRDefault="004366B9" w:rsidP="00805E68">
      <w:pPr>
        <w:numPr>
          <w:ilvl w:val="0"/>
          <w:numId w:val="4"/>
        </w:numPr>
        <w:pBdr>
          <w:top w:val="nil"/>
          <w:left w:val="nil"/>
          <w:bottom w:val="nil"/>
          <w:right w:val="nil"/>
          <w:between w:val="nil"/>
        </w:pBdr>
        <w:shd w:val="clear" w:color="auto" w:fill="FFFFFF"/>
        <w:tabs>
          <w:tab w:val="left" w:pos="720"/>
        </w:tabs>
        <w:spacing w:line="360" w:lineRule="auto"/>
        <w:jc w:val="both"/>
        <w:rPr>
          <w:rStyle w:val="Hipercze"/>
          <w:rFonts w:ascii="Arial" w:hAnsi="Arial" w:cs="Arial"/>
          <w:i/>
          <w:color w:val="auto"/>
          <w:sz w:val="16"/>
          <w:szCs w:val="16"/>
          <w:u w:val="none"/>
        </w:rPr>
      </w:pPr>
      <w:r w:rsidRPr="00AB47E3">
        <w:rPr>
          <w:rStyle w:val="Hipercze"/>
          <w:rFonts w:ascii="Arial" w:hAnsi="Arial" w:cs="Arial"/>
          <w:i/>
          <w:color w:val="auto"/>
          <w:sz w:val="16"/>
          <w:szCs w:val="16"/>
          <w:u w:val="none"/>
        </w:rPr>
        <w:t xml:space="preserve">Poczty </w:t>
      </w:r>
      <w:r w:rsidRPr="00CD4F11">
        <w:rPr>
          <w:rStyle w:val="Hipercze"/>
          <w:rFonts w:ascii="Arial" w:hAnsi="Arial" w:cs="Arial"/>
          <w:i/>
          <w:color w:val="auto"/>
          <w:sz w:val="16"/>
          <w:szCs w:val="16"/>
          <w:u w:val="none"/>
        </w:rPr>
        <w:t>elektronicznej Zamawiającego</w:t>
      </w:r>
      <w:r w:rsidR="00CD4F11" w:rsidRPr="00CD4F11">
        <w:rPr>
          <w:rStyle w:val="Hipercze"/>
          <w:rFonts w:ascii="Arial" w:hAnsi="Arial" w:cs="Arial"/>
          <w:i/>
          <w:color w:val="auto"/>
          <w:sz w:val="16"/>
          <w:szCs w:val="16"/>
          <w:u w:val="none"/>
        </w:rPr>
        <w:t xml:space="preserve">: </w:t>
      </w:r>
      <w:hyperlink r:id="rId10" w:history="1">
        <w:r w:rsidR="002228CC" w:rsidRPr="00F1261C">
          <w:rPr>
            <w:rStyle w:val="Hipercze"/>
            <w:rFonts w:ascii="Arial" w:eastAsia="Arial" w:hAnsi="Arial" w:cs="Arial"/>
            <w:i/>
            <w:sz w:val="16"/>
            <w:szCs w:val="16"/>
          </w:rPr>
          <w:t>erusinek@rydygierkrakow.pl</w:t>
        </w:r>
      </w:hyperlink>
      <w:r w:rsidRPr="00CD4F11">
        <w:rPr>
          <w:rStyle w:val="Hipercze"/>
          <w:rFonts w:ascii="Arial" w:hAnsi="Arial" w:cs="Arial"/>
          <w:i/>
          <w:color w:val="auto"/>
          <w:sz w:val="16"/>
          <w:szCs w:val="16"/>
          <w:u w:val="none"/>
        </w:rPr>
        <w:t>.</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p>
    <w:p w:rsidR="004513F9" w:rsidRPr="00356349" w:rsidRDefault="004513F9" w:rsidP="004513F9">
      <w:pPr>
        <w:pBdr>
          <w:top w:val="nil"/>
          <w:left w:val="nil"/>
          <w:bottom w:val="nil"/>
          <w:right w:val="nil"/>
          <w:between w:val="nil"/>
        </w:pBdr>
        <w:shd w:val="clear" w:color="auto" w:fill="FFFFFF"/>
        <w:spacing w:line="360" w:lineRule="auto"/>
        <w:ind w:left="14"/>
        <w:jc w:val="both"/>
        <w:rPr>
          <w:rFonts w:ascii="Arial" w:eastAsia="Arial" w:hAnsi="Arial" w:cs="Arial"/>
          <w:color w:val="000000"/>
          <w:sz w:val="16"/>
          <w:szCs w:val="16"/>
        </w:rPr>
      </w:pPr>
      <w:r w:rsidRPr="00356349">
        <w:rPr>
          <w:rFonts w:ascii="Arial" w:eastAsia="Arial" w:hAnsi="Arial" w:cs="Arial"/>
          <w:b/>
          <w:i/>
          <w:color w:val="000000"/>
          <w:sz w:val="16"/>
          <w:szCs w:val="16"/>
          <w:u w:val="single"/>
        </w:rPr>
        <w:t>I. ZAMAWIAJĄCY</w:t>
      </w:r>
    </w:p>
    <w:p w:rsidR="009D4257" w:rsidRPr="009D4257" w:rsidRDefault="004513F9" w:rsidP="004513F9">
      <w:pPr>
        <w:pBdr>
          <w:top w:val="nil"/>
          <w:left w:val="nil"/>
          <w:bottom w:val="nil"/>
          <w:right w:val="nil"/>
          <w:between w:val="nil"/>
        </w:pBdr>
        <w:shd w:val="clear" w:color="auto" w:fill="FFFFFF"/>
        <w:spacing w:line="360" w:lineRule="auto"/>
        <w:jc w:val="both"/>
        <w:rPr>
          <w:rFonts w:ascii="Arial" w:eastAsia="Arial" w:hAnsi="Arial" w:cs="Arial"/>
          <w:b/>
          <w:color w:val="000000"/>
          <w:sz w:val="16"/>
          <w:szCs w:val="16"/>
        </w:rPr>
      </w:pPr>
      <w:r w:rsidRPr="00356349">
        <w:rPr>
          <w:rFonts w:ascii="Arial" w:eastAsia="Arial" w:hAnsi="Arial" w:cs="Arial"/>
          <w:b/>
          <w:color w:val="000000"/>
          <w:sz w:val="16"/>
          <w:szCs w:val="16"/>
        </w:rPr>
        <w:t>Szpital Specjalistyczny im. Ludwika Rydygiera w Krakowie sp. z o.o.</w:t>
      </w: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Dział Zamówień Publicznych i Zaopatrzenia</w:t>
      </w: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31-826 Kraków, os. Złotej Jesieni 1</w:t>
      </w:r>
    </w:p>
    <w:p w:rsidR="004513F9" w:rsidRPr="00AD6892"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AD6892">
        <w:rPr>
          <w:rFonts w:ascii="Arial" w:eastAsia="Arial" w:hAnsi="Arial" w:cs="Arial"/>
          <w:color w:val="000000"/>
          <w:sz w:val="16"/>
          <w:szCs w:val="16"/>
        </w:rPr>
        <w:t>tel. 12 64 68 207, fax. 12 64 68 173, 930;</w:t>
      </w:r>
    </w:p>
    <w:p w:rsidR="004513F9" w:rsidRPr="00656F2B"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656F2B">
        <w:rPr>
          <w:rFonts w:ascii="Arial" w:eastAsia="Arial" w:hAnsi="Arial" w:cs="Arial"/>
          <w:color w:val="000000"/>
          <w:sz w:val="16"/>
          <w:szCs w:val="16"/>
        </w:rPr>
        <w:t>REGON: 121188694     NIP: 678 31 05 119</w:t>
      </w:r>
    </w:p>
    <w:p w:rsidR="004513F9" w:rsidRPr="00656F2B" w:rsidRDefault="004513F9" w:rsidP="004513F9">
      <w:pPr>
        <w:pBdr>
          <w:top w:val="nil"/>
          <w:left w:val="nil"/>
          <w:bottom w:val="nil"/>
          <w:right w:val="nil"/>
          <w:between w:val="nil"/>
        </w:pBdr>
        <w:shd w:val="clear" w:color="auto" w:fill="FFFFFF"/>
        <w:tabs>
          <w:tab w:val="left" w:pos="3428"/>
        </w:tabs>
        <w:spacing w:line="360" w:lineRule="auto"/>
        <w:jc w:val="both"/>
        <w:rPr>
          <w:rFonts w:ascii="Arial" w:eastAsia="Arial" w:hAnsi="Arial" w:cs="Arial"/>
          <w:color w:val="000000"/>
          <w:sz w:val="16"/>
          <w:szCs w:val="16"/>
        </w:rPr>
      </w:pPr>
      <w:r w:rsidRPr="00656F2B">
        <w:rPr>
          <w:rFonts w:ascii="Arial" w:eastAsia="Arial" w:hAnsi="Arial" w:cs="Arial"/>
          <w:color w:val="000000"/>
          <w:sz w:val="16"/>
          <w:szCs w:val="16"/>
        </w:rPr>
        <w:t>KRS: 0000352784</w:t>
      </w:r>
      <w:r w:rsidRPr="00656F2B">
        <w:rPr>
          <w:rFonts w:ascii="Arial" w:eastAsia="Arial" w:hAnsi="Arial" w:cs="Arial"/>
          <w:color w:val="000000"/>
          <w:sz w:val="16"/>
          <w:szCs w:val="16"/>
        </w:rPr>
        <w:tab/>
      </w:r>
    </w:p>
    <w:p w:rsidR="004513F9" w:rsidRPr="00CD4F11" w:rsidRDefault="004513F9" w:rsidP="00CD4F11">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CD4F11">
        <w:rPr>
          <w:rFonts w:ascii="Arial" w:eastAsia="Arial" w:hAnsi="Arial" w:cs="Arial"/>
          <w:color w:val="000000"/>
          <w:sz w:val="16"/>
          <w:szCs w:val="16"/>
        </w:rPr>
        <w:t>Adres strony internetowej na której udostępniane będą m.in. zmiany i wyjaśnienia treści SWZ oraz inne dokumenty zamówienia bezpośrednio związane z postępowaniem o udzielenie zamówienia:</w:t>
      </w:r>
    </w:p>
    <w:p w:rsidR="004366B9" w:rsidRPr="00824911" w:rsidRDefault="00A3419B" w:rsidP="00805E68">
      <w:pPr>
        <w:numPr>
          <w:ilvl w:val="0"/>
          <w:numId w:val="4"/>
        </w:numPr>
        <w:pBdr>
          <w:top w:val="nil"/>
          <w:left w:val="nil"/>
          <w:bottom w:val="nil"/>
          <w:right w:val="nil"/>
          <w:between w:val="nil"/>
        </w:pBdr>
        <w:shd w:val="clear" w:color="auto" w:fill="FFFFFF"/>
        <w:tabs>
          <w:tab w:val="left" w:pos="720"/>
        </w:tabs>
        <w:spacing w:line="360" w:lineRule="auto"/>
        <w:jc w:val="both"/>
        <w:rPr>
          <w:i/>
          <w:color w:val="000000"/>
          <w:sz w:val="16"/>
          <w:szCs w:val="16"/>
        </w:rPr>
      </w:pPr>
      <w:hyperlink r:id="rId11" w:history="1">
        <w:r w:rsidR="004366B9" w:rsidRPr="00824911">
          <w:rPr>
            <w:rStyle w:val="Hipercze"/>
            <w:rFonts w:ascii="Arial" w:eastAsia="Arial" w:hAnsi="Arial" w:cs="Arial"/>
            <w:i/>
            <w:sz w:val="16"/>
            <w:szCs w:val="16"/>
          </w:rPr>
          <w:t>https://ezamowienia.gov.pl</w:t>
        </w:r>
      </w:hyperlink>
    </w:p>
    <w:p w:rsidR="004366B9" w:rsidRPr="00824911" w:rsidRDefault="00A3419B" w:rsidP="00805E68">
      <w:pPr>
        <w:numPr>
          <w:ilvl w:val="0"/>
          <w:numId w:val="4"/>
        </w:numPr>
        <w:pBdr>
          <w:top w:val="nil"/>
          <w:left w:val="nil"/>
          <w:bottom w:val="nil"/>
          <w:right w:val="nil"/>
          <w:between w:val="nil"/>
        </w:pBdr>
        <w:shd w:val="clear" w:color="auto" w:fill="FFFFFF"/>
        <w:tabs>
          <w:tab w:val="left" w:pos="720"/>
        </w:tabs>
        <w:spacing w:line="360" w:lineRule="auto"/>
        <w:jc w:val="both"/>
        <w:rPr>
          <w:i/>
          <w:color w:val="000000"/>
          <w:sz w:val="16"/>
          <w:szCs w:val="16"/>
        </w:rPr>
      </w:pPr>
      <w:hyperlink r:id="rId12">
        <w:r w:rsidR="004366B9" w:rsidRPr="00824911">
          <w:rPr>
            <w:rFonts w:ascii="Arial" w:eastAsia="Arial" w:hAnsi="Arial" w:cs="Arial"/>
            <w:i/>
            <w:color w:val="0000FF"/>
            <w:sz w:val="16"/>
            <w:szCs w:val="16"/>
            <w:u w:val="single"/>
          </w:rPr>
          <w:t>www.szpitalrydygier.pl</w:t>
        </w:r>
      </w:hyperlink>
    </w:p>
    <w:p w:rsidR="004513F9" w:rsidRPr="00356349" w:rsidRDefault="004513F9" w:rsidP="004513F9">
      <w:pPr>
        <w:pBdr>
          <w:top w:val="nil"/>
          <w:left w:val="nil"/>
          <w:bottom w:val="nil"/>
          <w:right w:val="nil"/>
          <w:between w:val="nil"/>
        </w:pBdr>
        <w:shd w:val="clear" w:color="auto" w:fill="FFFFFF"/>
        <w:tabs>
          <w:tab w:val="left" w:pos="720"/>
        </w:tabs>
        <w:spacing w:line="360" w:lineRule="auto"/>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II. OSOBY UPRAWNIONE DO KONTAKTU</w:t>
      </w:r>
    </w:p>
    <w:p w:rsidR="004513F9" w:rsidRPr="00356349" w:rsidRDefault="004513F9" w:rsidP="00805E68">
      <w:pPr>
        <w:numPr>
          <w:ilvl w:val="0"/>
          <w:numId w:val="6"/>
        </w:numPr>
        <w:pBdr>
          <w:top w:val="nil"/>
          <w:left w:val="nil"/>
          <w:bottom w:val="nil"/>
          <w:right w:val="nil"/>
          <w:between w:val="nil"/>
        </w:pBdr>
        <w:spacing w:line="360" w:lineRule="auto"/>
        <w:ind w:hanging="357"/>
        <w:jc w:val="both"/>
        <w:rPr>
          <w:rFonts w:ascii="Arial" w:eastAsia="Arial" w:hAnsi="Arial" w:cs="Arial"/>
          <w:color w:val="000000"/>
          <w:sz w:val="16"/>
          <w:szCs w:val="16"/>
        </w:rPr>
      </w:pPr>
      <w:r w:rsidRPr="00356349">
        <w:rPr>
          <w:rFonts w:ascii="Arial" w:eastAsia="Arial" w:hAnsi="Arial" w:cs="Arial"/>
          <w:color w:val="000000"/>
          <w:sz w:val="16"/>
          <w:szCs w:val="16"/>
        </w:rPr>
        <w:t>W zakresie formalnym:</w:t>
      </w:r>
    </w:p>
    <w:p w:rsidR="004513F9" w:rsidRPr="009D4A5D" w:rsidRDefault="002228CC" w:rsidP="00805E68">
      <w:pPr>
        <w:numPr>
          <w:ilvl w:val="0"/>
          <w:numId w:val="7"/>
        </w:numPr>
        <w:pBdr>
          <w:top w:val="nil"/>
          <w:left w:val="nil"/>
          <w:bottom w:val="nil"/>
          <w:right w:val="nil"/>
          <w:between w:val="nil"/>
        </w:pBdr>
        <w:spacing w:line="360" w:lineRule="auto"/>
        <w:ind w:hanging="357"/>
        <w:jc w:val="both"/>
        <w:rPr>
          <w:rFonts w:ascii="Arial" w:hAnsi="Arial" w:cs="Arial"/>
          <w:color w:val="000000"/>
          <w:sz w:val="16"/>
          <w:szCs w:val="16"/>
        </w:rPr>
      </w:pPr>
      <w:r>
        <w:rPr>
          <w:rFonts w:ascii="Arial" w:eastAsia="Arial" w:hAnsi="Arial" w:cs="Arial"/>
          <w:color w:val="000000"/>
          <w:sz w:val="16"/>
          <w:szCs w:val="16"/>
        </w:rPr>
        <w:t>Ewelina Rusinek</w:t>
      </w:r>
      <w:r w:rsidR="004513F9" w:rsidRPr="009D4A5D">
        <w:rPr>
          <w:rFonts w:ascii="Arial" w:eastAsia="Arial" w:hAnsi="Arial" w:cs="Arial"/>
          <w:color w:val="000000"/>
          <w:sz w:val="16"/>
          <w:szCs w:val="16"/>
        </w:rPr>
        <w:t xml:space="preserve">: </w:t>
      </w:r>
      <w:hyperlink r:id="rId13" w:history="1">
        <w:r w:rsidRPr="00F1261C">
          <w:rPr>
            <w:rStyle w:val="Hipercze"/>
            <w:rFonts w:ascii="Arial" w:eastAsia="Arial" w:hAnsi="Arial" w:cs="Arial"/>
            <w:sz w:val="16"/>
            <w:szCs w:val="16"/>
          </w:rPr>
          <w:t>erusinek@rydygierkrakow.pl</w:t>
        </w:r>
      </w:hyperlink>
      <w:r>
        <w:rPr>
          <w:rFonts w:ascii="Arial" w:eastAsia="Arial" w:hAnsi="Arial" w:cs="Arial"/>
          <w:color w:val="000000"/>
          <w:sz w:val="16"/>
          <w:szCs w:val="16"/>
        </w:rPr>
        <w:t>, tel. 12 64 68 210</w:t>
      </w:r>
    </w:p>
    <w:p w:rsidR="004513F9" w:rsidRPr="00356349" w:rsidRDefault="004513F9" w:rsidP="00805E68">
      <w:pPr>
        <w:numPr>
          <w:ilvl w:val="0"/>
          <w:numId w:val="6"/>
        </w:numPr>
        <w:pBdr>
          <w:top w:val="nil"/>
          <w:left w:val="nil"/>
          <w:bottom w:val="nil"/>
          <w:right w:val="nil"/>
          <w:between w:val="nil"/>
        </w:pBdr>
        <w:spacing w:line="360" w:lineRule="auto"/>
        <w:ind w:hanging="357"/>
        <w:jc w:val="both"/>
        <w:rPr>
          <w:rFonts w:ascii="Arial" w:eastAsia="Arial" w:hAnsi="Arial" w:cs="Arial"/>
          <w:color w:val="000000"/>
          <w:sz w:val="16"/>
          <w:szCs w:val="16"/>
        </w:rPr>
      </w:pPr>
      <w:r w:rsidRPr="00356349">
        <w:rPr>
          <w:rFonts w:ascii="Arial" w:eastAsia="Arial" w:hAnsi="Arial" w:cs="Arial"/>
          <w:color w:val="000000"/>
          <w:sz w:val="16"/>
          <w:szCs w:val="16"/>
        </w:rPr>
        <w:t>W zakresie merytorycznym:</w:t>
      </w:r>
    </w:p>
    <w:p w:rsidR="002228CC" w:rsidRPr="002228CC" w:rsidRDefault="002228CC" w:rsidP="00F5141B">
      <w:pPr>
        <w:pStyle w:val="Akapitzlist"/>
        <w:numPr>
          <w:ilvl w:val="0"/>
          <w:numId w:val="52"/>
        </w:numPr>
        <w:suppressAutoHyphens/>
        <w:spacing w:line="360" w:lineRule="auto"/>
        <w:jc w:val="both"/>
        <w:rPr>
          <w:rFonts w:ascii="Arial" w:hAnsi="Arial" w:cs="Arial"/>
          <w:color w:val="000000"/>
          <w:sz w:val="16"/>
          <w:szCs w:val="16"/>
        </w:rPr>
      </w:pPr>
      <w:r w:rsidRPr="002228CC">
        <w:rPr>
          <w:rFonts w:ascii="Arial" w:eastAsia="Arial" w:hAnsi="Arial" w:cs="Arial"/>
          <w:color w:val="000000"/>
          <w:sz w:val="16"/>
          <w:szCs w:val="16"/>
        </w:rPr>
        <w:t xml:space="preserve">Joanna Krauz: </w:t>
      </w:r>
      <w:hyperlink r:id="rId14">
        <w:r w:rsidRPr="002228CC">
          <w:rPr>
            <w:rStyle w:val="Hipercze"/>
            <w:rFonts w:ascii="Arial" w:eastAsia="Arial" w:hAnsi="Arial" w:cs="Arial"/>
            <w:sz w:val="16"/>
            <w:szCs w:val="16"/>
          </w:rPr>
          <w:t>jkrauz@rydygierkrakow.pl</w:t>
        </w:r>
      </w:hyperlink>
    </w:p>
    <w:p w:rsidR="002228CC" w:rsidRPr="002228CC" w:rsidRDefault="002228CC" w:rsidP="00F5141B">
      <w:pPr>
        <w:pStyle w:val="Akapitzlist"/>
        <w:numPr>
          <w:ilvl w:val="0"/>
          <w:numId w:val="52"/>
        </w:numPr>
        <w:suppressAutoHyphens/>
        <w:spacing w:line="360" w:lineRule="auto"/>
        <w:jc w:val="both"/>
        <w:rPr>
          <w:rFonts w:ascii="Arial" w:hAnsi="Arial" w:cs="Arial"/>
          <w:color w:val="000000"/>
          <w:sz w:val="16"/>
          <w:szCs w:val="16"/>
        </w:rPr>
      </w:pPr>
      <w:r w:rsidRPr="002228CC">
        <w:rPr>
          <w:rFonts w:ascii="Arial" w:hAnsi="Arial" w:cs="Arial"/>
          <w:sz w:val="16"/>
          <w:szCs w:val="16"/>
        </w:rPr>
        <w:t>Paulina Pasek tel. 12 64 68 362</w:t>
      </w:r>
    </w:p>
    <w:p w:rsidR="004513F9" w:rsidRPr="00356349" w:rsidRDefault="004513F9" w:rsidP="004513F9">
      <w:pPr>
        <w:pBdr>
          <w:top w:val="nil"/>
          <w:left w:val="nil"/>
          <w:bottom w:val="nil"/>
          <w:right w:val="nil"/>
          <w:between w:val="nil"/>
        </w:pBdr>
        <w:shd w:val="clear" w:color="auto" w:fill="FFFFFF"/>
        <w:spacing w:line="360" w:lineRule="auto"/>
        <w:ind w:left="14"/>
        <w:jc w:val="both"/>
        <w:rPr>
          <w:rFonts w:ascii="Arial" w:eastAsia="Arial" w:hAnsi="Arial" w:cs="Arial"/>
          <w:b/>
          <w:i/>
          <w:color w:val="000000"/>
          <w:sz w:val="16"/>
          <w:szCs w:val="16"/>
        </w:rPr>
      </w:pPr>
    </w:p>
    <w:p w:rsidR="004513F9" w:rsidRPr="00356349" w:rsidRDefault="004513F9" w:rsidP="004513F9">
      <w:pPr>
        <w:pBdr>
          <w:top w:val="nil"/>
          <w:left w:val="nil"/>
          <w:bottom w:val="nil"/>
          <w:right w:val="nil"/>
          <w:between w:val="nil"/>
        </w:pBdr>
        <w:shd w:val="clear" w:color="auto" w:fill="FFFFFF"/>
        <w:spacing w:line="360" w:lineRule="auto"/>
        <w:ind w:left="14"/>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III. PRZEDMIOT ZAMÓWIENIA</w:t>
      </w:r>
    </w:p>
    <w:p w:rsidR="002228CC" w:rsidRDefault="002228CC" w:rsidP="00F5141B">
      <w:pPr>
        <w:pStyle w:val="Akapitzlist"/>
        <w:numPr>
          <w:ilvl w:val="0"/>
          <w:numId w:val="53"/>
        </w:numPr>
        <w:suppressAutoHyphens/>
        <w:spacing w:line="360" w:lineRule="auto"/>
        <w:rPr>
          <w:rFonts w:ascii="Arial" w:eastAsia="Arial" w:hAnsi="Arial" w:cs="Arial"/>
          <w:b/>
          <w:i/>
          <w:color w:val="000000"/>
          <w:sz w:val="16"/>
          <w:szCs w:val="16"/>
          <w:u w:val="single"/>
        </w:rPr>
      </w:pPr>
      <w:r>
        <w:rPr>
          <w:rFonts w:ascii="Arial" w:eastAsia="Arial" w:hAnsi="Arial" w:cs="Arial"/>
          <w:color w:val="000000"/>
          <w:sz w:val="16"/>
          <w:szCs w:val="16"/>
        </w:rPr>
        <w:t xml:space="preserve">Przedmiotem zamówienia jest </w:t>
      </w:r>
      <w:r>
        <w:rPr>
          <w:rFonts w:ascii="Arial" w:eastAsia="Arial" w:hAnsi="Arial" w:cs="Arial"/>
          <w:b/>
          <w:color w:val="000000"/>
          <w:sz w:val="16"/>
          <w:szCs w:val="16"/>
        </w:rPr>
        <w:t xml:space="preserve">dostarczanie akcesoriów do pomp infuzyjnych objętościowych do podaży </w:t>
      </w:r>
      <w:proofErr w:type="spellStart"/>
      <w:r>
        <w:rPr>
          <w:rFonts w:ascii="Arial" w:eastAsia="Arial" w:hAnsi="Arial" w:cs="Arial"/>
          <w:b/>
          <w:color w:val="000000"/>
          <w:sz w:val="16"/>
          <w:szCs w:val="16"/>
        </w:rPr>
        <w:t>cytostatyków</w:t>
      </w:r>
      <w:proofErr w:type="spellEnd"/>
      <w:r>
        <w:rPr>
          <w:rFonts w:ascii="Arial" w:eastAsia="Arial" w:hAnsi="Arial" w:cs="Arial"/>
          <w:b/>
          <w:color w:val="000000"/>
          <w:sz w:val="16"/>
          <w:szCs w:val="16"/>
        </w:rPr>
        <w:t xml:space="preserve"> wraz z najmem pomp infuzyjnych objętościowych, statywów do pomp, stacji dokujących</w:t>
      </w:r>
      <w:r>
        <w:rPr>
          <w:rFonts w:ascii="Arial" w:eastAsia="Arial" w:hAnsi="Arial" w:cs="Arial"/>
          <w:color w:val="000000"/>
          <w:sz w:val="16"/>
          <w:szCs w:val="16"/>
        </w:rPr>
        <w:t xml:space="preserve"> do siedziby Zamawiającego zgodnie z opisem i wymaganiami zawartymi w załącznikach nr </w:t>
      </w:r>
      <w:r>
        <w:rPr>
          <w:rFonts w:ascii="Arial" w:eastAsia="Arial" w:hAnsi="Arial" w:cs="Arial"/>
          <w:b/>
          <w:color w:val="000000"/>
          <w:sz w:val="16"/>
          <w:szCs w:val="16"/>
        </w:rPr>
        <w:t xml:space="preserve">1A </w:t>
      </w:r>
      <w:r>
        <w:rPr>
          <w:rFonts w:ascii="Arial" w:eastAsia="Arial" w:hAnsi="Arial" w:cs="Arial"/>
          <w:color w:val="000000"/>
          <w:sz w:val="16"/>
          <w:szCs w:val="16"/>
        </w:rPr>
        <w:t>oraz</w:t>
      </w:r>
      <w:r>
        <w:rPr>
          <w:rFonts w:ascii="Arial" w:eastAsia="Arial" w:hAnsi="Arial" w:cs="Arial"/>
          <w:b/>
          <w:color w:val="000000"/>
          <w:sz w:val="16"/>
          <w:szCs w:val="16"/>
        </w:rPr>
        <w:t xml:space="preserve"> 1B  </w:t>
      </w:r>
      <w:r>
        <w:rPr>
          <w:rFonts w:ascii="Arial" w:eastAsia="Arial" w:hAnsi="Arial" w:cs="Arial"/>
          <w:color w:val="000000"/>
          <w:sz w:val="16"/>
          <w:szCs w:val="16"/>
        </w:rPr>
        <w:t>do nin. Specyfikacji.</w:t>
      </w:r>
    </w:p>
    <w:p w:rsidR="002228CC" w:rsidRDefault="002228CC" w:rsidP="00F5141B">
      <w:pPr>
        <w:numPr>
          <w:ilvl w:val="0"/>
          <w:numId w:val="53"/>
        </w:numPr>
        <w:tabs>
          <w:tab w:val="left" w:pos="284"/>
        </w:tabs>
        <w:suppressAutoHyphens/>
        <w:spacing w:line="276" w:lineRule="auto"/>
        <w:jc w:val="both"/>
        <w:rPr>
          <w:rFonts w:ascii="Arial" w:hAnsi="Arial" w:cs="Arial"/>
          <w:sz w:val="16"/>
          <w:szCs w:val="16"/>
        </w:rPr>
      </w:pPr>
      <w:r>
        <w:rPr>
          <w:rFonts w:ascii="Arial" w:hAnsi="Arial" w:cs="Arial"/>
          <w:position w:val="2"/>
          <w:sz w:val="16"/>
          <w:szCs w:val="16"/>
        </w:rPr>
        <w:t xml:space="preserve">Termin ważności / okres gwarancji akcesoriów do pomp infuzyjnych nie może być krótszy niż </w:t>
      </w:r>
      <w:r>
        <w:rPr>
          <w:rFonts w:ascii="Arial" w:hAnsi="Arial" w:cs="Arial"/>
          <w:b/>
          <w:position w:val="2"/>
          <w:sz w:val="16"/>
          <w:szCs w:val="16"/>
        </w:rPr>
        <w:t>12 miesięcy</w:t>
      </w:r>
      <w:r>
        <w:rPr>
          <w:rFonts w:ascii="Arial" w:hAnsi="Arial" w:cs="Arial"/>
          <w:position w:val="2"/>
          <w:sz w:val="16"/>
          <w:szCs w:val="16"/>
        </w:rPr>
        <w:t xml:space="preserve"> od daty dostarczenia.</w:t>
      </w:r>
    </w:p>
    <w:p w:rsidR="002228CC" w:rsidRDefault="002228CC" w:rsidP="00F5141B">
      <w:pPr>
        <w:numPr>
          <w:ilvl w:val="0"/>
          <w:numId w:val="53"/>
        </w:numPr>
        <w:tabs>
          <w:tab w:val="left" w:pos="284"/>
        </w:tabs>
        <w:suppressAutoHyphens/>
        <w:spacing w:line="276" w:lineRule="auto"/>
        <w:jc w:val="both"/>
        <w:rPr>
          <w:rFonts w:ascii="Arial" w:hAnsi="Arial" w:cs="Arial"/>
          <w:b/>
          <w:i/>
          <w:sz w:val="16"/>
          <w:szCs w:val="16"/>
          <w:u w:val="single"/>
        </w:rPr>
      </w:pPr>
      <w:r>
        <w:rPr>
          <w:rFonts w:ascii="Arial" w:hAnsi="Arial" w:cs="Arial"/>
          <w:b/>
          <w:position w:val="2"/>
          <w:sz w:val="16"/>
          <w:szCs w:val="16"/>
        </w:rPr>
        <w:t>Wymagania dotyczące akcesoriów do pomp infuzyjnych:</w:t>
      </w:r>
    </w:p>
    <w:p w:rsidR="002228CC" w:rsidRDefault="002228CC" w:rsidP="002228CC">
      <w:pPr>
        <w:tabs>
          <w:tab w:val="left" w:pos="284"/>
        </w:tabs>
        <w:spacing w:line="360" w:lineRule="auto"/>
        <w:ind w:left="360"/>
        <w:jc w:val="both"/>
        <w:rPr>
          <w:rFonts w:ascii="Arial" w:hAnsi="Arial" w:cs="Arial"/>
          <w:sz w:val="16"/>
          <w:szCs w:val="16"/>
        </w:rPr>
      </w:pPr>
      <w:r>
        <w:rPr>
          <w:rFonts w:ascii="Arial" w:hAnsi="Arial" w:cs="Arial"/>
          <w:position w:val="2"/>
          <w:sz w:val="16"/>
          <w:szCs w:val="16"/>
        </w:rPr>
        <w:t>a) Wykonawca zobowiązuje się do przeprowadzenia na wniosek Zamawiającego szkolenia personelu Zamawiającego w jego siedzibie – os. Złotej Jesieni  1, 31-826 Kraków- wraz z pierwszym dostarczeniem towaru do Apteki Szpitalnej w terminie uzgodnionym pisemnie z Zamawiającym, jednak nie później niż 30 dni od daty zawarcia umowy.</w:t>
      </w:r>
    </w:p>
    <w:p w:rsidR="002228CC" w:rsidRDefault="002228CC" w:rsidP="002228CC">
      <w:pPr>
        <w:tabs>
          <w:tab w:val="left" w:pos="284"/>
        </w:tabs>
        <w:spacing w:line="360" w:lineRule="auto"/>
        <w:ind w:left="360"/>
        <w:jc w:val="both"/>
        <w:rPr>
          <w:rFonts w:ascii="Arial" w:hAnsi="Arial" w:cs="Arial"/>
          <w:sz w:val="16"/>
          <w:szCs w:val="16"/>
        </w:rPr>
      </w:pPr>
      <w:r>
        <w:rPr>
          <w:rFonts w:ascii="Arial" w:hAnsi="Arial" w:cs="Arial"/>
          <w:position w:val="2"/>
          <w:sz w:val="16"/>
          <w:szCs w:val="16"/>
        </w:rPr>
        <w:t xml:space="preserve">b) Wykonawca zobowiązany będzie złożyć listę obecności z przeprowadzonego szkolenia, o którym mowa w ust. 3 </w:t>
      </w:r>
      <w:proofErr w:type="spellStart"/>
      <w:r>
        <w:rPr>
          <w:rFonts w:ascii="Arial" w:hAnsi="Arial" w:cs="Arial"/>
          <w:position w:val="2"/>
          <w:sz w:val="16"/>
          <w:szCs w:val="16"/>
        </w:rPr>
        <w:t>pkt</w:t>
      </w:r>
      <w:proofErr w:type="spellEnd"/>
      <w:r>
        <w:rPr>
          <w:rFonts w:ascii="Arial" w:hAnsi="Arial" w:cs="Arial"/>
          <w:position w:val="2"/>
          <w:sz w:val="16"/>
          <w:szCs w:val="16"/>
        </w:rPr>
        <w:t xml:space="preserve"> a)</w:t>
      </w:r>
    </w:p>
    <w:p w:rsidR="002228CC" w:rsidRDefault="002228CC" w:rsidP="002228CC">
      <w:pPr>
        <w:tabs>
          <w:tab w:val="left" w:pos="284"/>
        </w:tabs>
        <w:spacing w:line="360" w:lineRule="auto"/>
        <w:ind w:left="360"/>
        <w:jc w:val="both"/>
        <w:rPr>
          <w:rFonts w:ascii="Arial" w:hAnsi="Arial" w:cs="Arial"/>
          <w:sz w:val="16"/>
          <w:szCs w:val="16"/>
        </w:rPr>
      </w:pPr>
      <w:r>
        <w:rPr>
          <w:rFonts w:ascii="Arial" w:hAnsi="Arial" w:cs="Arial"/>
          <w:position w:val="2"/>
          <w:sz w:val="16"/>
          <w:szCs w:val="16"/>
        </w:rPr>
        <w:t>z podpisami przeszkolonych użytkowników stwierdzających ich faktyczną obecność do Apteki Szpitalnej w terminie 5 dni roboczych od daty przeprowadzenia szkolenia.</w:t>
      </w:r>
    </w:p>
    <w:p w:rsidR="002228CC" w:rsidRDefault="002228CC" w:rsidP="00F5141B">
      <w:pPr>
        <w:numPr>
          <w:ilvl w:val="0"/>
          <w:numId w:val="53"/>
        </w:numPr>
        <w:suppressAutoHyphens/>
        <w:spacing w:line="360" w:lineRule="auto"/>
        <w:jc w:val="both"/>
        <w:rPr>
          <w:rFonts w:ascii="Arial" w:eastAsia="Arial" w:hAnsi="Arial" w:cs="Arial"/>
          <w:b/>
          <w:sz w:val="16"/>
          <w:szCs w:val="16"/>
        </w:rPr>
      </w:pPr>
      <w:r>
        <w:rPr>
          <w:rFonts w:ascii="Arial" w:eastAsia="Arial" w:hAnsi="Arial" w:cs="Arial"/>
          <w:b/>
          <w:color w:val="000000"/>
          <w:sz w:val="16"/>
          <w:szCs w:val="16"/>
        </w:rPr>
        <w:t>Wymagania dotyczące pomp infuzyjnych objętościowych oraz stacji dokujących:</w:t>
      </w:r>
    </w:p>
    <w:p w:rsidR="002228CC" w:rsidRDefault="002228CC" w:rsidP="002228CC">
      <w:pPr>
        <w:spacing w:line="360" w:lineRule="auto"/>
        <w:ind w:left="360"/>
        <w:jc w:val="both"/>
        <w:rPr>
          <w:rFonts w:ascii="Arial" w:hAnsi="Arial" w:cs="Arial"/>
          <w:sz w:val="16"/>
          <w:szCs w:val="16"/>
        </w:rPr>
      </w:pPr>
      <w:r>
        <w:rPr>
          <w:rFonts w:ascii="Arial" w:eastAsia="Arial" w:hAnsi="Arial" w:cs="Arial"/>
          <w:color w:val="000000"/>
          <w:position w:val="2"/>
          <w:sz w:val="16"/>
          <w:szCs w:val="16"/>
        </w:rPr>
        <w:t>a)</w:t>
      </w:r>
      <w:r>
        <w:rPr>
          <w:rFonts w:ascii="Arial" w:eastAsia="Arial" w:hAnsi="Arial" w:cs="Arial"/>
          <w:color w:val="000000"/>
          <w:sz w:val="16"/>
          <w:szCs w:val="16"/>
        </w:rPr>
        <w:t xml:space="preserve"> Wykonawca zobowiązany jest w dniu dostarczenia przedmiotu umowy do przeszkolenia pracowników Zamawiającego z dostarczonych urządzeń w siedzibie Zamawiającego </w:t>
      </w:r>
      <w:r>
        <w:rPr>
          <w:rFonts w:ascii="Arial" w:hAnsi="Arial" w:cs="Arial"/>
          <w:position w:val="2"/>
          <w:sz w:val="16"/>
          <w:szCs w:val="16"/>
        </w:rPr>
        <w:t>siedzibie – os. Złotej Jesieni  1, 31-826 Kraków- lub zapewnienia na własny koszt takiego szkolenia przez osobę trzecią, co zostanie potwierdzone wydaniem imiennych certyfikatów.</w:t>
      </w:r>
    </w:p>
    <w:p w:rsidR="002228CC" w:rsidRDefault="002228CC" w:rsidP="002228CC">
      <w:pPr>
        <w:spacing w:line="360" w:lineRule="auto"/>
        <w:ind w:left="360"/>
        <w:jc w:val="both"/>
        <w:rPr>
          <w:rFonts w:ascii="Arial" w:eastAsia="Arial" w:hAnsi="Arial" w:cs="Arial"/>
          <w:sz w:val="16"/>
          <w:szCs w:val="16"/>
        </w:rPr>
      </w:pPr>
      <w:r>
        <w:rPr>
          <w:rFonts w:ascii="Arial" w:hAnsi="Arial" w:cs="Arial"/>
          <w:position w:val="2"/>
          <w:sz w:val="16"/>
          <w:szCs w:val="16"/>
        </w:rPr>
        <w:t>b) Zestawienie parametrów techniczno-użytkowych granicznych dotyczące najmu pomp infuzyjnych objętościowych oraz stacji dokujących zawiera załącznik nr 1B do SWZ.</w:t>
      </w:r>
    </w:p>
    <w:p w:rsidR="002228CC" w:rsidRDefault="002228CC" w:rsidP="00F5141B">
      <w:pPr>
        <w:numPr>
          <w:ilvl w:val="0"/>
          <w:numId w:val="53"/>
        </w:numPr>
        <w:suppressAutoHyphens/>
        <w:spacing w:line="360" w:lineRule="auto"/>
        <w:jc w:val="both"/>
        <w:rPr>
          <w:rFonts w:ascii="Arial" w:eastAsia="Arial" w:hAnsi="Arial" w:cs="Arial"/>
          <w:sz w:val="16"/>
          <w:szCs w:val="16"/>
        </w:rPr>
      </w:pPr>
      <w:r>
        <w:rPr>
          <w:rFonts w:ascii="Arial" w:eastAsia="Arial" w:hAnsi="Arial" w:cs="Arial"/>
          <w:color w:val="000000"/>
          <w:sz w:val="16"/>
          <w:szCs w:val="16"/>
        </w:rPr>
        <w:t xml:space="preserve">Oferty nie posiadające pełnego zakresu przedmiotu zamówienia </w:t>
      </w:r>
      <w:r>
        <w:rPr>
          <w:rFonts w:ascii="Arial" w:eastAsia="Arial" w:hAnsi="Arial" w:cs="Arial"/>
          <w:sz w:val="16"/>
          <w:szCs w:val="16"/>
        </w:rPr>
        <w:t>(w zakresie części, której dotyczą)</w:t>
      </w:r>
      <w:r>
        <w:rPr>
          <w:rFonts w:ascii="Arial" w:eastAsia="Arial" w:hAnsi="Arial" w:cs="Arial"/>
          <w:color w:val="000000"/>
          <w:sz w:val="16"/>
          <w:szCs w:val="16"/>
        </w:rPr>
        <w:t xml:space="preserve"> zostaną odrzucone.</w:t>
      </w:r>
    </w:p>
    <w:p w:rsidR="002228CC" w:rsidRDefault="002228CC" w:rsidP="00F5141B">
      <w:pPr>
        <w:numPr>
          <w:ilvl w:val="0"/>
          <w:numId w:val="53"/>
        </w:numPr>
        <w:tabs>
          <w:tab w:val="left" w:pos="284"/>
        </w:tabs>
        <w:suppressAutoHyphens/>
        <w:spacing w:line="360" w:lineRule="auto"/>
        <w:jc w:val="both"/>
        <w:rPr>
          <w:rFonts w:ascii="Arial" w:hAnsi="Arial" w:cs="Arial"/>
          <w:i/>
          <w:sz w:val="16"/>
          <w:szCs w:val="16"/>
          <w:u w:val="single"/>
        </w:rPr>
      </w:pPr>
      <w:r>
        <w:rPr>
          <w:rFonts w:ascii="Arial" w:hAnsi="Arial" w:cs="Arial"/>
          <w:position w:val="2"/>
          <w:sz w:val="16"/>
          <w:szCs w:val="16"/>
        </w:rPr>
        <w:lastRenderedPageBreak/>
        <w:t xml:space="preserve">Zamawiający zastrzega sobie prawo zwrócenia się do Wykonawców na etapie badania i oceny ofert o udostępnienie próbek oferowanego przedmiotu zamówienia w celu ich przetestowania i sprawdzenia zdolności technicznej lub zawodowej Wykonawcy do realizacji zamówienia. Koszty z tym związane ponosi Wykonawca. </w:t>
      </w:r>
    </w:p>
    <w:p w:rsidR="002228CC" w:rsidRDefault="002228CC" w:rsidP="00F5141B">
      <w:pPr>
        <w:numPr>
          <w:ilvl w:val="0"/>
          <w:numId w:val="53"/>
        </w:numPr>
        <w:suppressAutoHyphens/>
        <w:spacing w:line="360" w:lineRule="auto"/>
        <w:jc w:val="both"/>
        <w:rPr>
          <w:rFonts w:ascii="Arial" w:eastAsia="Arial" w:hAnsi="Arial" w:cs="Arial"/>
          <w:sz w:val="16"/>
          <w:szCs w:val="16"/>
        </w:rPr>
      </w:pPr>
      <w:r>
        <w:rPr>
          <w:rFonts w:ascii="Arial" w:eastAsia="Arial" w:hAnsi="Arial" w:cs="Arial"/>
          <w:color w:val="000000"/>
          <w:sz w:val="16"/>
          <w:szCs w:val="16"/>
        </w:rPr>
        <w:t xml:space="preserve">Pozostałe warunki zamówienia określa projekt umowy, stanowiący </w:t>
      </w:r>
      <w:r>
        <w:rPr>
          <w:rFonts w:ascii="Arial" w:eastAsia="Arial" w:hAnsi="Arial" w:cs="Arial"/>
          <w:b/>
          <w:color w:val="000000"/>
          <w:sz w:val="16"/>
          <w:szCs w:val="16"/>
        </w:rPr>
        <w:t>załącznik nr 3A oraz 3B do SWZ.</w:t>
      </w:r>
    </w:p>
    <w:p w:rsidR="002810A6" w:rsidRPr="00356349" w:rsidRDefault="002810A6" w:rsidP="00B45B6F">
      <w:pPr>
        <w:pBdr>
          <w:top w:val="nil"/>
          <w:left w:val="nil"/>
          <w:bottom w:val="nil"/>
          <w:right w:val="nil"/>
          <w:between w:val="nil"/>
        </w:pBdr>
        <w:spacing w:line="360" w:lineRule="auto"/>
        <w:jc w:val="both"/>
        <w:rPr>
          <w:rFonts w:ascii="Arial" w:eastAsia="Arial" w:hAnsi="Arial" w:cs="Arial"/>
          <w:color w:val="000000"/>
          <w:sz w:val="16"/>
          <w:szCs w:val="16"/>
          <w:u w:val="single"/>
        </w:rPr>
      </w:pPr>
    </w:p>
    <w:p w:rsidR="004513F9" w:rsidRPr="00356349" w:rsidRDefault="002228CC" w:rsidP="00B45B6F">
      <w:pPr>
        <w:pBdr>
          <w:top w:val="nil"/>
          <w:left w:val="nil"/>
          <w:bottom w:val="nil"/>
          <w:right w:val="nil"/>
          <w:between w:val="nil"/>
        </w:pBdr>
        <w:spacing w:line="360" w:lineRule="auto"/>
        <w:jc w:val="both"/>
        <w:rPr>
          <w:rFonts w:ascii="Arial" w:eastAsia="Arial" w:hAnsi="Arial" w:cs="Arial"/>
          <w:color w:val="000000"/>
          <w:sz w:val="16"/>
          <w:szCs w:val="16"/>
        </w:rPr>
      </w:pPr>
      <w:r>
        <w:rPr>
          <w:rFonts w:ascii="Arial" w:eastAsia="Arial" w:hAnsi="Arial" w:cs="Arial"/>
          <w:b/>
          <w:i/>
          <w:color w:val="000000"/>
          <w:sz w:val="16"/>
          <w:szCs w:val="16"/>
          <w:u w:val="single"/>
        </w:rPr>
        <w:t>IV. NUMER POSTĘPOWANIA: 71</w:t>
      </w:r>
      <w:r w:rsidR="007043E2">
        <w:rPr>
          <w:rFonts w:ascii="Arial" w:eastAsia="Arial" w:hAnsi="Arial" w:cs="Arial"/>
          <w:b/>
          <w:i/>
          <w:color w:val="000000"/>
          <w:sz w:val="16"/>
          <w:szCs w:val="16"/>
          <w:u w:val="single"/>
        </w:rPr>
        <w:t>/ZP/2026</w:t>
      </w:r>
    </w:p>
    <w:p w:rsidR="004513F9" w:rsidRPr="00356349" w:rsidRDefault="004513F9" w:rsidP="00B45B6F">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Tryb postępowania: PRZETARG NIEOGRANICZONY</w:t>
      </w:r>
    </w:p>
    <w:p w:rsidR="00FB5EB7" w:rsidRDefault="00FB5EB7" w:rsidP="00B45B6F">
      <w:pPr>
        <w:pBdr>
          <w:top w:val="nil"/>
          <w:left w:val="nil"/>
          <w:bottom w:val="nil"/>
          <w:right w:val="nil"/>
          <w:between w:val="nil"/>
        </w:pBdr>
        <w:spacing w:line="360" w:lineRule="auto"/>
        <w:jc w:val="both"/>
        <w:rPr>
          <w:rFonts w:ascii="Arial" w:eastAsia="Arial" w:hAnsi="Arial" w:cs="Arial"/>
          <w:b/>
          <w:i/>
          <w:color w:val="000000"/>
          <w:sz w:val="16"/>
          <w:szCs w:val="16"/>
          <w:u w:val="single"/>
        </w:rPr>
      </w:pPr>
    </w:p>
    <w:p w:rsidR="004513F9" w:rsidRPr="00356349" w:rsidRDefault="004513F9" w:rsidP="00B45B6F">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V. OFERTY CZĘŚCIOWE</w:t>
      </w:r>
    </w:p>
    <w:p w:rsidR="004513F9" w:rsidRDefault="00DB6A00" w:rsidP="004513F9">
      <w:pPr>
        <w:spacing w:line="360" w:lineRule="auto"/>
        <w:jc w:val="both"/>
        <w:rPr>
          <w:rFonts w:ascii="Arial" w:hAnsi="Arial" w:cs="Arial"/>
          <w:sz w:val="16"/>
          <w:szCs w:val="16"/>
        </w:rPr>
      </w:pPr>
      <w:r w:rsidRPr="00DB6A00">
        <w:rPr>
          <w:rFonts w:ascii="Arial" w:hAnsi="Arial" w:cs="Arial"/>
          <w:sz w:val="16"/>
          <w:szCs w:val="16"/>
        </w:rPr>
        <w:t>Zamawiający nie dopuszcza możliwości składania ofert częściowych. Brak możliwości funkcjonalnego podzielenia zamówienia na części. Nie jest to możliwe również ze względów technologicznych i wykonawczych oraz racjonalnego wydatkowania środków publicznych. Groziłoby to ograniczeniem konkurencji albo nadmiernymi trudnościami technicznymi i kosztami wykonania zamówienia a także potrzebą skoordynowania działań różnych Wykonawców realizujących poszczególne części zamówienia. Ponadto, istniałoby ryzyko niewykonania poszczególnych części zamówienia.</w:t>
      </w:r>
    </w:p>
    <w:p w:rsidR="00DB6A00" w:rsidRPr="00356349" w:rsidRDefault="00DB6A00" w:rsidP="004513F9">
      <w:pPr>
        <w:spacing w:line="360" w:lineRule="auto"/>
        <w:jc w:val="both"/>
        <w:rPr>
          <w:rFonts w:ascii="Arial" w:hAnsi="Arial" w:cs="Arial"/>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VI. ZAMÓWIENIA PODOBNE</w:t>
      </w:r>
    </w:p>
    <w:p w:rsidR="004513F9" w:rsidRPr="00356349" w:rsidRDefault="004513F9" w:rsidP="004513F9">
      <w:pPr>
        <w:pBdr>
          <w:top w:val="nil"/>
          <w:left w:val="nil"/>
          <w:bottom w:val="nil"/>
          <w:right w:val="nil"/>
          <w:between w:val="nil"/>
        </w:pBdr>
        <w:spacing w:line="360" w:lineRule="auto"/>
        <w:jc w:val="both"/>
        <w:rPr>
          <w:rFonts w:ascii="Arial" w:eastAsia="Cambria" w:hAnsi="Arial" w:cs="Arial"/>
          <w:color w:val="000000"/>
          <w:sz w:val="16"/>
          <w:szCs w:val="16"/>
        </w:rPr>
      </w:pPr>
      <w:r w:rsidRPr="00356349">
        <w:rPr>
          <w:rFonts w:ascii="Arial" w:eastAsia="Arial" w:hAnsi="Arial" w:cs="Arial"/>
          <w:color w:val="000000"/>
          <w:sz w:val="16"/>
          <w:szCs w:val="16"/>
        </w:rPr>
        <w:t>Zamawiający nie przewiduje możliwości udzielenia zamówień podobnych, o których mowa w art. 214 ust. 1 pkt. 7i 8 ustawy P</w:t>
      </w:r>
      <w:r w:rsidR="00720951">
        <w:rPr>
          <w:rFonts w:ascii="Arial" w:eastAsia="Arial" w:hAnsi="Arial" w:cs="Arial"/>
          <w:color w:val="000000"/>
          <w:sz w:val="16"/>
          <w:szCs w:val="16"/>
        </w:rPr>
        <w:t>zp</w:t>
      </w:r>
      <w:r w:rsidRPr="00356349">
        <w:rPr>
          <w:rFonts w:ascii="Arial" w:eastAsia="Arial" w:hAnsi="Arial" w:cs="Arial"/>
          <w:color w:val="000000"/>
          <w:sz w:val="16"/>
          <w:szCs w:val="16"/>
        </w:rPr>
        <w:t>.</w:t>
      </w:r>
    </w:p>
    <w:p w:rsidR="00946D6A" w:rsidRPr="00356349" w:rsidRDefault="00946D6A" w:rsidP="004513F9">
      <w:pPr>
        <w:pBdr>
          <w:top w:val="nil"/>
          <w:left w:val="nil"/>
          <w:bottom w:val="nil"/>
          <w:right w:val="nil"/>
          <w:between w:val="nil"/>
        </w:pBdr>
        <w:spacing w:line="360" w:lineRule="auto"/>
        <w:jc w:val="both"/>
        <w:rPr>
          <w:rFonts w:ascii="Arial" w:eastAsia="Arial" w:hAnsi="Arial" w:cs="Arial"/>
          <w:b/>
          <w:i/>
          <w:color w:val="000000"/>
          <w:sz w:val="16"/>
          <w:szCs w:val="16"/>
          <w:u w:val="single"/>
        </w:rPr>
      </w:pPr>
    </w:p>
    <w:p w:rsidR="004513F9" w:rsidRPr="0083261E"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 xml:space="preserve">VII. WYMAGANY </w:t>
      </w:r>
      <w:r w:rsidRPr="0083261E">
        <w:rPr>
          <w:rFonts w:ascii="Arial" w:eastAsia="Arial" w:hAnsi="Arial" w:cs="Arial"/>
          <w:b/>
          <w:i/>
          <w:color w:val="000000"/>
          <w:sz w:val="16"/>
          <w:szCs w:val="16"/>
          <w:u w:val="single"/>
        </w:rPr>
        <w:t>TERMIN I WARUNKI REALIZACJI ZAMÓWIENIA</w:t>
      </w:r>
    </w:p>
    <w:p w:rsidR="002228CC" w:rsidRDefault="002228CC" w:rsidP="00F5141B">
      <w:pPr>
        <w:pStyle w:val="Tekstpodstawowywcity"/>
        <w:numPr>
          <w:ilvl w:val="0"/>
          <w:numId w:val="54"/>
        </w:numPr>
        <w:suppressAutoHyphens w:val="0"/>
        <w:overflowPunct/>
        <w:autoSpaceDE/>
        <w:spacing w:after="0" w:line="360" w:lineRule="auto"/>
        <w:ind w:left="426" w:hanging="437"/>
        <w:jc w:val="both"/>
        <w:rPr>
          <w:rFonts w:ascii="Arial" w:eastAsia="Calibri" w:hAnsi="Arial" w:cs="Arial"/>
          <w:sz w:val="16"/>
          <w:szCs w:val="16"/>
          <w:lang w:eastAsia="pl-PL"/>
        </w:rPr>
      </w:pPr>
      <w:r>
        <w:rPr>
          <w:rFonts w:ascii="Arial" w:eastAsia="Calibri" w:hAnsi="Arial" w:cs="Arial"/>
          <w:sz w:val="16"/>
          <w:szCs w:val="16"/>
          <w:lang w:eastAsia="pl-PL"/>
        </w:rPr>
        <w:t xml:space="preserve">Dostarczanie akcesoriów do pomp infuzyjnych odbywać się będzie według pisemnych zamówień składanych przez pracownika Apteki Szpitalnej, sukcesywnie przez okres </w:t>
      </w:r>
      <w:r>
        <w:rPr>
          <w:rFonts w:ascii="Arial" w:eastAsia="Calibri" w:hAnsi="Arial" w:cs="Arial"/>
          <w:b/>
          <w:sz w:val="16"/>
          <w:szCs w:val="16"/>
          <w:lang w:eastAsia="pl-PL"/>
        </w:rPr>
        <w:t>36 miesiące</w:t>
      </w:r>
      <w:r>
        <w:rPr>
          <w:rFonts w:ascii="Arial" w:eastAsia="Calibri" w:hAnsi="Arial" w:cs="Arial"/>
          <w:sz w:val="16"/>
          <w:szCs w:val="16"/>
          <w:lang w:eastAsia="pl-PL"/>
        </w:rPr>
        <w:t xml:space="preserve"> od daty zawarcia umowy.</w:t>
      </w:r>
    </w:p>
    <w:p w:rsidR="002228CC" w:rsidRDefault="002228CC" w:rsidP="00F5141B">
      <w:pPr>
        <w:pStyle w:val="Tekstpodstawowywcity"/>
        <w:numPr>
          <w:ilvl w:val="0"/>
          <w:numId w:val="54"/>
        </w:numPr>
        <w:suppressAutoHyphens w:val="0"/>
        <w:overflowPunct/>
        <w:autoSpaceDE/>
        <w:spacing w:after="0" w:line="360" w:lineRule="auto"/>
        <w:ind w:left="426" w:hanging="437"/>
        <w:jc w:val="both"/>
        <w:rPr>
          <w:rFonts w:ascii="Arial" w:eastAsia="Calibri" w:hAnsi="Arial" w:cs="Arial"/>
          <w:sz w:val="16"/>
          <w:szCs w:val="16"/>
          <w:lang w:eastAsia="pl-PL"/>
        </w:rPr>
      </w:pPr>
      <w:r>
        <w:rPr>
          <w:rFonts w:ascii="Arial" w:eastAsia="Calibri" w:hAnsi="Arial" w:cs="Arial"/>
          <w:sz w:val="16"/>
          <w:szCs w:val="16"/>
          <w:lang w:eastAsia="pl-PL"/>
        </w:rPr>
        <w:t xml:space="preserve">Termin realizacji zamówienia na akcesoria do pomp infuzyjnych nie dłuższy niż </w:t>
      </w:r>
      <w:r w:rsidR="0075619B">
        <w:rPr>
          <w:rFonts w:ascii="Arial" w:eastAsia="Calibri" w:hAnsi="Arial" w:cs="Arial"/>
          <w:b/>
          <w:sz w:val="16"/>
          <w:szCs w:val="16"/>
          <w:lang w:eastAsia="pl-PL"/>
        </w:rPr>
        <w:t>3</w:t>
      </w:r>
      <w:r>
        <w:rPr>
          <w:rFonts w:ascii="Arial" w:eastAsia="Calibri" w:hAnsi="Arial" w:cs="Arial"/>
          <w:b/>
          <w:sz w:val="16"/>
          <w:szCs w:val="16"/>
          <w:lang w:eastAsia="pl-PL"/>
        </w:rPr>
        <w:t xml:space="preserve"> dni</w:t>
      </w:r>
      <w:r>
        <w:rPr>
          <w:rFonts w:ascii="Arial" w:eastAsia="Calibri" w:hAnsi="Arial" w:cs="Arial"/>
          <w:sz w:val="16"/>
          <w:szCs w:val="16"/>
          <w:lang w:eastAsia="pl-PL"/>
        </w:rPr>
        <w:t xml:space="preserve"> roboczych od daty złożenia pisemnego zamówienia (e-mailem lub faksem).</w:t>
      </w:r>
    </w:p>
    <w:p w:rsidR="002228CC" w:rsidRDefault="002228CC" w:rsidP="00F5141B">
      <w:pPr>
        <w:pStyle w:val="Tekstpodstawowywcity"/>
        <w:numPr>
          <w:ilvl w:val="0"/>
          <w:numId w:val="54"/>
        </w:numPr>
        <w:suppressAutoHyphens w:val="0"/>
        <w:overflowPunct/>
        <w:autoSpaceDE/>
        <w:spacing w:after="0" w:line="360" w:lineRule="auto"/>
        <w:ind w:left="426" w:hanging="437"/>
        <w:jc w:val="both"/>
        <w:rPr>
          <w:rFonts w:ascii="Arial" w:eastAsia="Calibri" w:hAnsi="Arial" w:cs="Arial"/>
          <w:sz w:val="16"/>
          <w:szCs w:val="16"/>
          <w:lang w:eastAsia="pl-PL"/>
        </w:rPr>
      </w:pPr>
      <w:r>
        <w:rPr>
          <w:rFonts w:ascii="Arial" w:eastAsia="Calibri" w:hAnsi="Arial" w:cs="Arial"/>
          <w:sz w:val="16"/>
          <w:szCs w:val="16"/>
          <w:lang w:eastAsia="pl-PL"/>
        </w:rPr>
        <w:t xml:space="preserve">Możliwość dostarczania akcesoriów do pomp infuzyjnych w trybie pilnym w jak najkrótszym czasie uzgodnionym </w:t>
      </w:r>
      <w:r>
        <w:rPr>
          <w:rFonts w:ascii="Arial" w:eastAsia="Calibri" w:hAnsi="Arial" w:cs="Arial"/>
          <w:sz w:val="16"/>
          <w:szCs w:val="16"/>
          <w:lang w:eastAsia="pl-PL"/>
        </w:rPr>
        <w:br/>
        <w:t xml:space="preserve">z Kierownikiem Apteki Szpitalnej, jednak nie dłuższym niż w ciągu </w:t>
      </w:r>
      <w:r w:rsidR="0075619B">
        <w:rPr>
          <w:rFonts w:ascii="Arial" w:eastAsia="Calibri" w:hAnsi="Arial" w:cs="Arial"/>
          <w:b/>
          <w:sz w:val="16"/>
          <w:szCs w:val="16"/>
          <w:lang w:eastAsia="pl-PL"/>
        </w:rPr>
        <w:t xml:space="preserve">24 godzin  </w:t>
      </w:r>
      <w:r w:rsidR="0075619B" w:rsidRPr="0075619B">
        <w:rPr>
          <w:rFonts w:ascii="Arial" w:eastAsia="Calibri" w:hAnsi="Arial" w:cs="Arial"/>
          <w:sz w:val="16"/>
          <w:szCs w:val="16"/>
          <w:lang w:eastAsia="pl-PL"/>
        </w:rPr>
        <w:t xml:space="preserve">w </w:t>
      </w:r>
      <w:r w:rsidRPr="0075619B">
        <w:rPr>
          <w:rFonts w:ascii="Arial" w:eastAsia="Calibri" w:hAnsi="Arial" w:cs="Arial"/>
          <w:sz w:val="16"/>
          <w:szCs w:val="16"/>
          <w:lang w:eastAsia="pl-PL"/>
        </w:rPr>
        <w:t xml:space="preserve"> dni</w:t>
      </w:r>
      <w:r w:rsidR="0075619B" w:rsidRPr="0075619B">
        <w:rPr>
          <w:rFonts w:ascii="Arial" w:eastAsia="Calibri" w:hAnsi="Arial" w:cs="Arial"/>
          <w:sz w:val="16"/>
          <w:szCs w:val="16"/>
          <w:lang w:eastAsia="pl-PL"/>
        </w:rPr>
        <w:t xml:space="preserve"> robocze</w:t>
      </w:r>
      <w:r>
        <w:rPr>
          <w:rFonts w:ascii="Arial" w:eastAsia="Calibri" w:hAnsi="Arial" w:cs="Arial"/>
          <w:sz w:val="16"/>
          <w:szCs w:val="16"/>
          <w:lang w:eastAsia="pl-PL"/>
        </w:rPr>
        <w:t xml:space="preserve"> od daty złożenia pisemnego zamówienia (e-mailem lub faksem). </w:t>
      </w:r>
    </w:p>
    <w:p w:rsidR="002228CC" w:rsidRDefault="002228CC" w:rsidP="00F5141B">
      <w:pPr>
        <w:pStyle w:val="Tekstpodstawowywcity"/>
        <w:numPr>
          <w:ilvl w:val="0"/>
          <w:numId w:val="54"/>
        </w:numPr>
        <w:suppressAutoHyphens w:val="0"/>
        <w:overflowPunct/>
        <w:autoSpaceDE/>
        <w:spacing w:after="0" w:line="360" w:lineRule="auto"/>
        <w:ind w:left="426" w:hanging="437"/>
        <w:jc w:val="both"/>
        <w:rPr>
          <w:rFonts w:ascii="Arial" w:eastAsia="Calibri" w:hAnsi="Arial" w:cs="Arial"/>
          <w:sz w:val="16"/>
          <w:szCs w:val="16"/>
          <w:lang w:eastAsia="pl-PL"/>
        </w:rPr>
      </w:pPr>
      <w:r>
        <w:rPr>
          <w:rFonts w:ascii="Arial" w:eastAsia="Calibri" w:hAnsi="Arial" w:cs="Arial"/>
          <w:sz w:val="16"/>
          <w:szCs w:val="16"/>
          <w:lang w:eastAsia="pl-PL"/>
        </w:rPr>
        <w:t xml:space="preserve">Dostarczenie  pomp infuzyjnych objętościowych, statywów do pomp, oraz stacji dokujących do siedziby Zamawiającego (Kraków, os. Złotej Jesieni 1) w terminie do </w:t>
      </w:r>
      <w:r>
        <w:rPr>
          <w:rFonts w:ascii="Arial" w:eastAsia="Calibri" w:hAnsi="Arial" w:cs="Arial"/>
          <w:b/>
          <w:sz w:val="16"/>
          <w:szCs w:val="16"/>
          <w:lang w:eastAsia="pl-PL"/>
        </w:rPr>
        <w:t>14 dni</w:t>
      </w:r>
      <w:r>
        <w:rPr>
          <w:rFonts w:ascii="Arial" w:eastAsia="Calibri" w:hAnsi="Arial" w:cs="Arial"/>
          <w:sz w:val="16"/>
          <w:szCs w:val="16"/>
          <w:lang w:eastAsia="pl-PL"/>
        </w:rPr>
        <w:t xml:space="preserve"> od daty zawarcia umowy.</w:t>
      </w:r>
    </w:p>
    <w:p w:rsidR="002228CC" w:rsidRDefault="002228CC" w:rsidP="00F5141B">
      <w:pPr>
        <w:pStyle w:val="Tekstpodstawowywcity"/>
        <w:numPr>
          <w:ilvl w:val="0"/>
          <w:numId w:val="54"/>
        </w:numPr>
        <w:suppressAutoHyphens w:val="0"/>
        <w:overflowPunct/>
        <w:autoSpaceDE/>
        <w:spacing w:after="0" w:line="360" w:lineRule="auto"/>
        <w:ind w:left="426" w:hanging="437"/>
        <w:jc w:val="both"/>
        <w:rPr>
          <w:rFonts w:ascii="Arial" w:eastAsia="Calibri" w:hAnsi="Arial" w:cs="Arial"/>
          <w:sz w:val="16"/>
          <w:szCs w:val="16"/>
          <w:lang w:eastAsia="pl-PL"/>
        </w:rPr>
      </w:pPr>
      <w:r>
        <w:rPr>
          <w:rFonts w:ascii="Arial" w:eastAsia="Calibri" w:hAnsi="Arial" w:cs="Arial"/>
          <w:sz w:val="16"/>
          <w:szCs w:val="16"/>
          <w:lang w:eastAsia="pl-PL"/>
        </w:rPr>
        <w:t xml:space="preserve">Najem pomp infuzyjnych objętościowych oraz stacji dokujących przez </w:t>
      </w:r>
      <w:r>
        <w:rPr>
          <w:rFonts w:ascii="Arial" w:eastAsia="Calibri" w:hAnsi="Arial" w:cs="Arial"/>
          <w:b/>
          <w:sz w:val="16"/>
          <w:szCs w:val="16"/>
          <w:lang w:eastAsia="pl-PL"/>
        </w:rPr>
        <w:t>36 miesiące lub okres obowiązywania umowy na zakup akcesoriów pomp infuzyjnych objętościowych.</w:t>
      </w:r>
    </w:p>
    <w:p w:rsidR="002228CC" w:rsidRDefault="002228CC" w:rsidP="002228CC">
      <w:pPr>
        <w:pStyle w:val="Akapitzlist"/>
        <w:spacing w:line="360" w:lineRule="auto"/>
        <w:ind w:left="284"/>
        <w:rPr>
          <w:rFonts w:ascii="Arial" w:eastAsia="Arial" w:hAnsi="Arial" w:cs="Arial"/>
          <w:b/>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VIII. WARUNKI UDZIAŁU W POSTĘPOWANIU ORAZ SPOSÓB DOKONYWANIA OCENY SPEŁNIENIA TYCH WARUNKÓW</w:t>
      </w:r>
    </w:p>
    <w:p w:rsidR="004513F9" w:rsidRPr="00356349" w:rsidRDefault="004513F9" w:rsidP="00805E68">
      <w:pPr>
        <w:numPr>
          <w:ilvl w:val="0"/>
          <w:numId w:val="17"/>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b/>
          <w:color w:val="000000"/>
          <w:sz w:val="16"/>
          <w:szCs w:val="16"/>
        </w:rPr>
        <w:t>O udzielenie zamówienia mogą wziąć udział Wykonawcy, którzy spełniają warunki określone w art. 57ustawy Pzp oraz art. 112 ust. 2 ustawy Pzp, tj.:</w:t>
      </w:r>
    </w:p>
    <w:p w:rsidR="004513F9" w:rsidRPr="00356349" w:rsidRDefault="004513F9" w:rsidP="00805E68">
      <w:pPr>
        <w:numPr>
          <w:ilvl w:val="0"/>
          <w:numId w:val="2"/>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b/>
          <w:color w:val="000000"/>
          <w:sz w:val="16"/>
          <w:szCs w:val="16"/>
        </w:rPr>
        <w:t>nie podlegają wykluczeniu</w:t>
      </w:r>
    </w:p>
    <w:p w:rsidR="004513F9" w:rsidRPr="00356349" w:rsidRDefault="004513F9" w:rsidP="00805E68">
      <w:pPr>
        <w:numPr>
          <w:ilvl w:val="0"/>
          <w:numId w:val="2"/>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b/>
          <w:color w:val="000000"/>
          <w:sz w:val="16"/>
          <w:szCs w:val="16"/>
        </w:rPr>
        <w:t>spełniają warunki udziału w postępowaniu, dotyczące:</w:t>
      </w:r>
    </w:p>
    <w:p w:rsidR="004513F9" w:rsidRPr="00356349" w:rsidRDefault="004513F9" w:rsidP="00F5141B">
      <w:pPr>
        <w:pStyle w:val="Akapitzlist"/>
        <w:numPr>
          <w:ilvl w:val="0"/>
          <w:numId w:val="22"/>
        </w:numPr>
        <w:spacing w:line="360" w:lineRule="auto"/>
        <w:ind w:left="1071" w:hanging="357"/>
        <w:rPr>
          <w:rFonts w:ascii="Arial" w:hAnsi="Arial" w:cs="Arial"/>
          <w:b/>
          <w:sz w:val="16"/>
          <w:szCs w:val="16"/>
        </w:rPr>
      </w:pPr>
      <w:r w:rsidRPr="00356349">
        <w:rPr>
          <w:rFonts w:ascii="Arial" w:hAnsi="Arial" w:cs="Arial"/>
          <w:b/>
          <w:sz w:val="16"/>
          <w:szCs w:val="16"/>
        </w:rPr>
        <w:t>zdolności do występowania w obrocie gospodarczym</w:t>
      </w:r>
    </w:p>
    <w:p w:rsidR="004513F9" w:rsidRPr="00E86267" w:rsidRDefault="004513F9" w:rsidP="009D4A5D">
      <w:pPr>
        <w:spacing w:line="360" w:lineRule="auto"/>
        <w:ind w:left="357" w:firstLine="720"/>
        <w:rPr>
          <w:rFonts w:ascii="Arial" w:hAnsi="Arial" w:cs="Arial"/>
          <w:sz w:val="16"/>
          <w:szCs w:val="16"/>
        </w:rPr>
      </w:pPr>
      <w:r w:rsidRPr="00E86267">
        <w:rPr>
          <w:rFonts w:ascii="Arial" w:hAnsi="Arial" w:cs="Arial"/>
          <w:sz w:val="16"/>
          <w:szCs w:val="16"/>
        </w:rPr>
        <w:t xml:space="preserve">Zamawiający nie ustala szczegółowego warunku udziału w Postępowaniu. </w:t>
      </w:r>
    </w:p>
    <w:p w:rsidR="004513F9" w:rsidRPr="00E86267" w:rsidRDefault="004513F9" w:rsidP="00F5141B">
      <w:pPr>
        <w:pStyle w:val="Akapitzlist"/>
        <w:numPr>
          <w:ilvl w:val="0"/>
          <w:numId w:val="22"/>
        </w:numPr>
        <w:spacing w:line="360" w:lineRule="auto"/>
        <w:ind w:left="1071" w:hanging="357"/>
        <w:rPr>
          <w:rFonts w:ascii="Arial" w:hAnsi="Arial" w:cs="Arial"/>
          <w:b/>
          <w:sz w:val="16"/>
          <w:szCs w:val="16"/>
        </w:rPr>
      </w:pPr>
      <w:r w:rsidRPr="00E86267">
        <w:rPr>
          <w:rFonts w:ascii="Arial" w:hAnsi="Arial" w:cs="Arial"/>
          <w:b/>
          <w:sz w:val="16"/>
          <w:szCs w:val="16"/>
        </w:rPr>
        <w:t>uprawnień do prowadzenia określonej działalności gospodarczej lub zawodowej</w:t>
      </w:r>
    </w:p>
    <w:p w:rsidR="004513F9" w:rsidRPr="00E86267" w:rsidRDefault="004513F9" w:rsidP="009D4A5D">
      <w:pPr>
        <w:spacing w:line="360" w:lineRule="auto"/>
        <w:ind w:left="357" w:firstLine="720"/>
        <w:rPr>
          <w:rFonts w:ascii="Arial" w:hAnsi="Arial" w:cs="Arial"/>
          <w:sz w:val="16"/>
          <w:szCs w:val="16"/>
        </w:rPr>
      </w:pPr>
      <w:r w:rsidRPr="00E86267">
        <w:rPr>
          <w:rFonts w:ascii="Arial" w:hAnsi="Arial" w:cs="Arial"/>
          <w:sz w:val="16"/>
          <w:szCs w:val="16"/>
        </w:rPr>
        <w:t xml:space="preserve">Zamawiający nie ustala szczegółowego warunku udziału w Postępowaniu. </w:t>
      </w:r>
    </w:p>
    <w:p w:rsidR="004513F9" w:rsidRPr="00E86267" w:rsidRDefault="004513F9" w:rsidP="00F5141B">
      <w:pPr>
        <w:pStyle w:val="Akapitzlist"/>
        <w:numPr>
          <w:ilvl w:val="0"/>
          <w:numId w:val="22"/>
        </w:numPr>
        <w:spacing w:line="360" w:lineRule="auto"/>
        <w:ind w:left="1071" w:hanging="357"/>
        <w:rPr>
          <w:rFonts w:ascii="Arial" w:hAnsi="Arial" w:cs="Arial"/>
          <w:b/>
          <w:sz w:val="16"/>
          <w:szCs w:val="16"/>
        </w:rPr>
      </w:pPr>
      <w:r w:rsidRPr="00E86267">
        <w:rPr>
          <w:rFonts w:ascii="Arial" w:hAnsi="Arial" w:cs="Arial"/>
          <w:b/>
          <w:sz w:val="16"/>
          <w:szCs w:val="16"/>
        </w:rPr>
        <w:t>sytuacji ekonomicznej lub finansowej</w:t>
      </w:r>
    </w:p>
    <w:p w:rsidR="004513F9" w:rsidRPr="00E86267" w:rsidRDefault="004513F9" w:rsidP="009D4A5D">
      <w:pPr>
        <w:spacing w:line="360" w:lineRule="auto"/>
        <w:ind w:left="357" w:firstLine="720"/>
        <w:rPr>
          <w:rFonts w:ascii="Arial" w:hAnsi="Arial" w:cs="Arial"/>
          <w:sz w:val="16"/>
          <w:szCs w:val="16"/>
        </w:rPr>
      </w:pPr>
      <w:r w:rsidRPr="00E86267">
        <w:rPr>
          <w:rFonts w:ascii="Arial" w:hAnsi="Arial" w:cs="Arial"/>
          <w:sz w:val="16"/>
          <w:szCs w:val="16"/>
        </w:rPr>
        <w:t xml:space="preserve">Zamawiający nie ustala szczegółowego warunku udziału w Postępowaniu. </w:t>
      </w:r>
    </w:p>
    <w:p w:rsidR="004513F9" w:rsidRPr="00E86267" w:rsidRDefault="004513F9" w:rsidP="00F5141B">
      <w:pPr>
        <w:pStyle w:val="Akapitzlist"/>
        <w:numPr>
          <w:ilvl w:val="0"/>
          <w:numId w:val="22"/>
        </w:numPr>
        <w:spacing w:line="360" w:lineRule="auto"/>
        <w:ind w:left="1071" w:hanging="357"/>
        <w:rPr>
          <w:rFonts w:ascii="Arial" w:hAnsi="Arial" w:cs="Arial"/>
          <w:b/>
          <w:sz w:val="16"/>
          <w:szCs w:val="16"/>
        </w:rPr>
      </w:pPr>
      <w:r w:rsidRPr="00E86267">
        <w:rPr>
          <w:rFonts w:ascii="Arial" w:hAnsi="Arial" w:cs="Arial"/>
          <w:b/>
          <w:sz w:val="16"/>
          <w:szCs w:val="16"/>
        </w:rPr>
        <w:t xml:space="preserve">zdolności technicznej lub zawodowej </w:t>
      </w:r>
    </w:p>
    <w:p w:rsidR="004513F9" w:rsidRPr="00356349" w:rsidRDefault="004513F9" w:rsidP="009D4A5D">
      <w:pPr>
        <w:spacing w:line="360" w:lineRule="auto"/>
        <w:ind w:left="357" w:firstLine="720"/>
        <w:rPr>
          <w:rFonts w:ascii="Arial" w:hAnsi="Arial" w:cs="Arial"/>
          <w:sz w:val="16"/>
          <w:szCs w:val="16"/>
        </w:rPr>
      </w:pPr>
      <w:r w:rsidRPr="00E86267">
        <w:rPr>
          <w:rFonts w:ascii="Arial" w:hAnsi="Arial" w:cs="Arial"/>
          <w:sz w:val="16"/>
          <w:szCs w:val="16"/>
        </w:rPr>
        <w:t>Zamawiający nie ustala szczegółowego warunku udziału w Postępowaniu.</w:t>
      </w:r>
    </w:p>
    <w:p w:rsidR="004513F9" w:rsidRPr="00356349" w:rsidRDefault="004513F9" w:rsidP="00805E68">
      <w:pPr>
        <w:numPr>
          <w:ilvl w:val="0"/>
          <w:numId w:val="17"/>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Wykonawca może w celu potwierdzenia spełniania warunków udziału w postępowaniu, w stosownych sytuacjach oraz w</w:t>
      </w:r>
      <w:r w:rsidR="00457AF1">
        <w:rPr>
          <w:rFonts w:ascii="Arial" w:eastAsia="Arial" w:hAnsi="Arial" w:cs="Arial"/>
          <w:color w:val="000000"/>
          <w:sz w:val="16"/>
          <w:szCs w:val="16"/>
        </w:rPr>
        <w:t> </w:t>
      </w:r>
      <w:r w:rsidRPr="00356349">
        <w:rPr>
          <w:rFonts w:ascii="Arial" w:eastAsia="Arial" w:hAnsi="Arial" w:cs="Arial"/>
          <w:color w:val="000000"/>
          <w:sz w:val="16"/>
          <w:szCs w:val="16"/>
        </w:rPr>
        <w:t>odniesieniu do konkretnego zamówienia, lub jego części, polegać na zdolnościach technicznych lub zawodowych lub sytuacji finansowej lub ekonomicznej innych podmiotów, niezależnie od charakteru prawnego łączących go z nim stosunków prawnych.</w:t>
      </w:r>
      <w:r w:rsidRPr="00356349">
        <w:rPr>
          <w:rFonts w:ascii="Arial" w:hAnsi="Arial" w:cs="Arial"/>
          <w:color w:val="000000"/>
          <w:sz w:val="16"/>
          <w:szCs w:val="16"/>
        </w:rPr>
        <w:t xml:space="preserve">W odniesieniu do warunków dotyczących wykształcenia, kwalifikacji zawodowych lub doświadczenia wykonawcy mogą polegać na zdolnościach podmiotów udostępniających zasoby, jeśli podmioty te wykonają roboty </w:t>
      </w:r>
      <w:r w:rsidRPr="00356349">
        <w:rPr>
          <w:rFonts w:ascii="Arial" w:hAnsi="Arial" w:cs="Arial"/>
          <w:color w:val="000000"/>
          <w:sz w:val="16"/>
          <w:szCs w:val="16"/>
        </w:rPr>
        <w:lastRenderedPageBreak/>
        <w:t>budowlane lub usługi, do realizacji których te zdolności są wymagane.Wykonawca, który polega na zdolnościach lub sytuacji podmiotów udostępniających zasoby, składa, wraz z wnioskiem o dopuszczenie do udziału w postępowaniu albo odpowiednio wraz z</w:t>
      </w:r>
      <w:r w:rsidR="00185FC3">
        <w:rPr>
          <w:rFonts w:ascii="Arial" w:hAnsi="Arial" w:cs="Arial"/>
          <w:color w:val="000000"/>
          <w:sz w:val="16"/>
          <w:szCs w:val="16"/>
        </w:rPr>
        <w:t> </w:t>
      </w:r>
      <w:r w:rsidRPr="00356349">
        <w:rPr>
          <w:rFonts w:ascii="Arial" w:hAnsi="Arial" w:cs="Arial"/>
          <w:color w:val="000000"/>
          <w:sz w:val="16"/>
          <w:szCs w:val="16"/>
        </w:rPr>
        <w:t>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4513F9" w:rsidRPr="00356349" w:rsidRDefault="004513F9" w:rsidP="009D4A5D">
      <w:pPr>
        <w:pBdr>
          <w:top w:val="nil"/>
          <w:left w:val="nil"/>
          <w:bottom w:val="nil"/>
          <w:right w:val="nil"/>
          <w:between w:val="nil"/>
        </w:pBdr>
        <w:spacing w:line="360" w:lineRule="auto"/>
        <w:ind w:left="357"/>
        <w:jc w:val="both"/>
        <w:rPr>
          <w:rFonts w:ascii="Arial" w:eastAsia="Arial" w:hAnsi="Arial" w:cs="Arial"/>
          <w:b/>
          <w:color w:val="000000"/>
          <w:sz w:val="16"/>
          <w:szCs w:val="16"/>
        </w:rPr>
      </w:pPr>
      <w:r w:rsidRPr="00356349">
        <w:rPr>
          <w:rFonts w:ascii="Arial" w:eastAsia="Arial" w:hAnsi="Arial" w:cs="Arial"/>
          <w:b/>
          <w:color w:val="000000"/>
          <w:sz w:val="16"/>
          <w:szCs w:val="16"/>
        </w:rPr>
        <w:t xml:space="preserve">Zobowiązanie podmiotu udostępniającego zasoby, potwierdza, że stosunek łączący Wykonawcę </w:t>
      </w:r>
      <w:r w:rsidRPr="00356349">
        <w:rPr>
          <w:rFonts w:ascii="Arial" w:eastAsia="Arial" w:hAnsi="Arial" w:cs="Arial"/>
          <w:b/>
          <w:color w:val="000000"/>
          <w:sz w:val="16"/>
          <w:szCs w:val="16"/>
        </w:rPr>
        <w:br/>
        <w:t>z podmiotami udostępniającymi zasoby określa w szczególności:</w:t>
      </w:r>
    </w:p>
    <w:p w:rsidR="004513F9" w:rsidRPr="00356349" w:rsidRDefault="004513F9" w:rsidP="00F5141B">
      <w:pPr>
        <w:pStyle w:val="Akapitzlist"/>
        <w:numPr>
          <w:ilvl w:val="0"/>
          <w:numId w:val="24"/>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zakres dostępnych wykonawcy zasobów podmiotu udostępniającego zasoby;</w:t>
      </w:r>
    </w:p>
    <w:p w:rsidR="004513F9" w:rsidRPr="00356349" w:rsidRDefault="004513F9" w:rsidP="00F5141B">
      <w:pPr>
        <w:pStyle w:val="Akapitzlist"/>
        <w:numPr>
          <w:ilvl w:val="0"/>
          <w:numId w:val="24"/>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sposób i okres udostępnienia wykonawcy i wykorzystania przez niego zasobów podmiotu udostępniającego te zasoby przy wykonywaniu zamówienia;</w:t>
      </w:r>
    </w:p>
    <w:p w:rsidR="004513F9" w:rsidRPr="00356349" w:rsidRDefault="004513F9" w:rsidP="00F5141B">
      <w:pPr>
        <w:pStyle w:val="Akapitzlist"/>
        <w:numPr>
          <w:ilvl w:val="0"/>
          <w:numId w:val="24"/>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czy i w jakim zakresie podmiot udostępniający zasoby, na zdolnościach którego wykonawca polega </w:t>
      </w:r>
      <w:r w:rsidRPr="00356349">
        <w:rPr>
          <w:rFonts w:ascii="Arial" w:eastAsia="Arial" w:hAnsi="Arial" w:cs="Arial"/>
          <w:color w:val="000000"/>
          <w:sz w:val="16"/>
          <w:szCs w:val="16"/>
        </w:rPr>
        <w:br/>
        <w:t>w odniesieniu do warunków udziału w postępowaniu dotyczących wykształcenia, kwalifikacji zawodowych lub doświadczenia, zrealizuje roboty budowlane lub usługi, których wskazane zdolności dotyczą.</w:t>
      </w:r>
    </w:p>
    <w:p w:rsidR="004513F9" w:rsidRPr="00356349" w:rsidRDefault="004513F9" w:rsidP="00805E68">
      <w:pPr>
        <w:numPr>
          <w:ilvl w:val="0"/>
          <w:numId w:val="17"/>
        </w:numPr>
        <w:pBdr>
          <w:top w:val="nil"/>
          <w:left w:val="nil"/>
          <w:bottom w:val="nil"/>
          <w:right w:val="nil"/>
          <w:between w:val="nil"/>
        </w:pBdr>
        <w:spacing w:line="360" w:lineRule="auto"/>
        <w:ind w:left="357" w:hanging="284"/>
        <w:jc w:val="both"/>
        <w:rPr>
          <w:rFonts w:ascii="Arial" w:eastAsia="Arial" w:hAnsi="Arial" w:cs="Arial"/>
          <w:sz w:val="16"/>
          <w:szCs w:val="16"/>
        </w:rPr>
      </w:pPr>
      <w:r w:rsidRPr="00356349">
        <w:rPr>
          <w:rFonts w:ascii="Arial" w:eastAsia="Arial" w:hAnsi="Arial" w:cs="Arial"/>
          <w:b/>
          <w:color w:val="000000"/>
          <w:sz w:val="16"/>
          <w:szCs w:val="16"/>
        </w:rPr>
        <w:t xml:space="preserve">W Postępowaniu mogą wziąć udział Wykonawcy, którzy nie podlegają wykluczeniu z postępowania </w:t>
      </w:r>
      <w:r w:rsidRPr="00356349">
        <w:rPr>
          <w:rFonts w:ascii="Arial" w:eastAsia="Arial" w:hAnsi="Arial" w:cs="Arial"/>
          <w:b/>
          <w:color w:val="000000"/>
          <w:sz w:val="16"/>
          <w:szCs w:val="16"/>
        </w:rPr>
        <w:br/>
        <w:t xml:space="preserve">na podstawie art. 108 ustawy Pzp oraz art. 109 ust. 1 pkt 1 oraz pkt 4 ustawy Pzp </w:t>
      </w:r>
      <w:r w:rsidRPr="00356349">
        <w:rPr>
          <w:rFonts w:ascii="Arial" w:eastAsia="Arial" w:hAnsi="Arial" w:cs="Arial"/>
          <w:b/>
          <w:sz w:val="16"/>
          <w:szCs w:val="16"/>
        </w:rPr>
        <w:t xml:space="preserve">oraz </w:t>
      </w:r>
      <w:r w:rsidRPr="00356349">
        <w:rPr>
          <w:rFonts w:ascii="Arial" w:hAnsi="Arial" w:cs="Arial"/>
          <w:b/>
          <w:sz w:val="16"/>
          <w:szCs w:val="16"/>
        </w:rPr>
        <w:t>nie podlegają wykluczeniu z</w:t>
      </w:r>
      <w:r w:rsidR="00457AF1">
        <w:rPr>
          <w:rFonts w:ascii="Arial" w:hAnsi="Arial" w:cs="Arial"/>
          <w:b/>
          <w:sz w:val="16"/>
          <w:szCs w:val="16"/>
        </w:rPr>
        <w:t> </w:t>
      </w:r>
      <w:r w:rsidRPr="00356349">
        <w:rPr>
          <w:rFonts w:ascii="Arial" w:hAnsi="Arial" w:cs="Arial"/>
          <w:b/>
          <w:sz w:val="16"/>
          <w:szCs w:val="16"/>
        </w:rPr>
        <w:t>postępowania na podstawie art. 7 ust. 1 ustawy z dnia 13 kwietnia 2022 r.o szczególnych rozwiązaniach w</w:t>
      </w:r>
      <w:r w:rsidR="00457AF1">
        <w:rPr>
          <w:rFonts w:ascii="Arial" w:hAnsi="Arial" w:cs="Arial"/>
          <w:b/>
          <w:sz w:val="16"/>
          <w:szCs w:val="16"/>
        </w:rPr>
        <w:t> </w:t>
      </w:r>
      <w:r w:rsidRPr="00356349">
        <w:rPr>
          <w:rFonts w:ascii="Arial" w:hAnsi="Arial" w:cs="Arial"/>
          <w:b/>
          <w:sz w:val="16"/>
          <w:szCs w:val="16"/>
        </w:rPr>
        <w:t>zakresie przeciwdziałania wspieraniu agresji na Ukrainę oraz służących ochronie bezpieczeństwa narodowego (</w:t>
      </w:r>
      <w:proofErr w:type="spellStart"/>
      <w:r w:rsidR="00F742DB">
        <w:rPr>
          <w:rFonts w:ascii="Arial" w:hAnsi="Arial" w:cs="Arial"/>
          <w:b/>
          <w:sz w:val="16"/>
          <w:szCs w:val="16"/>
        </w:rPr>
        <w:t>t.j</w:t>
      </w:r>
      <w:proofErr w:type="spellEnd"/>
      <w:r w:rsidR="00F742DB">
        <w:rPr>
          <w:rFonts w:ascii="Arial" w:hAnsi="Arial" w:cs="Arial"/>
          <w:b/>
          <w:sz w:val="16"/>
          <w:szCs w:val="16"/>
        </w:rPr>
        <w:t xml:space="preserve">. </w:t>
      </w:r>
      <w:r w:rsidRPr="00356349">
        <w:rPr>
          <w:rFonts w:ascii="Arial" w:hAnsi="Arial" w:cs="Arial"/>
          <w:b/>
          <w:sz w:val="16"/>
          <w:szCs w:val="16"/>
        </w:rPr>
        <w:t>Dz.U. z 202</w:t>
      </w:r>
      <w:r w:rsidR="000A7AD6">
        <w:rPr>
          <w:rFonts w:ascii="Arial" w:hAnsi="Arial" w:cs="Arial"/>
          <w:b/>
          <w:sz w:val="16"/>
          <w:szCs w:val="16"/>
        </w:rPr>
        <w:t>5</w:t>
      </w:r>
      <w:r w:rsidRPr="00356349">
        <w:rPr>
          <w:rFonts w:ascii="Arial" w:hAnsi="Arial" w:cs="Arial"/>
          <w:b/>
          <w:sz w:val="16"/>
          <w:szCs w:val="16"/>
        </w:rPr>
        <w:t xml:space="preserve"> poz. </w:t>
      </w:r>
      <w:r w:rsidR="00F742DB">
        <w:rPr>
          <w:rFonts w:ascii="Arial" w:hAnsi="Arial" w:cs="Arial"/>
          <w:b/>
          <w:sz w:val="16"/>
          <w:szCs w:val="16"/>
        </w:rPr>
        <w:t>5</w:t>
      </w:r>
      <w:r w:rsidR="000A7AD6">
        <w:rPr>
          <w:rFonts w:ascii="Arial" w:hAnsi="Arial" w:cs="Arial"/>
          <w:b/>
          <w:sz w:val="16"/>
          <w:szCs w:val="16"/>
        </w:rPr>
        <w:t>14</w:t>
      </w:r>
      <w:r w:rsidRPr="00356349">
        <w:rPr>
          <w:rFonts w:ascii="Arial" w:hAnsi="Arial" w:cs="Arial"/>
          <w:b/>
          <w:sz w:val="16"/>
          <w:szCs w:val="16"/>
        </w:rPr>
        <w:t>),</w:t>
      </w:r>
      <w:r w:rsidRPr="00356349">
        <w:rPr>
          <w:rFonts w:ascii="Arial" w:eastAsia="Arial" w:hAnsi="Arial" w:cs="Arial"/>
          <w:b/>
          <w:sz w:val="16"/>
          <w:szCs w:val="16"/>
        </w:rPr>
        <w:t xml:space="preserve"> oraz </w:t>
      </w:r>
      <w:r w:rsidRPr="00356349">
        <w:rPr>
          <w:rFonts w:ascii="Arial" w:hAnsi="Arial" w:cs="Arial"/>
          <w:b/>
          <w:sz w:val="16"/>
          <w:szCs w:val="16"/>
        </w:rPr>
        <w:t>nie podlegają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późn. zm.).</w:t>
      </w:r>
    </w:p>
    <w:p w:rsidR="004513F9" w:rsidRPr="00356349" w:rsidRDefault="004513F9" w:rsidP="009D4A5D">
      <w:pPr>
        <w:pBdr>
          <w:top w:val="nil"/>
          <w:left w:val="nil"/>
          <w:bottom w:val="nil"/>
          <w:right w:val="nil"/>
          <w:between w:val="nil"/>
        </w:pBdr>
        <w:spacing w:line="360" w:lineRule="auto"/>
        <w:ind w:left="357"/>
        <w:jc w:val="both"/>
        <w:rPr>
          <w:rFonts w:ascii="Arial" w:eastAsia="Arial" w:hAnsi="Arial" w:cs="Arial"/>
          <w:color w:val="000000"/>
          <w:sz w:val="16"/>
          <w:szCs w:val="16"/>
        </w:rPr>
      </w:pPr>
      <w:r w:rsidRPr="00356349">
        <w:rPr>
          <w:rFonts w:ascii="Arial" w:eastAsia="Arial" w:hAnsi="Arial" w:cs="Arial"/>
          <w:color w:val="000000"/>
          <w:sz w:val="16"/>
          <w:szCs w:val="16"/>
        </w:rPr>
        <w:t>Ocena spełniania podstaw wykluczenia z Postępowania, o których mowa w ust. 3, zostanie dokonana zgodnie z formułą „podlega – nie podlega”, w oparciu o przedłożone przez Wykonawcę oświadczenie i dokumenty, o których mowa w rozdz. X.1.</w:t>
      </w:r>
    </w:p>
    <w:p w:rsidR="0071452D" w:rsidRPr="00185FC3" w:rsidRDefault="004513F9" w:rsidP="00805E68">
      <w:pPr>
        <w:numPr>
          <w:ilvl w:val="0"/>
          <w:numId w:val="17"/>
        </w:numPr>
        <w:pBdr>
          <w:top w:val="nil"/>
          <w:left w:val="nil"/>
          <w:bottom w:val="nil"/>
          <w:right w:val="nil"/>
          <w:between w:val="nil"/>
        </w:pBdr>
        <w:spacing w:line="360" w:lineRule="auto"/>
        <w:ind w:left="357"/>
        <w:jc w:val="both"/>
        <w:rPr>
          <w:rFonts w:ascii="Arial" w:eastAsia="Arial" w:hAnsi="Arial" w:cs="Arial"/>
          <w:color w:val="000000"/>
          <w:sz w:val="16"/>
          <w:szCs w:val="16"/>
          <w:u w:val="single"/>
        </w:rPr>
      </w:pPr>
      <w:r w:rsidRPr="00356349">
        <w:rPr>
          <w:rFonts w:ascii="Arial" w:eastAsia="Arial" w:hAnsi="Arial" w:cs="Arial"/>
          <w:color w:val="000000"/>
          <w:sz w:val="16"/>
          <w:szCs w:val="16"/>
        </w:rPr>
        <w:t xml:space="preserve">W celu potwierdzenia spełniania warunków udziału w postępowaniu oraz braku podstaw do wykluczenia </w:t>
      </w:r>
      <w:r w:rsidRPr="00356349">
        <w:rPr>
          <w:rFonts w:ascii="Arial" w:eastAsia="Arial" w:hAnsi="Arial" w:cs="Arial"/>
          <w:color w:val="000000"/>
          <w:sz w:val="16"/>
          <w:szCs w:val="16"/>
        </w:rPr>
        <w:br/>
        <w:t>z postępowania, Zamawiający wymaga, złożenia oświadczenia własnego Wykonawcy w postaci jednolitego europejskiego dokumentu zamówienia (JEDZ). W przypadku Wykona</w:t>
      </w:r>
      <w:r w:rsidR="004366B9">
        <w:rPr>
          <w:rFonts w:ascii="Arial" w:eastAsia="Arial" w:hAnsi="Arial" w:cs="Arial"/>
          <w:color w:val="000000"/>
          <w:sz w:val="16"/>
          <w:szCs w:val="16"/>
        </w:rPr>
        <w:t xml:space="preserve">wców wspólnie ubiegających się </w:t>
      </w:r>
      <w:r w:rsidRPr="00356349">
        <w:rPr>
          <w:rFonts w:ascii="Arial" w:eastAsia="Arial" w:hAnsi="Arial" w:cs="Arial"/>
          <w:color w:val="000000"/>
          <w:sz w:val="16"/>
          <w:szCs w:val="16"/>
        </w:rPr>
        <w:t>o udzielenie zamówienia formularz JEDZ składa każdy z Wykonawców. Wzór formularza JEDZ określa Rozporządzenie Wykonawcze Komisji (UE) 2016/7 z</w:t>
      </w:r>
      <w:r w:rsidR="009E72DC">
        <w:rPr>
          <w:rFonts w:ascii="Arial" w:eastAsia="Arial" w:hAnsi="Arial" w:cs="Arial"/>
          <w:color w:val="000000"/>
          <w:sz w:val="16"/>
          <w:szCs w:val="16"/>
        </w:rPr>
        <w:t> </w:t>
      </w:r>
      <w:r w:rsidRPr="00356349">
        <w:rPr>
          <w:rFonts w:ascii="Arial" w:eastAsia="Arial" w:hAnsi="Arial" w:cs="Arial"/>
          <w:color w:val="000000"/>
          <w:sz w:val="16"/>
          <w:szCs w:val="16"/>
        </w:rPr>
        <w:t xml:space="preserve">dnia 5 stycznia 2016 r. (Dz. Urz. UE L 3/16), którego wzór stanowi </w:t>
      </w:r>
      <w:r w:rsidR="00856DD5">
        <w:rPr>
          <w:rFonts w:ascii="Arial" w:eastAsia="Arial" w:hAnsi="Arial" w:cs="Arial"/>
          <w:color w:val="000000"/>
          <w:sz w:val="16"/>
          <w:szCs w:val="16"/>
        </w:rPr>
        <w:t>Z</w:t>
      </w:r>
      <w:r w:rsidRPr="00356349">
        <w:rPr>
          <w:rFonts w:ascii="Arial" w:eastAsia="Arial" w:hAnsi="Arial" w:cs="Arial"/>
          <w:color w:val="000000"/>
          <w:sz w:val="16"/>
          <w:szCs w:val="16"/>
        </w:rPr>
        <w:t>ałącznik nr 4 do Specyfikacji</w:t>
      </w:r>
      <w:r w:rsidRPr="00356349">
        <w:rPr>
          <w:rFonts w:ascii="Arial" w:eastAsia="Arial" w:hAnsi="Arial" w:cs="Arial"/>
          <w:b/>
          <w:color w:val="000000"/>
          <w:sz w:val="16"/>
          <w:szCs w:val="16"/>
        </w:rPr>
        <w:t xml:space="preserve">. </w:t>
      </w:r>
    </w:p>
    <w:p w:rsidR="00185FC3" w:rsidRPr="004E6393" w:rsidRDefault="00185FC3" w:rsidP="00185FC3">
      <w:pPr>
        <w:pBdr>
          <w:top w:val="nil"/>
          <w:left w:val="nil"/>
          <w:bottom w:val="nil"/>
          <w:right w:val="nil"/>
          <w:between w:val="nil"/>
        </w:pBdr>
        <w:spacing w:line="360" w:lineRule="auto"/>
        <w:ind w:left="284"/>
        <w:jc w:val="both"/>
        <w:rPr>
          <w:rFonts w:ascii="Arial" w:eastAsia="Arial" w:hAnsi="Arial" w:cs="Arial"/>
          <w:color w:val="000000"/>
          <w:sz w:val="16"/>
          <w:szCs w:val="16"/>
          <w:u w:val="single"/>
        </w:rPr>
      </w:pP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IX. PROCEDURA SAMOOCZYSZCZENIA</w:t>
      </w:r>
    </w:p>
    <w:p w:rsidR="004513F9" w:rsidRPr="00356349" w:rsidRDefault="004513F9" w:rsidP="00F5141B">
      <w:pPr>
        <w:pStyle w:val="Akapitzlist"/>
        <w:numPr>
          <w:ilvl w:val="0"/>
          <w:numId w:val="29"/>
        </w:numPr>
        <w:spacing w:line="360" w:lineRule="auto"/>
        <w:ind w:left="357" w:hanging="357"/>
        <w:jc w:val="both"/>
        <w:rPr>
          <w:rFonts w:ascii="Arial" w:hAnsi="Arial" w:cs="Arial"/>
          <w:sz w:val="16"/>
          <w:szCs w:val="16"/>
        </w:rPr>
      </w:pPr>
      <w:r w:rsidRPr="00356349">
        <w:rPr>
          <w:rFonts w:ascii="Arial" w:hAnsi="Arial" w:cs="Arial"/>
          <w:sz w:val="16"/>
          <w:szCs w:val="16"/>
        </w:rPr>
        <w:t xml:space="preserve">Wykonawca nie podlega wykluczeniu w okolicznościach określonych w art. 108 ust. 1 pkt 1, 2 i 5 ustawy Pzp lub art. 109 ust. 1 pkt 2-5 i 7-10 ustawy Pzp, jeżeli udowodni </w:t>
      </w:r>
      <w:r w:rsidR="00CB4445">
        <w:rPr>
          <w:rFonts w:ascii="Arial" w:hAnsi="Arial" w:cs="Arial"/>
          <w:sz w:val="16"/>
          <w:szCs w:val="16"/>
        </w:rPr>
        <w:t>Z</w:t>
      </w:r>
      <w:r w:rsidRPr="00356349">
        <w:rPr>
          <w:rFonts w:ascii="Arial" w:hAnsi="Arial" w:cs="Arial"/>
          <w:sz w:val="16"/>
          <w:szCs w:val="16"/>
        </w:rPr>
        <w:t>amawiającemu, że spełnił łącznie następujące przesłanki:</w:t>
      </w:r>
    </w:p>
    <w:p w:rsidR="004513F9" w:rsidRPr="00356349" w:rsidRDefault="004513F9" w:rsidP="00F5141B">
      <w:pPr>
        <w:pStyle w:val="Akapitzlist"/>
        <w:numPr>
          <w:ilvl w:val="0"/>
          <w:numId w:val="30"/>
        </w:numPr>
        <w:spacing w:line="360" w:lineRule="auto"/>
        <w:jc w:val="both"/>
        <w:rPr>
          <w:rFonts w:ascii="Arial" w:hAnsi="Arial" w:cs="Arial"/>
          <w:sz w:val="16"/>
          <w:szCs w:val="16"/>
        </w:rPr>
      </w:pPr>
      <w:r w:rsidRPr="00356349">
        <w:rPr>
          <w:rFonts w:ascii="Arial" w:hAnsi="Arial" w:cs="Arial"/>
          <w:sz w:val="16"/>
          <w:szCs w:val="16"/>
        </w:rPr>
        <w:t>naprawił lub zobowiązał się do naprawienia szkody wyrządzonej przestępstwem, wykroczeniem lub swoim nieprawidłowym postępowaniem, w tym poprzez zadośćuczynienie pieniężne;</w:t>
      </w:r>
    </w:p>
    <w:p w:rsidR="004513F9" w:rsidRPr="00356349" w:rsidRDefault="004513F9" w:rsidP="00F5141B">
      <w:pPr>
        <w:pStyle w:val="Akapitzlist"/>
        <w:numPr>
          <w:ilvl w:val="0"/>
          <w:numId w:val="30"/>
        </w:numPr>
        <w:spacing w:line="360" w:lineRule="auto"/>
        <w:jc w:val="both"/>
        <w:rPr>
          <w:rFonts w:ascii="Arial" w:hAnsi="Arial" w:cs="Arial"/>
          <w:sz w:val="16"/>
          <w:szCs w:val="16"/>
        </w:rPr>
      </w:pPr>
      <w:r w:rsidRPr="00356349">
        <w:rPr>
          <w:rFonts w:ascii="Arial" w:hAnsi="Arial" w:cs="Arial"/>
          <w:sz w:val="16"/>
          <w:szCs w:val="16"/>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w:t>
      </w:r>
      <w:r w:rsidR="00CB4445">
        <w:rPr>
          <w:rFonts w:ascii="Arial" w:hAnsi="Arial" w:cs="Arial"/>
          <w:sz w:val="16"/>
          <w:szCs w:val="16"/>
        </w:rPr>
        <w:t>Z</w:t>
      </w:r>
      <w:r w:rsidRPr="00356349">
        <w:rPr>
          <w:rFonts w:ascii="Arial" w:hAnsi="Arial" w:cs="Arial"/>
          <w:sz w:val="16"/>
          <w:szCs w:val="16"/>
        </w:rPr>
        <w:t>amawiającym;</w:t>
      </w:r>
    </w:p>
    <w:p w:rsidR="004513F9" w:rsidRPr="00356349" w:rsidRDefault="004513F9" w:rsidP="00F5141B">
      <w:pPr>
        <w:pStyle w:val="Akapitzlist"/>
        <w:numPr>
          <w:ilvl w:val="0"/>
          <w:numId w:val="30"/>
        </w:numPr>
        <w:spacing w:line="360" w:lineRule="auto"/>
        <w:jc w:val="both"/>
        <w:rPr>
          <w:rFonts w:ascii="Arial" w:hAnsi="Arial" w:cs="Arial"/>
          <w:sz w:val="16"/>
          <w:szCs w:val="16"/>
        </w:rPr>
      </w:pPr>
      <w:r w:rsidRPr="00356349">
        <w:rPr>
          <w:rFonts w:ascii="Arial" w:hAnsi="Arial" w:cs="Arial"/>
          <w:sz w:val="16"/>
          <w:szCs w:val="16"/>
        </w:rPr>
        <w:t>podjął konkretne środki techniczne, organizacyjne i kadrowe, odpowiednie dla zapobiegania dalszym przestępstwom, wykroczeniom lub nieprawidłowemu postępowaniu, w szczególności:</w:t>
      </w:r>
    </w:p>
    <w:p w:rsidR="004513F9" w:rsidRPr="00356349" w:rsidRDefault="004513F9" w:rsidP="00F5141B">
      <w:pPr>
        <w:pStyle w:val="Akapitzlist"/>
        <w:numPr>
          <w:ilvl w:val="0"/>
          <w:numId w:val="31"/>
        </w:numPr>
        <w:spacing w:line="360" w:lineRule="auto"/>
        <w:jc w:val="both"/>
        <w:rPr>
          <w:rFonts w:ascii="Arial" w:hAnsi="Arial" w:cs="Arial"/>
          <w:sz w:val="16"/>
          <w:szCs w:val="16"/>
        </w:rPr>
      </w:pPr>
      <w:r w:rsidRPr="00356349">
        <w:rPr>
          <w:rFonts w:ascii="Arial" w:hAnsi="Arial" w:cs="Arial"/>
          <w:sz w:val="16"/>
          <w:szCs w:val="16"/>
        </w:rPr>
        <w:t>zerwał wszelkie powiązania z osobami lub podmiotami odpowiedzialnymi za nieprawidłowe postępowanie wykonawcy,</w:t>
      </w:r>
    </w:p>
    <w:p w:rsidR="004513F9" w:rsidRPr="00356349" w:rsidRDefault="004513F9" w:rsidP="00F5141B">
      <w:pPr>
        <w:pStyle w:val="Akapitzlist"/>
        <w:numPr>
          <w:ilvl w:val="0"/>
          <w:numId w:val="31"/>
        </w:numPr>
        <w:spacing w:line="360" w:lineRule="auto"/>
        <w:jc w:val="both"/>
        <w:rPr>
          <w:rFonts w:ascii="Arial" w:hAnsi="Arial" w:cs="Arial"/>
          <w:sz w:val="16"/>
          <w:szCs w:val="16"/>
        </w:rPr>
      </w:pPr>
      <w:r w:rsidRPr="00356349">
        <w:rPr>
          <w:rFonts w:ascii="Arial" w:hAnsi="Arial" w:cs="Arial"/>
          <w:sz w:val="16"/>
          <w:szCs w:val="16"/>
        </w:rPr>
        <w:t>zreorganizował personel,</w:t>
      </w:r>
    </w:p>
    <w:p w:rsidR="004513F9" w:rsidRPr="00356349" w:rsidRDefault="004513F9" w:rsidP="00F5141B">
      <w:pPr>
        <w:pStyle w:val="Akapitzlist"/>
        <w:numPr>
          <w:ilvl w:val="0"/>
          <w:numId w:val="31"/>
        </w:numPr>
        <w:spacing w:line="360" w:lineRule="auto"/>
        <w:jc w:val="both"/>
        <w:rPr>
          <w:rFonts w:ascii="Arial" w:hAnsi="Arial" w:cs="Arial"/>
          <w:sz w:val="16"/>
          <w:szCs w:val="16"/>
        </w:rPr>
      </w:pPr>
      <w:r w:rsidRPr="00356349">
        <w:rPr>
          <w:rFonts w:ascii="Arial" w:hAnsi="Arial" w:cs="Arial"/>
          <w:sz w:val="16"/>
          <w:szCs w:val="16"/>
        </w:rPr>
        <w:t>wdrożył system sprawozdawczości i kontroli,</w:t>
      </w:r>
    </w:p>
    <w:p w:rsidR="004513F9" w:rsidRPr="00356349" w:rsidRDefault="004513F9" w:rsidP="00F5141B">
      <w:pPr>
        <w:pStyle w:val="Akapitzlist"/>
        <w:numPr>
          <w:ilvl w:val="0"/>
          <w:numId w:val="31"/>
        </w:numPr>
        <w:spacing w:line="360" w:lineRule="auto"/>
        <w:jc w:val="both"/>
        <w:rPr>
          <w:rFonts w:ascii="Arial" w:hAnsi="Arial" w:cs="Arial"/>
          <w:sz w:val="16"/>
          <w:szCs w:val="16"/>
        </w:rPr>
      </w:pPr>
      <w:r w:rsidRPr="00356349">
        <w:rPr>
          <w:rFonts w:ascii="Arial" w:hAnsi="Arial" w:cs="Arial"/>
          <w:sz w:val="16"/>
          <w:szCs w:val="16"/>
        </w:rPr>
        <w:t>utworzył struktury audytu wewnętrznego do monitorowania przestrzegania przepisów, wewnętrznych regulacji lub standardów,</w:t>
      </w:r>
    </w:p>
    <w:p w:rsidR="004513F9" w:rsidRPr="00356349" w:rsidRDefault="004513F9" w:rsidP="00F5141B">
      <w:pPr>
        <w:pStyle w:val="Akapitzlist"/>
        <w:numPr>
          <w:ilvl w:val="0"/>
          <w:numId w:val="31"/>
        </w:numPr>
        <w:spacing w:line="360" w:lineRule="auto"/>
        <w:jc w:val="both"/>
        <w:rPr>
          <w:rFonts w:ascii="Arial" w:hAnsi="Arial" w:cs="Arial"/>
          <w:sz w:val="16"/>
          <w:szCs w:val="16"/>
        </w:rPr>
      </w:pPr>
      <w:r w:rsidRPr="00356349">
        <w:rPr>
          <w:rFonts w:ascii="Arial" w:hAnsi="Arial" w:cs="Arial"/>
          <w:sz w:val="16"/>
          <w:szCs w:val="16"/>
        </w:rPr>
        <w:t>wprowadził wewnętrzne regulacje dotyczące odpowiedzialności i odszkodowań za nieprzestrzeganie przepisów, wewnętrznych regulacji lub standardów.</w:t>
      </w:r>
    </w:p>
    <w:p w:rsidR="004513F9" w:rsidRPr="00356349" w:rsidRDefault="004513F9" w:rsidP="00F5141B">
      <w:pPr>
        <w:pStyle w:val="Akapitzlist"/>
        <w:numPr>
          <w:ilvl w:val="0"/>
          <w:numId w:val="29"/>
        </w:numPr>
        <w:spacing w:line="360" w:lineRule="auto"/>
        <w:ind w:left="357" w:hanging="357"/>
        <w:jc w:val="both"/>
        <w:rPr>
          <w:rFonts w:ascii="Arial" w:hAnsi="Arial" w:cs="Arial"/>
          <w:sz w:val="16"/>
          <w:szCs w:val="16"/>
        </w:rPr>
      </w:pPr>
      <w:r w:rsidRPr="00356349">
        <w:rPr>
          <w:rFonts w:ascii="Arial" w:hAnsi="Arial" w:cs="Arial"/>
          <w:color w:val="000000"/>
          <w:sz w:val="16"/>
          <w:szCs w:val="16"/>
        </w:rPr>
        <w:t xml:space="preserve">Zamawiający ocenia, czy podjęte przez wykonawcę czynności, o których mowa w ust. 1, są wystarczające do wykazania jego rzetelności, uwzględniając wagę i szczególne okoliczności czynu wykonawcy. Jeżeli podjęte przez wykonawcę </w:t>
      </w:r>
      <w:r w:rsidRPr="00356349">
        <w:rPr>
          <w:rFonts w:ascii="Arial" w:hAnsi="Arial" w:cs="Arial"/>
          <w:color w:val="000000"/>
          <w:sz w:val="16"/>
          <w:szCs w:val="16"/>
        </w:rPr>
        <w:lastRenderedPageBreak/>
        <w:t>czynności, o których mowa w ust. 1, nie są wystarczające do wykazania jego rzetelności, zamawiający wyklucza wykonawcę.</w:t>
      </w:r>
    </w:p>
    <w:p w:rsidR="004513F9" w:rsidRPr="00356349" w:rsidRDefault="004513F9" w:rsidP="00F5141B">
      <w:pPr>
        <w:pStyle w:val="Akapitzlist"/>
        <w:numPr>
          <w:ilvl w:val="0"/>
          <w:numId w:val="29"/>
        </w:numPr>
        <w:spacing w:line="360" w:lineRule="auto"/>
        <w:ind w:left="357" w:hanging="357"/>
        <w:jc w:val="both"/>
        <w:rPr>
          <w:rFonts w:ascii="Arial" w:hAnsi="Arial" w:cs="Arial"/>
          <w:color w:val="000000"/>
          <w:sz w:val="16"/>
          <w:szCs w:val="16"/>
        </w:rPr>
      </w:pPr>
      <w:r w:rsidRPr="00356349">
        <w:rPr>
          <w:rFonts w:ascii="Arial" w:hAnsi="Arial" w:cs="Arial"/>
          <w:color w:val="000000"/>
          <w:sz w:val="16"/>
          <w:szCs w:val="16"/>
        </w:rPr>
        <w:t>Wykonawca może zostać wykluczony przez zamawiającego na każdym etapie postępowania o udzielenie zamówienia.</w:t>
      </w:r>
    </w:p>
    <w:p w:rsidR="004513F9" w:rsidRPr="00356349" w:rsidRDefault="004513F9" w:rsidP="00F5141B">
      <w:pPr>
        <w:pStyle w:val="Akapitzlist"/>
        <w:numPr>
          <w:ilvl w:val="0"/>
          <w:numId w:val="29"/>
        </w:numPr>
        <w:spacing w:line="360" w:lineRule="auto"/>
        <w:ind w:left="357" w:hanging="357"/>
        <w:jc w:val="both"/>
        <w:rPr>
          <w:rFonts w:ascii="Arial" w:hAnsi="Arial" w:cs="Arial"/>
          <w:color w:val="000000"/>
          <w:sz w:val="16"/>
          <w:szCs w:val="16"/>
        </w:rPr>
      </w:pPr>
      <w:r w:rsidRPr="00356349">
        <w:rPr>
          <w:rFonts w:ascii="Arial" w:eastAsia="Arial" w:hAnsi="Arial" w:cs="Arial"/>
          <w:color w:val="000000"/>
          <w:sz w:val="16"/>
          <w:szCs w:val="16"/>
        </w:rPr>
        <w:t xml:space="preserve">W celu skorzystania z instytucji ,,samooczyszczenia", Wykonawca zobowiązany jest do wypełnienia stosownych informacji w oświadczeniu stanowiącym </w:t>
      </w:r>
      <w:r w:rsidR="00856DD5" w:rsidRPr="000F5E97">
        <w:rPr>
          <w:rFonts w:ascii="Arial" w:eastAsia="Arial" w:hAnsi="Arial" w:cs="Arial"/>
          <w:b/>
          <w:bCs/>
          <w:color w:val="000000"/>
          <w:sz w:val="16"/>
          <w:szCs w:val="16"/>
        </w:rPr>
        <w:t>Z</w:t>
      </w:r>
      <w:r w:rsidRPr="000F5E97">
        <w:rPr>
          <w:rFonts w:ascii="Arial" w:eastAsia="Arial" w:hAnsi="Arial" w:cs="Arial"/>
          <w:b/>
          <w:bCs/>
          <w:color w:val="000000"/>
          <w:sz w:val="16"/>
          <w:szCs w:val="16"/>
        </w:rPr>
        <w:t>ałącznik nr 4 do Specyfikacji</w:t>
      </w:r>
      <w:r w:rsidR="000F5E97" w:rsidRPr="000F5E97">
        <w:rPr>
          <w:rFonts w:ascii="Arial" w:eastAsia="Arial" w:hAnsi="Arial" w:cs="Arial"/>
          <w:b/>
          <w:bCs/>
          <w:color w:val="000000"/>
          <w:sz w:val="16"/>
          <w:szCs w:val="16"/>
        </w:rPr>
        <w:t>(formularz JEDZ)</w:t>
      </w:r>
      <w:r w:rsidRPr="00356349">
        <w:rPr>
          <w:rFonts w:ascii="Arial" w:eastAsia="Arial" w:hAnsi="Arial" w:cs="Arial"/>
          <w:color w:val="000000"/>
          <w:sz w:val="16"/>
          <w:szCs w:val="16"/>
        </w:rPr>
        <w:t>.</w:t>
      </w:r>
    </w:p>
    <w:p w:rsidR="00B7647E" w:rsidRPr="00356349" w:rsidRDefault="00B7647E" w:rsidP="00A052D7">
      <w:pPr>
        <w:pBdr>
          <w:top w:val="nil"/>
          <w:left w:val="nil"/>
          <w:bottom w:val="nil"/>
          <w:right w:val="nil"/>
          <w:between w:val="nil"/>
        </w:pBdr>
        <w:shd w:val="clear" w:color="auto" w:fill="FFFFFF"/>
        <w:spacing w:line="360" w:lineRule="auto"/>
        <w:jc w:val="both"/>
        <w:rPr>
          <w:rFonts w:ascii="Arial" w:eastAsia="Arial" w:hAnsi="Arial" w:cs="Arial"/>
          <w:sz w:val="16"/>
          <w:szCs w:val="16"/>
        </w:rPr>
      </w:pP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 WYKAZ OŚWIADCZEŃ LUB DOKUMENTÓW POTWIERDZAJĄCYCH SPEŁNIANIE WARUNKÓW UDZIAŁU W</w:t>
      </w:r>
      <w:r w:rsidR="002C1EC4">
        <w:rPr>
          <w:rFonts w:ascii="Arial" w:eastAsia="Arial" w:hAnsi="Arial" w:cs="Arial"/>
          <w:b/>
          <w:i/>
          <w:color w:val="000000"/>
          <w:sz w:val="16"/>
          <w:szCs w:val="16"/>
          <w:u w:val="single"/>
        </w:rPr>
        <w:t> </w:t>
      </w:r>
      <w:r w:rsidRPr="00356349">
        <w:rPr>
          <w:rFonts w:ascii="Arial" w:eastAsia="Arial" w:hAnsi="Arial" w:cs="Arial"/>
          <w:b/>
          <w:i/>
          <w:color w:val="000000"/>
          <w:sz w:val="16"/>
          <w:szCs w:val="16"/>
          <w:u w:val="single"/>
        </w:rPr>
        <w:t xml:space="preserve">POSTĘPOWANIU ORAZ PODSTAW DO WYKLUCZENIA </w:t>
      </w:r>
    </w:p>
    <w:p w:rsidR="004513F9" w:rsidRPr="00356349" w:rsidRDefault="004513F9" w:rsidP="004513F9">
      <w:pPr>
        <w:pBdr>
          <w:top w:val="nil"/>
          <w:left w:val="nil"/>
          <w:bottom w:val="nil"/>
          <w:right w:val="nil"/>
          <w:between w:val="nil"/>
        </w:pBdr>
        <w:spacing w:line="360" w:lineRule="auto"/>
        <w:jc w:val="both"/>
        <w:rPr>
          <w:rFonts w:ascii="Arial" w:eastAsia="Cambria" w:hAnsi="Arial" w:cs="Arial"/>
          <w:color w:val="000000"/>
          <w:sz w:val="16"/>
          <w:szCs w:val="16"/>
        </w:rPr>
      </w:pPr>
      <w:r w:rsidRPr="00356349">
        <w:rPr>
          <w:rFonts w:ascii="Arial" w:eastAsia="Arial" w:hAnsi="Arial" w:cs="Arial"/>
          <w:b/>
          <w:color w:val="000000"/>
          <w:sz w:val="16"/>
          <w:szCs w:val="16"/>
        </w:rPr>
        <w:t xml:space="preserve">Zamawiający zgodnie z art. 139 ust. 1ustawy Pzp informuje, że najpierw dokona badania i oceny ofert, </w:t>
      </w:r>
      <w:r w:rsidRPr="00356349">
        <w:rPr>
          <w:rFonts w:ascii="Arial" w:eastAsia="Arial" w:hAnsi="Arial" w:cs="Arial"/>
          <w:b/>
          <w:color w:val="000000"/>
          <w:sz w:val="16"/>
          <w:szCs w:val="16"/>
        </w:rPr>
        <w:br/>
        <w:t xml:space="preserve">a następnie dokona kwalifikacji podmiotowej wykonawcy, którego oferta została najwyżej oceniona, w zakresie braku podstaw wykluczenia oraz spełniania warunków udziału w postępowaniu. </w:t>
      </w:r>
    </w:p>
    <w:p w:rsidR="004513F9" w:rsidRPr="00356349" w:rsidRDefault="004513F9" w:rsidP="004513F9">
      <w:pPr>
        <w:pBdr>
          <w:top w:val="nil"/>
          <w:left w:val="nil"/>
          <w:bottom w:val="nil"/>
          <w:right w:val="nil"/>
          <w:between w:val="nil"/>
        </w:pBdr>
        <w:shd w:val="clear" w:color="auto" w:fill="FFFFFF"/>
        <w:spacing w:line="360" w:lineRule="auto"/>
        <w:ind w:left="284"/>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 xml:space="preserve">X.1 WYKAZ OŚWIADCZEŃ LUB DOKUMENTÓW, JAKIE MAJĄ DOSTARCZYĆ WYKONAWCY W CELU POTWIERDZENIA SPEŁNIANIA WARUNKÓW UDZIAŁU W POSTĘPOWANIU </w:t>
      </w:r>
    </w:p>
    <w:p w:rsidR="009E72DC" w:rsidRPr="009E72DC" w:rsidRDefault="004513F9" w:rsidP="00F5141B">
      <w:pPr>
        <w:numPr>
          <w:ilvl w:val="0"/>
          <w:numId w:val="25"/>
        </w:num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W zakresie wykazania spełniania przez Wykonawcę warunków, o których mowa w art. 57ustawy Pzp, Wykonawca przedkłada:</w:t>
      </w:r>
    </w:p>
    <w:p w:rsidR="004513F9" w:rsidRPr="009E72DC" w:rsidRDefault="004513F9" w:rsidP="00F5141B">
      <w:pPr>
        <w:pStyle w:val="Akapitzlist"/>
        <w:numPr>
          <w:ilvl w:val="0"/>
          <w:numId w:val="42"/>
        </w:numPr>
        <w:pBdr>
          <w:top w:val="nil"/>
          <w:left w:val="nil"/>
          <w:bottom w:val="nil"/>
          <w:right w:val="nil"/>
          <w:between w:val="nil"/>
        </w:pBdr>
        <w:spacing w:line="360" w:lineRule="auto"/>
        <w:jc w:val="both"/>
        <w:rPr>
          <w:rFonts w:ascii="Arial" w:hAnsi="Arial" w:cs="Arial"/>
          <w:sz w:val="16"/>
          <w:szCs w:val="16"/>
        </w:rPr>
      </w:pPr>
      <w:r w:rsidRPr="009E72DC">
        <w:rPr>
          <w:rFonts w:ascii="Arial" w:eastAsia="Arial" w:hAnsi="Arial" w:cs="Arial"/>
          <w:b/>
          <w:color w:val="000000"/>
          <w:sz w:val="16"/>
          <w:szCs w:val="16"/>
        </w:rPr>
        <w:t>oświadczenie o spełnianiu warunków udziału w postępowaniu</w:t>
      </w:r>
      <w:r w:rsidRPr="009E72DC">
        <w:rPr>
          <w:rFonts w:ascii="Arial" w:eastAsia="Arial" w:hAnsi="Arial" w:cs="Arial"/>
          <w:color w:val="000000"/>
          <w:sz w:val="16"/>
          <w:szCs w:val="16"/>
        </w:rPr>
        <w:t xml:space="preserve"> – podpisane odpowiednio przez osobę (osoby) upoważnioną (upoważnione) do reprezentowania Wykonawcy. Stosowne oświadczenie, Wykonawca składa w formie jednolitego dokumentu, stanowiącego </w:t>
      </w:r>
      <w:r w:rsidRPr="009E72DC">
        <w:rPr>
          <w:rFonts w:ascii="Arial" w:eastAsia="Arial" w:hAnsi="Arial" w:cs="Arial"/>
          <w:b/>
          <w:color w:val="000000"/>
          <w:sz w:val="16"/>
          <w:szCs w:val="16"/>
        </w:rPr>
        <w:t>Załącznik nr 4 do Specyfikacji (formularz JEDZ);</w:t>
      </w:r>
    </w:p>
    <w:p w:rsidR="009E72DC" w:rsidRPr="009E72DC" w:rsidRDefault="004513F9" w:rsidP="00F5141B">
      <w:pPr>
        <w:numPr>
          <w:ilvl w:val="0"/>
          <w:numId w:val="25"/>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 xml:space="preserve">W </w:t>
      </w:r>
      <w:r w:rsidRPr="009E72DC">
        <w:rPr>
          <w:rFonts w:ascii="Arial" w:eastAsia="Arial" w:hAnsi="Arial" w:cs="Arial"/>
          <w:b/>
          <w:color w:val="000000"/>
          <w:sz w:val="16"/>
          <w:szCs w:val="16"/>
        </w:rPr>
        <w:t xml:space="preserve">zakresie potwierdzenia braku podstaw do wykluczenia z Postępowania w okolicznościach,o których mowa w art. 108 ustawy Pzp oraz art. 109 ust. 1 pkt 1 oraz pkt 4 ustawy Pzp </w:t>
      </w:r>
      <w:r w:rsidRPr="009E72DC">
        <w:rPr>
          <w:rFonts w:ascii="Arial" w:eastAsia="Arial" w:hAnsi="Arial" w:cs="Arial"/>
          <w:b/>
          <w:sz w:val="16"/>
          <w:szCs w:val="16"/>
        </w:rPr>
        <w:t xml:space="preserve">oraz </w:t>
      </w:r>
      <w:r w:rsidRPr="009E72DC">
        <w:rPr>
          <w:rFonts w:ascii="Arial" w:hAnsi="Arial" w:cs="Arial"/>
          <w:b/>
          <w:sz w:val="16"/>
          <w:szCs w:val="16"/>
        </w:rPr>
        <w:t>art. 7 ust. 1 ustawy z dnia 13 kwietnia 2022 r. o</w:t>
      </w:r>
      <w:r w:rsidR="00185FC3">
        <w:rPr>
          <w:rFonts w:ascii="Arial" w:hAnsi="Arial" w:cs="Arial"/>
          <w:b/>
          <w:sz w:val="16"/>
          <w:szCs w:val="16"/>
        </w:rPr>
        <w:t> </w:t>
      </w:r>
      <w:r w:rsidRPr="009E72DC">
        <w:rPr>
          <w:rFonts w:ascii="Arial" w:hAnsi="Arial" w:cs="Arial"/>
          <w:b/>
          <w:sz w:val="16"/>
          <w:szCs w:val="16"/>
        </w:rPr>
        <w:t>szczególnych rozwiązaniach w zakresie przeciwdziałania wspieraniu agresji na Ukrainę oraz służących ochronie bezpieczeństwa narodowego (</w:t>
      </w:r>
      <w:proofErr w:type="spellStart"/>
      <w:r w:rsidR="000A7AD6">
        <w:rPr>
          <w:rFonts w:ascii="Arial" w:hAnsi="Arial" w:cs="Arial"/>
          <w:b/>
          <w:sz w:val="16"/>
          <w:szCs w:val="16"/>
        </w:rPr>
        <w:t>t.j</w:t>
      </w:r>
      <w:proofErr w:type="spellEnd"/>
      <w:r w:rsidR="000A7AD6">
        <w:rPr>
          <w:rFonts w:ascii="Arial" w:hAnsi="Arial" w:cs="Arial"/>
          <w:b/>
          <w:sz w:val="16"/>
          <w:szCs w:val="16"/>
        </w:rPr>
        <w:t>. Dz. U. z 2025 poz. 514</w:t>
      </w:r>
      <w:r w:rsidRPr="009E72DC">
        <w:rPr>
          <w:rFonts w:ascii="Arial" w:hAnsi="Arial" w:cs="Arial"/>
          <w:b/>
          <w:sz w:val="16"/>
          <w:szCs w:val="16"/>
        </w:rPr>
        <w:t xml:space="preserve">) i art. 5k ust. 1 Rozporządzenia Rady (UE) Nr 833/2014 z dnia 31 lipca 2014 r. dotyczącego środków ograniczających w związku </w:t>
      </w:r>
      <w:r w:rsidRPr="00ED6411">
        <w:rPr>
          <w:rFonts w:ascii="Arial" w:hAnsi="Arial" w:cs="Arial"/>
          <w:b/>
          <w:bCs/>
          <w:sz w:val="16"/>
          <w:szCs w:val="16"/>
        </w:rPr>
        <w:t>z</w:t>
      </w:r>
      <w:r w:rsidR="00ED6411" w:rsidRPr="00ED6411">
        <w:rPr>
          <w:rFonts w:ascii="Arial" w:hAnsi="Arial" w:cs="Arial"/>
          <w:b/>
          <w:bCs/>
          <w:sz w:val="16"/>
          <w:szCs w:val="16"/>
        </w:rPr>
        <w:t> </w:t>
      </w:r>
      <w:r w:rsidRPr="00ED6411">
        <w:rPr>
          <w:rFonts w:ascii="Arial" w:hAnsi="Arial" w:cs="Arial"/>
          <w:b/>
          <w:bCs/>
          <w:sz w:val="16"/>
          <w:szCs w:val="16"/>
        </w:rPr>
        <w:t>działaniami</w:t>
      </w:r>
      <w:r w:rsidRPr="009E72DC">
        <w:rPr>
          <w:rFonts w:ascii="Arial" w:hAnsi="Arial" w:cs="Arial"/>
          <w:b/>
          <w:sz w:val="16"/>
          <w:szCs w:val="16"/>
        </w:rPr>
        <w:t xml:space="preserve"> Rosji destabilizującymi sytuację na Ukrainie (Dz. Urz. UE L 229 z 31.07.2014, str. 1, z późn. zm.)</w:t>
      </w:r>
      <w:r w:rsidRPr="00CB4445">
        <w:rPr>
          <w:rFonts w:ascii="Arial" w:eastAsia="Arial" w:hAnsi="Arial" w:cs="Arial"/>
          <w:bCs/>
          <w:color w:val="000000"/>
          <w:sz w:val="16"/>
          <w:szCs w:val="16"/>
        </w:rPr>
        <w:t>,</w:t>
      </w:r>
      <w:r w:rsidRPr="009E72DC">
        <w:rPr>
          <w:rFonts w:ascii="Arial" w:eastAsia="Arial" w:hAnsi="Arial" w:cs="Arial"/>
          <w:color w:val="000000"/>
          <w:sz w:val="16"/>
          <w:szCs w:val="16"/>
        </w:rPr>
        <w:t xml:space="preserve"> Wykonawca przedkłada:</w:t>
      </w:r>
    </w:p>
    <w:p w:rsidR="004513F9" w:rsidRPr="009E72DC" w:rsidRDefault="004513F9" w:rsidP="00F5141B">
      <w:pPr>
        <w:pStyle w:val="Akapitzlist"/>
        <w:numPr>
          <w:ilvl w:val="0"/>
          <w:numId w:val="43"/>
        </w:numPr>
        <w:pBdr>
          <w:top w:val="nil"/>
          <w:left w:val="nil"/>
          <w:bottom w:val="nil"/>
          <w:right w:val="nil"/>
          <w:between w:val="nil"/>
        </w:pBdr>
        <w:spacing w:line="360" w:lineRule="auto"/>
        <w:jc w:val="both"/>
        <w:rPr>
          <w:rFonts w:ascii="Arial" w:hAnsi="Arial" w:cs="Arial"/>
          <w:sz w:val="16"/>
          <w:szCs w:val="16"/>
        </w:rPr>
      </w:pPr>
      <w:r w:rsidRPr="009E72DC">
        <w:rPr>
          <w:rFonts w:ascii="Arial" w:eastAsia="Arial" w:hAnsi="Arial" w:cs="Arial"/>
          <w:b/>
          <w:color w:val="000000"/>
          <w:sz w:val="16"/>
          <w:szCs w:val="16"/>
        </w:rPr>
        <w:t xml:space="preserve">oświadczenie o braku podstaw do wykluczenia z postępowania </w:t>
      </w:r>
      <w:r w:rsidRPr="00CB4445">
        <w:rPr>
          <w:rFonts w:ascii="Arial" w:eastAsia="Arial" w:hAnsi="Arial" w:cs="Arial"/>
          <w:bCs/>
          <w:color w:val="000000"/>
          <w:sz w:val="16"/>
          <w:szCs w:val="16"/>
        </w:rPr>
        <w:t>–</w:t>
      </w:r>
      <w:r w:rsidRPr="009E72DC">
        <w:rPr>
          <w:rFonts w:ascii="Arial" w:eastAsia="Arial" w:hAnsi="Arial" w:cs="Arial"/>
          <w:color w:val="000000"/>
          <w:sz w:val="16"/>
          <w:szCs w:val="16"/>
        </w:rPr>
        <w:t>wypełnione i podpisane odpowiednio przez osobę (osoby) upoważnioną (upoważnione) do reprezentowania Wykonawcy.  Stosowne oświadczenie Wykonawca składa w</w:t>
      </w:r>
      <w:r w:rsidR="004E6393">
        <w:rPr>
          <w:rFonts w:ascii="Arial" w:eastAsia="Arial" w:hAnsi="Arial" w:cs="Arial"/>
          <w:color w:val="000000"/>
          <w:sz w:val="16"/>
          <w:szCs w:val="16"/>
        </w:rPr>
        <w:t> </w:t>
      </w:r>
      <w:r w:rsidRPr="009E72DC">
        <w:rPr>
          <w:rFonts w:ascii="Arial" w:eastAsia="Arial" w:hAnsi="Arial" w:cs="Arial"/>
          <w:color w:val="000000"/>
          <w:sz w:val="16"/>
          <w:szCs w:val="16"/>
        </w:rPr>
        <w:t xml:space="preserve">formie jednolitego dokumentu, stanowiącego </w:t>
      </w:r>
      <w:r w:rsidRPr="009E72DC">
        <w:rPr>
          <w:rFonts w:ascii="Arial" w:eastAsia="Arial" w:hAnsi="Arial" w:cs="Arial"/>
          <w:b/>
          <w:color w:val="000000"/>
          <w:sz w:val="16"/>
          <w:szCs w:val="16"/>
        </w:rPr>
        <w:t>Załącznik nr 4 do Specyfikacji (formularz JEDZ)</w:t>
      </w:r>
      <w:r w:rsidRPr="00CB4445">
        <w:rPr>
          <w:rFonts w:ascii="Arial" w:eastAsia="Arial" w:hAnsi="Arial" w:cs="Arial"/>
          <w:bCs/>
          <w:color w:val="000000"/>
          <w:sz w:val="16"/>
          <w:szCs w:val="16"/>
        </w:rPr>
        <w:t>,</w:t>
      </w:r>
    </w:p>
    <w:p w:rsidR="004513F9" w:rsidRPr="009E72DC" w:rsidRDefault="004513F9" w:rsidP="00F5141B">
      <w:pPr>
        <w:pStyle w:val="Akapitzlist"/>
        <w:numPr>
          <w:ilvl w:val="0"/>
          <w:numId w:val="43"/>
        </w:numPr>
        <w:pBdr>
          <w:top w:val="nil"/>
          <w:left w:val="nil"/>
          <w:bottom w:val="nil"/>
          <w:right w:val="nil"/>
          <w:between w:val="nil"/>
        </w:pBdr>
        <w:spacing w:line="360" w:lineRule="auto"/>
        <w:jc w:val="both"/>
        <w:rPr>
          <w:rFonts w:ascii="Arial" w:hAnsi="Arial" w:cs="Arial"/>
          <w:sz w:val="16"/>
          <w:szCs w:val="16"/>
        </w:rPr>
      </w:pPr>
      <w:r w:rsidRPr="009E72DC">
        <w:rPr>
          <w:rFonts w:ascii="Arial" w:eastAsia="Arial" w:hAnsi="Arial" w:cs="Arial"/>
          <w:b/>
          <w:color w:val="000000"/>
          <w:sz w:val="16"/>
          <w:szCs w:val="16"/>
        </w:rPr>
        <w:t xml:space="preserve">oświadczenia, że Wykonawca </w:t>
      </w:r>
      <w:r w:rsidRPr="009E72DC">
        <w:rPr>
          <w:rFonts w:ascii="Arial" w:hAnsi="Arial" w:cs="Arial"/>
          <w:sz w:val="16"/>
          <w:szCs w:val="16"/>
        </w:rPr>
        <w:t>nie podlega wykluczeniu z postępowania na podstawie art. 7 ust. 1 ustawy z dnia 13 kwietnia 2022 r. o szczególnych rozwiązaniach w zakresie przeciwdziałania wspieraniu agresji na Ukrainę oraz służących ochronie bezpieczeństwa narodowego (</w:t>
      </w:r>
      <w:proofErr w:type="spellStart"/>
      <w:r w:rsidR="000A7AD6">
        <w:rPr>
          <w:rFonts w:ascii="Arial" w:hAnsi="Arial" w:cs="Arial"/>
          <w:sz w:val="16"/>
          <w:szCs w:val="16"/>
        </w:rPr>
        <w:t>t.j</w:t>
      </w:r>
      <w:proofErr w:type="spellEnd"/>
      <w:r w:rsidR="000A7AD6">
        <w:rPr>
          <w:rFonts w:ascii="Arial" w:hAnsi="Arial" w:cs="Arial"/>
          <w:sz w:val="16"/>
          <w:szCs w:val="16"/>
        </w:rPr>
        <w:t>. Dz. U. z 2025 poz. 514</w:t>
      </w:r>
      <w:r w:rsidRPr="009E72DC">
        <w:rPr>
          <w:rFonts w:ascii="Arial" w:hAnsi="Arial" w:cs="Arial"/>
          <w:sz w:val="16"/>
          <w:szCs w:val="16"/>
        </w:rPr>
        <w:t xml:space="preserve">) oraz nie podlega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późn. zm.) </w:t>
      </w:r>
      <w:r w:rsidRPr="009E72DC">
        <w:rPr>
          <w:rFonts w:ascii="Arial" w:eastAsia="Arial" w:hAnsi="Arial" w:cs="Arial"/>
          <w:color w:val="000000"/>
          <w:sz w:val="16"/>
          <w:szCs w:val="16"/>
        </w:rPr>
        <w:t xml:space="preserve">–wypełnione i podpisane odpowiednio przez osobę (osoby) upoważnioną (upoważnione) do reprezentowania Wykonawcy - </w:t>
      </w:r>
      <w:r w:rsidRPr="009E72DC">
        <w:rPr>
          <w:rFonts w:ascii="Arial" w:eastAsia="Arial" w:hAnsi="Arial" w:cs="Arial"/>
          <w:b/>
          <w:color w:val="000000"/>
          <w:sz w:val="16"/>
          <w:szCs w:val="16"/>
        </w:rPr>
        <w:t xml:space="preserve">Załącznik nr </w:t>
      </w:r>
      <w:r w:rsidR="00710782" w:rsidRPr="009E72DC">
        <w:rPr>
          <w:rFonts w:ascii="Arial" w:eastAsia="Arial" w:hAnsi="Arial" w:cs="Arial"/>
          <w:b/>
          <w:color w:val="000000"/>
          <w:sz w:val="16"/>
          <w:szCs w:val="16"/>
        </w:rPr>
        <w:t>2</w:t>
      </w:r>
      <w:r w:rsidRPr="009E72DC">
        <w:rPr>
          <w:rFonts w:ascii="Arial" w:eastAsia="Arial" w:hAnsi="Arial" w:cs="Arial"/>
          <w:b/>
          <w:color w:val="000000"/>
          <w:sz w:val="16"/>
          <w:szCs w:val="16"/>
        </w:rPr>
        <w:t xml:space="preserve"> do Specyfikacji</w:t>
      </w:r>
      <w:r w:rsidRPr="00CB4445">
        <w:rPr>
          <w:rFonts w:ascii="Arial" w:eastAsia="Arial" w:hAnsi="Arial" w:cs="Arial"/>
          <w:bCs/>
          <w:color w:val="000000"/>
          <w:sz w:val="16"/>
          <w:szCs w:val="16"/>
        </w:rPr>
        <w:t>.</w:t>
      </w:r>
    </w:p>
    <w:p w:rsidR="004513F9" w:rsidRPr="00356349" w:rsidRDefault="004513F9" w:rsidP="004513F9">
      <w:pPr>
        <w:pBdr>
          <w:top w:val="nil"/>
          <w:left w:val="nil"/>
          <w:bottom w:val="nil"/>
          <w:right w:val="nil"/>
          <w:between w:val="nil"/>
        </w:pBdr>
        <w:spacing w:line="360" w:lineRule="auto"/>
        <w:ind w:left="360" w:hanging="720"/>
        <w:jc w:val="both"/>
        <w:rPr>
          <w:rFonts w:ascii="Arial" w:eastAsia="Cambria" w:hAnsi="Arial" w:cs="Arial"/>
          <w:color w:val="000000"/>
          <w:sz w:val="16"/>
          <w:szCs w:val="16"/>
        </w:rPr>
      </w:pPr>
    </w:p>
    <w:p w:rsidR="004513F9" w:rsidRPr="009E72DC" w:rsidRDefault="004513F9" w:rsidP="009E72DC">
      <w:pPr>
        <w:pBdr>
          <w:top w:val="nil"/>
          <w:left w:val="nil"/>
          <w:bottom w:val="nil"/>
          <w:right w:val="nil"/>
          <w:between w:val="nil"/>
        </w:pBdr>
        <w:shd w:val="clear" w:color="auto" w:fill="FFFFFF"/>
        <w:spacing w:line="360" w:lineRule="auto"/>
        <w:jc w:val="both"/>
        <w:rPr>
          <w:rFonts w:ascii="Arial" w:eastAsia="Arial" w:hAnsi="Arial" w:cs="Arial"/>
          <w:b/>
          <w:i/>
          <w:iCs/>
          <w:color w:val="000000"/>
          <w:sz w:val="16"/>
          <w:szCs w:val="16"/>
          <w:u w:val="single"/>
        </w:rPr>
      </w:pPr>
      <w:r w:rsidRPr="002C1EC4">
        <w:rPr>
          <w:rFonts w:ascii="Arial" w:eastAsia="Arial" w:hAnsi="Arial" w:cs="Arial"/>
          <w:b/>
          <w:i/>
          <w:iCs/>
          <w:color w:val="000000"/>
          <w:sz w:val="16"/>
          <w:szCs w:val="16"/>
          <w:u w:val="single"/>
        </w:rPr>
        <w:t xml:space="preserve">X.2. </w:t>
      </w:r>
      <w:r w:rsidRPr="009E72DC">
        <w:rPr>
          <w:rFonts w:ascii="Arial" w:eastAsia="Arial" w:hAnsi="Arial" w:cs="Arial"/>
          <w:b/>
          <w:i/>
          <w:color w:val="000000"/>
          <w:sz w:val="16"/>
          <w:szCs w:val="16"/>
          <w:u w:val="single"/>
        </w:rPr>
        <w:t>PODMIOTOWE</w:t>
      </w:r>
      <w:r w:rsidRPr="002C1EC4">
        <w:rPr>
          <w:rFonts w:ascii="Arial" w:eastAsia="Arial" w:hAnsi="Arial" w:cs="Arial"/>
          <w:b/>
          <w:i/>
          <w:iCs/>
          <w:color w:val="000000"/>
          <w:sz w:val="16"/>
          <w:szCs w:val="16"/>
          <w:u w:val="single"/>
        </w:rPr>
        <w:t xml:space="preserve"> ŚRODKI DOWODOWE (OŚWIADCZENIA I DOKUMENTY POTWIERDZAJĄCE OKOLICZNOŚCI, O</w:t>
      </w:r>
      <w:r w:rsidR="009E72DC">
        <w:rPr>
          <w:rFonts w:ascii="Arial" w:eastAsia="Arial" w:hAnsi="Arial" w:cs="Arial"/>
          <w:b/>
          <w:i/>
          <w:iCs/>
          <w:color w:val="000000"/>
          <w:sz w:val="16"/>
          <w:szCs w:val="16"/>
          <w:u w:val="single"/>
        </w:rPr>
        <w:t> </w:t>
      </w:r>
      <w:r w:rsidRPr="002C1EC4">
        <w:rPr>
          <w:rFonts w:ascii="Arial" w:eastAsia="Arial" w:hAnsi="Arial" w:cs="Arial"/>
          <w:b/>
          <w:i/>
          <w:iCs/>
          <w:color w:val="000000"/>
          <w:sz w:val="16"/>
          <w:szCs w:val="16"/>
          <w:u w:val="single"/>
        </w:rPr>
        <w:t>KTÓRYCH MOWA W ART. 124 USTAWY PZP, SKŁADANE NA WEZWANIE ZAMAWIAJĄCEGO)</w:t>
      </w:r>
    </w:p>
    <w:p w:rsidR="00ED6411" w:rsidRDefault="004513F9" w:rsidP="00F5141B">
      <w:pPr>
        <w:numPr>
          <w:ilvl w:val="3"/>
          <w:numId w:val="25"/>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b/>
          <w:color w:val="000000"/>
          <w:sz w:val="16"/>
          <w:szCs w:val="16"/>
        </w:rPr>
        <w:t>Zamawiający, wezwie do złożenia:</w:t>
      </w:r>
    </w:p>
    <w:p w:rsidR="004513F9" w:rsidRPr="00ED6411" w:rsidRDefault="004513F9" w:rsidP="00ED6411">
      <w:pPr>
        <w:pBdr>
          <w:top w:val="nil"/>
          <w:left w:val="nil"/>
          <w:bottom w:val="nil"/>
          <w:right w:val="nil"/>
          <w:between w:val="nil"/>
        </w:pBdr>
        <w:spacing w:line="360" w:lineRule="auto"/>
        <w:ind w:left="360"/>
        <w:jc w:val="both"/>
        <w:rPr>
          <w:rFonts w:ascii="Arial" w:hAnsi="Arial" w:cs="Arial"/>
          <w:color w:val="000000"/>
          <w:sz w:val="16"/>
          <w:szCs w:val="16"/>
        </w:rPr>
      </w:pPr>
      <w:r w:rsidRPr="00ED6411">
        <w:rPr>
          <w:rFonts w:ascii="Arial" w:eastAsia="Arial" w:hAnsi="Arial" w:cs="Arial"/>
          <w:b/>
          <w:color w:val="000000"/>
          <w:sz w:val="16"/>
          <w:szCs w:val="16"/>
        </w:rPr>
        <w:t>Dokumentów potwierdzających brak podstaw wykluczenia z udziału w postępowaniu:</w:t>
      </w:r>
    </w:p>
    <w:p w:rsidR="004513F9" w:rsidRPr="00356349" w:rsidRDefault="004513F9" w:rsidP="00F5141B">
      <w:pPr>
        <w:numPr>
          <w:ilvl w:val="0"/>
          <w:numId w:val="26"/>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eastAsia="Arial" w:hAnsi="Arial" w:cs="Arial"/>
          <w:b/>
          <w:color w:val="000000"/>
          <w:sz w:val="16"/>
          <w:szCs w:val="16"/>
        </w:rPr>
        <w:t>informacji z Krajowego Rejestru Karnego</w:t>
      </w:r>
      <w:r w:rsidRPr="00356349">
        <w:rPr>
          <w:rFonts w:ascii="Arial" w:eastAsia="Arial" w:hAnsi="Arial" w:cs="Arial"/>
          <w:color w:val="000000"/>
          <w:sz w:val="16"/>
          <w:szCs w:val="16"/>
        </w:rPr>
        <w:t xml:space="preserve"> w zakresie określonym w art. 108 ust. 1 pkt 1, 2 i 4 ustawy </w:t>
      </w:r>
      <w:r w:rsidR="00720951">
        <w:rPr>
          <w:rFonts w:ascii="Arial" w:eastAsia="Arial" w:hAnsi="Arial" w:cs="Arial"/>
          <w:color w:val="000000"/>
          <w:sz w:val="16"/>
          <w:szCs w:val="16"/>
        </w:rPr>
        <w:t xml:space="preserve">Pzp </w:t>
      </w:r>
      <w:r w:rsidRPr="00356349">
        <w:rPr>
          <w:rFonts w:ascii="Arial" w:eastAsia="Arial" w:hAnsi="Arial" w:cs="Arial"/>
          <w:color w:val="000000"/>
          <w:sz w:val="16"/>
          <w:szCs w:val="16"/>
        </w:rPr>
        <w:t>wystawionej nie wcześniej niż 6 miesięcy przed jej złożeniem;</w:t>
      </w:r>
    </w:p>
    <w:p w:rsidR="004513F9" w:rsidRPr="00356349" w:rsidRDefault="004513F9" w:rsidP="00F5141B">
      <w:pPr>
        <w:numPr>
          <w:ilvl w:val="0"/>
          <w:numId w:val="26"/>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eastAsia="Arial" w:hAnsi="Arial" w:cs="Arial"/>
          <w:b/>
          <w:color w:val="000000"/>
          <w:sz w:val="16"/>
          <w:szCs w:val="16"/>
        </w:rPr>
        <w:t xml:space="preserve">odpisu lub informacji z Krajowego Rejestru Sądowego lub z Centralnej Ewidencji i Informacji </w:t>
      </w:r>
      <w:r w:rsidR="00356349">
        <w:rPr>
          <w:rFonts w:ascii="Arial" w:eastAsia="Arial" w:hAnsi="Arial" w:cs="Arial"/>
          <w:b/>
          <w:color w:val="000000"/>
          <w:sz w:val="16"/>
          <w:szCs w:val="16"/>
        </w:rPr>
        <w:br/>
      </w:r>
      <w:r w:rsidRPr="00356349">
        <w:rPr>
          <w:rFonts w:ascii="Arial" w:eastAsia="Arial" w:hAnsi="Arial" w:cs="Arial"/>
          <w:b/>
          <w:color w:val="000000"/>
          <w:sz w:val="16"/>
          <w:szCs w:val="16"/>
        </w:rPr>
        <w:t>o Działalności Gospodarczej</w:t>
      </w:r>
      <w:r w:rsidRPr="00356349">
        <w:rPr>
          <w:rFonts w:ascii="Arial" w:eastAsia="Arial" w:hAnsi="Arial" w:cs="Arial"/>
          <w:color w:val="000000"/>
          <w:sz w:val="16"/>
          <w:szCs w:val="16"/>
        </w:rPr>
        <w:t>, sporządzonych nie wcześniej niż 3 miesiące przed jej złożeniem, jeżeli odrębne przepisy wymagają wpisu do rejestru lub ewidencji, w celu potwierdzenia braku podstaw wykluczenia na podstawie art. 109 ust. 1 pkt 4 ustawy</w:t>
      </w:r>
      <w:r w:rsidR="00720951">
        <w:rPr>
          <w:rFonts w:ascii="Arial" w:eastAsia="Arial" w:hAnsi="Arial" w:cs="Arial"/>
          <w:color w:val="000000"/>
          <w:sz w:val="16"/>
          <w:szCs w:val="16"/>
        </w:rPr>
        <w:t xml:space="preserve"> Pzp</w:t>
      </w:r>
      <w:r w:rsidR="009D4257">
        <w:rPr>
          <w:rFonts w:ascii="Arial" w:eastAsia="Arial" w:hAnsi="Arial" w:cs="Arial"/>
          <w:color w:val="000000"/>
          <w:sz w:val="16"/>
          <w:szCs w:val="16"/>
        </w:rPr>
        <w:t>;</w:t>
      </w:r>
    </w:p>
    <w:p w:rsidR="004513F9" w:rsidRPr="00356349" w:rsidRDefault="004513F9" w:rsidP="00F5141B">
      <w:pPr>
        <w:numPr>
          <w:ilvl w:val="0"/>
          <w:numId w:val="26"/>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hAnsi="Arial" w:cs="Arial"/>
          <w:b/>
          <w:bCs/>
          <w:sz w:val="16"/>
          <w:szCs w:val="16"/>
        </w:rPr>
        <w:t>zaświadczenia właściwego naczelnika urzędu skarbowego</w:t>
      </w:r>
      <w:r w:rsidRPr="00356349">
        <w:rPr>
          <w:rFonts w:ascii="Arial" w:hAnsi="Arial" w:cs="Arial"/>
          <w:sz w:val="16"/>
          <w:szCs w:val="16"/>
        </w:rPr>
        <w:t xml:space="preserve"> potwierdzającego, że wykonawca nie zalega z</w:t>
      </w:r>
      <w:r w:rsidR="009E72DC">
        <w:rPr>
          <w:rFonts w:ascii="Arial" w:hAnsi="Arial" w:cs="Arial"/>
          <w:sz w:val="16"/>
          <w:szCs w:val="16"/>
        </w:rPr>
        <w:t> </w:t>
      </w:r>
      <w:r w:rsidRPr="00356349">
        <w:rPr>
          <w:rFonts w:ascii="Arial" w:hAnsi="Arial" w:cs="Arial"/>
          <w:sz w:val="16"/>
          <w:szCs w:val="16"/>
        </w:rPr>
        <w:t>opłacaniem podatków i opłat, w zakresie art. 109 ust. 1 pkt 1 ustawy</w:t>
      </w:r>
      <w:r w:rsidR="00720951">
        <w:rPr>
          <w:rFonts w:ascii="Arial" w:hAnsi="Arial" w:cs="Arial"/>
          <w:sz w:val="16"/>
          <w:szCs w:val="16"/>
        </w:rPr>
        <w:t xml:space="preserve"> Pzp</w:t>
      </w:r>
      <w:r w:rsidRPr="00356349">
        <w:rPr>
          <w:rFonts w:ascii="Arial" w:hAnsi="Arial" w:cs="Arial"/>
          <w:sz w:val="16"/>
          <w:szCs w:val="16"/>
        </w:rPr>
        <w:t>, wystawionego nie wcześniej niż 3</w:t>
      </w:r>
      <w:r w:rsidR="009E72DC">
        <w:rPr>
          <w:rFonts w:ascii="Arial" w:hAnsi="Arial" w:cs="Arial"/>
          <w:sz w:val="16"/>
          <w:szCs w:val="16"/>
        </w:rPr>
        <w:t> </w:t>
      </w:r>
      <w:r w:rsidRPr="00356349">
        <w:rPr>
          <w:rFonts w:ascii="Arial" w:hAnsi="Arial" w:cs="Arial"/>
          <w:sz w:val="16"/>
          <w:szCs w:val="16"/>
        </w:rPr>
        <w:t xml:space="preserve">miesiące przed jego </w:t>
      </w:r>
      <w:r w:rsidRPr="009E72DC">
        <w:rPr>
          <w:rFonts w:ascii="Arial" w:hAnsi="Arial" w:cs="Arial"/>
          <w:sz w:val="16"/>
          <w:szCs w:val="16"/>
        </w:rPr>
        <w:t>złożeniem, a w przypadku zalegania z opłacaniem podatków lub opłat wraz</w:t>
      </w:r>
      <w:r w:rsidR="009E72DC" w:rsidRPr="009E72DC">
        <w:rPr>
          <w:rFonts w:ascii="Arial" w:hAnsi="Arial" w:cs="Arial"/>
          <w:sz w:val="16"/>
          <w:szCs w:val="16"/>
        </w:rPr>
        <w:t xml:space="preserve"> z </w:t>
      </w:r>
      <w:r w:rsidRPr="009E72DC">
        <w:rPr>
          <w:rFonts w:ascii="Arial" w:hAnsi="Arial" w:cs="Arial"/>
          <w:sz w:val="16"/>
          <w:szCs w:val="16"/>
        </w:rPr>
        <w:t xml:space="preserve">zaświadczeniem zamawiający żąda złożenia dokumentów potwierdzających, że odpowiednio przed upływem terminu składania </w:t>
      </w:r>
      <w:r w:rsidRPr="009E72DC">
        <w:rPr>
          <w:rFonts w:ascii="Arial" w:hAnsi="Arial" w:cs="Arial"/>
          <w:sz w:val="16"/>
          <w:szCs w:val="16"/>
        </w:rPr>
        <w:lastRenderedPageBreak/>
        <w:t>wniosków o</w:t>
      </w:r>
      <w:r w:rsidR="00185FC3">
        <w:rPr>
          <w:rFonts w:ascii="Arial" w:hAnsi="Arial" w:cs="Arial"/>
          <w:sz w:val="16"/>
          <w:szCs w:val="16"/>
        </w:rPr>
        <w:t> </w:t>
      </w:r>
      <w:r w:rsidRPr="009E72DC">
        <w:rPr>
          <w:rFonts w:ascii="Arial" w:hAnsi="Arial" w:cs="Arial"/>
          <w:sz w:val="16"/>
          <w:szCs w:val="16"/>
        </w:rPr>
        <w:t>dopuszczenie do udziału w</w:t>
      </w:r>
      <w:r w:rsidRPr="00356349">
        <w:rPr>
          <w:rFonts w:ascii="Arial" w:hAnsi="Arial" w:cs="Arial"/>
          <w:sz w:val="16"/>
          <w:szCs w:val="16"/>
        </w:rPr>
        <w:t xml:space="preserve"> postępowaniu albo przed upływem terminu składania ofert wykonawca dokonał płatności należnych podatków lub opłat wraz z odsetkami lub grzywnami lub zawarł wiążące porozumienie w</w:t>
      </w:r>
      <w:r w:rsidR="00ED6411">
        <w:rPr>
          <w:rFonts w:ascii="Arial" w:hAnsi="Arial" w:cs="Arial"/>
          <w:sz w:val="16"/>
          <w:szCs w:val="16"/>
        </w:rPr>
        <w:t> </w:t>
      </w:r>
      <w:r w:rsidRPr="00356349">
        <w:rPr>
          <w:rFonts w:ascii="Arial" w:hAnsi="Arial" w:cs="Arial"/>
          <w:sz w:val="16"/>
          <w:szCs w:val="16"/>
        </w:rPr>
        <w:t>sprawie spłat tych należności</w:t>
      </w:r>
      <w:r w:rsidRPr="00356349">
        <w:rPr>
          <w:rFonts w:ascii="Arial" w:eastAsia="Arial" w:hAnsi="Arial" w:cs="Arial"/>
          <w:color w:val="000000"/>
          <w:sz w:val="16"/>
          <w:szCs w:val="16"/>
        </w:rPr>
        <w:t xml:space="preserve">; </w:t>
      </w:r>
    </w:p>
    <w:p w:rsidR="004513F9" w:rsidRPr="00356349" w:rsidRDefault="004513F9" w:rsidP="00F5141B">
      <w:pPr>
        <w:numPr>
          <w:ilvl w:val="0"/>
          <w:numId w:val="26"/>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hAnsi="Arial" w:cs="Arial"/>
          <w:b/>
          <w:bCs/>
          <w:sz w:val="16"/>
          <w:szCs w:val="16"/>
        </w:rPr>
        <w:t>zaświadczenia albo innego dokumentu właściwej terenowej jednostki organizacyjnej Zakładu Ubezpieczeń Społecznych lub właściwego oddziału regionalnego lub właściwej placówki terenowej Kasy Rolniczego Ubezpieczenia Społecznego</w:t>
      </w:r>
      <w:r w:rsidRPr="00356349">
        <w:rPr>
          <w:rFonts w:ascii="Arial" w:hAnsi="Arial" w:cs="Arial"/>
          <w:sz w:val="16"/>
          <w:szCs w:val="16"/>
        </w:rPr>
        <w:t xml:space="preserve"> potwierdzającego, że wykonawca nie zalega z opłacaniem składek na ubezpieczenia społeczne i zdrowotne, w zakresie art. 109 ust. 1 pkt 1 ustawy</w:t>
      </w:r>
      <w:r w:rsidR="00720951">
        <w:rPr>
          <w:rFonts w:ascii="Arial" w:hAnsi="Arial" w:cs="Arial"/>
          <w:sz w:val="16"/>
          <w:szCs w:val="16"/>
        </w:rPr>
        <w:t xml:space="preserve"> Pzp</w:t>
      </w:r>
      <w:r w:rsidRPr="00356349">
        <w:rPr>
          <w:rFonts w:ascii="Arial" w:hAnsi="Arial" w:cs="Arial"/>
          <w:sz w:val="16"/>
          <w:szCs w:val="16"/>
        </w:rPr>
        <w:t>, wystawionego nie wcześniej niż 3 miesiące przed jego złożeniem, a w przypadku zalegania z opłacaniem składek na ubezpieczenia społeczne lub zdrowotne wraz z</w:t>
      </w:r>
      <w:r w:rsidR="00ED6411">
        <w:rPr>
          <w:rFonts w:ascii="Arial" w:hAnsi="Arial" w:cs="Arial"/>
          <w:sz w:val="16"/>
          <w:szCs w:val="16"/>
        </w:rPr>
        <w:t> </w:t>
      </w:r>
      <w:r w:rsidRPr="00356349">
        <w:rPr>
          <w:rFonts w:ascii="Arial" w:hAnsi="Arial" w:cs="Arial"/>
          <w:sz w:val="16"/>
          <w:szCs w:val="16"/>
        </w:rPr>
        <w:t>zaświadczeniem albo innym dokumentem zamawiający żąda złożenia dokumentów potwierdzających,że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r w:rsidR="009D4257">
        <w:rPr>
          <w:rFonts w:ascii="Arial" w:eastAsia="Arial" w:hAnsi="Arial" w:cs="Arial"/>
          <w:color w:val="000000"/>
          <w:sz w:val="16"/>
          <w:szCs w:val="16"/>
        </w:rPr>
        <w:t>;</w:t>
      </w:r>
    </w:p>
    <w:p w:rsidR="004513F9" w:rsidRPr="00356349" w:rsidRDefault="004513F9" w:rsidP="00F5141B">
      <w:pPr>
        <w:numPr>
          <w:ilvl w:val="0"/>
          <w:numId w:val="26"/>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hAnsi="Arial" w:cs="Arial"/>
          <w:b/>
          <w:sz w:val="16"/>
          <w:szCs w:val="16"/>
        </w:rPr>
        <w:t>oświadczenia wykonawcy o aktualności informacji zawartych w oświadczeniu, o którym mowa w art. 125 ust. 1 ustawy Pzp</w:t>
      </w:r>
      <w:r w:rsidRPr="00356349">
        <w:rPr>
          <w:rFonts w:ascii="Arial" w:hAnsi="Arial" w:cs="Arial"/>
          <w:sz w:val="16"/>
          <w:szCs w:val="16"/>
        </w:rPr>
        <w:t xml:space="preserve">, w zakresie podstaw wykluczenia z postępowania wskazanych przez </w:t>
      </w:r>
      <w:r w:rsidR="00B7647E">
        <w:rPr>
          <w:rFonts w:ascii="Arial" w:hAnsi="Arial" w:cs="Arial"/>
          <w:sz w:val="16"/>
          <w:szCs w:val="16"/>
        </w:rPr>
        <w:t>Z</w:t>
      </w:r>
      <w:r w:rsidRPr="00356349">
        <w:rPr>
          <w:rFonts w:ascii="Arial" w:hAnsi="Arial" w:cs="Arial"/>
          <w:sz w:val="16"/>
          <w:szCs w:val="16"/>
        </w:rPr>
        <w:t>amawiającego, o</w:t>
      </w:r>
      <w:r w:rsidR="009E72DC">
        <w:rPr>
          <w:rFonts w:ascii="Arial" w:hAnsi="Arial" w:cs="Arial"/>
          <w:sz w:val="16"/>
          <w:szCs w:val="16"/>
        </w:rPr>
        <w:t> </w:t>
      </w:r>
      <w:r w:rsidRPr="00356349">
        <w:rPr>
          <w:rFonts w:ascii="Arial" w:hAnsi="Arial" w:cs="Arial"/>
          <w:sz w:val="16"/>
          <w:szCs w:val="16"/>
        </w:rPr>
        <w:t xml:space="preserve">których mowa w: </w:t>
      </w:r>
    </w:p>
    <w:p w:rsidR="004513F9" w:rsidRPr="009E72DC" w:rsidRDefault="004513F9" w:rsidP="00F5141B">
      <w:pPr>
        <w:pStyle w:val="Akapitzlist"/>
        <w:numPr>
          <w:ilvl w:val="0"/>
          <w:numId w:val="47"/>
        </w:numPr>
        <w:pBdr>
          <w:top w:val="nil"/>
          <w:left w:val="nil"/>
          <w:bottom w:val="nil"/>
          <w:right w:val="nil"/>
          <w:between w:val="nil"/>
        </w:pBdr>
        <w:spacing w:line="360" w:lineRule="auto"/>
        <w:jc w:val="both"/>
        <w:rPr>
          <w:rFonts w:ascii="Arial" w:hAnsi="Arial" w:cs="Arial"/>
          <w:sz w:val="16"/>
          <w:szCs w:val="16"/>
        </w:rPr>
      </w:pPr>
      <w:r w:rsidRPr="009E72DC">
        <w:rPr>
          <w:rFonts w:ascii="Arial" w:hAnsi="Arial" w:cs="Arial"/>
          <w:sz w:val="16"/>
          <w:szCs w:val="16"/>
        </w:rPr>
        <w:t xml:space="preserve">art. 108 ust. 1 pkt 3 ustawy </w:t>
      </w:r>
      <w:r w:rsidR="00B7647E" w:rsidRPr="009E72DC">
        <w:rPr>
          <w:rFonts w:ascii="Arial" w:hAnsi="Arial" w:cs="Arial"/>
          <w:sz w:val="16"/>
          <w:szCs w:val="16"/>
        </w:rPr>
        <w:t>Pzp</w:t>
      </w:r>
      <w:r w:rsidRPr="009E72DC">
        <w:rPr>
          <w:rFonts w:ascii="Arial" w:hAnsi="Arial" w:cs="Arial"/>
          <w:sz w:val="16"/>
          <w:szCs w:val="16"/>
        </w:rPr>
        <w:t xml:space="preserve">, </w:t>
      </w:r>
    </w:p>
    <w:p w:rsidR="004513F9" w:rsidRPr="009E72DC" w:rsidRDefault="004513F9" w:rsidP="00F5141B">
      <w:pPr>
        <w:pStyle w:val="Akapitzlist"/>
        <w:numPr>
          <w:ilvl w:val="0"/>
          <w:numId w:val="47"/>
        </w:numPr>
        <w:pBdr>
          <w:top w:val="nil"/>
          <w:left w:val="nil"/>
          <w:bottom w:val="nil"/>
          <w:right w:val="nil"/>
          <w:between w:val="nil"/>
        </w:pBdr>
        <w:spacing w:line="360" w:lineRule="auto"/>
        <w:jc w:val="both"/>
        <w:rPr>
          <w:rFonts w:ascii="Arial" w:hAnsi="Arial" w:cs="Arial"/>
          <w:sz w:val="16"/>
          <w:szCs w:val="16"/>
        </w:rPr>
      </w:pPr>
      <w:r w:rsidRPr="009E72DC">
        <w:rPr>
          <w:rFonts w:ascii="Arial" w:hAnsi="Arial" w:cs="Arial"/>
          <w:sz w:val="16"/>
          <w:szCs w:val="16"/>
        </w:rPr>
        <w:t xml:space="preserve">art. 108 ust. 1 pkt 4 ustawy </w:t>
      </w:r>
      <w:r w:rsidR="00B7647E" w:rsidRPr="009E72DC">
        <w:rPr>
          <w:rFonts w:ascii="Arial" w:hAnsi="Arial" w:cs="Arial"/>
          <w:sz w:val="16"/>
          <w:szCs w:val="16"/>
        </w:rPr>
        <w:t>Pzp</w:t>
      </w:r>
      <w:r w:rsidRPr="009E72DC">
        <w:rPr>
          <w:rFonts w:ascii="Arial" w:hAnsi="Arial" w:cs="Arial"/>
          <w:sz w:val="16"/>
          <w:szCs w:val="16"/>
        </w:rPr>
        <w:t xml:space="preserve">, dotyczących orzeczenia zakazu ubiegania się o zamówienie publiczne tytułem środka zapobiegawczego, </w:t>
      </w:r>
    </w:p>
    <w:p w:rsidR="004513F9" w:rsidRPr="009E72DC" w:rsidRDefault="004513F9" w:rsidP="00F5141B">
      <w:pPr>
        <w:pStyle w:val="Akapitzlist"/>
        <w:numPr>
          <w:ilvl w:val="0"/>
          <w:numId w:val="47"/>
        </w:numPr>
        <w:pBdr>
          <w:top w:val="nil"/>
          <w:left w:val="nil"/>
          <w:bottom w:val="nil"/>
          <w:right w:val="nil"/>
          <w:between w:val="nil"/>
        </w:pBdr>
        <w:spacing w:line="360" w:lineRule="auto"/>
        <w:jc w:val="both"/>
        <w:rPr>
          <w:rFonts w:ascii="Arial" w:hAnsi="Arial" w:cs="Arial"/>
          <w:sz w:val="16"/>
          <w:szCs w:val="16"/>
        </w:rPr>
      </w:pPr>
      <w:r w:rsidRPr="009E72DC">
        <w:rPr>
          <w:rFonts w:ascii="Arial" w:hAnsi="Arial" w:cs="Arial"/>
          <w:sz w:val="16"/>
          <w:szCs w:val="16"/>
        </w:rPr>
        <w:t xml:space="preserve">art. 108 ust. 1 pkt 5 ustawy </w:t>
      </w:r>
      <w:r w:rsidR="00B7647E" w:rsidRPr="009E72DC">
        <w:rPr>
          <w:rFonts w:ascii="Arial" w:hAnsi="Arial" w:cs="Arial"/>
          <w:sz w:val="16"/>
          <w:szCs w:val="16"/>
        </w:rPr>
        <w:t>Pzp</w:t>
      </w:r>
      <w:r w:rsidRPr="009E72DC">
        <w:rPr>
          <w:rFonts w:ascii="Arial" w:hAnsi="Arial" w:cs="Arial"/>
          <w:sz w:val="16"/>
          <w:szCs w:val="16"/>
        </w:rPr>
        <w:t xml:space="preserve">, dotyczących zawarcia z innymi wykonawcami porozumienia mającego na celu zakłócenie konkurencji, </w:t>
      </w:r>
    </w:p>
    <w:p w:rsidR="00BF2903" w:rsidRDefault="004513F9" w:rsidP="00F5141B">
      <w:pPr>
        <w:pStyle w:val="Akapitzlist"/>
        <w:numPr>
          <w:ilvl w:val="0"/>
          <w:numId w:val="47"/>
        </w:numPr>
        <w:pBdr>
          <w:top w:val="nil"/>
          <w:left w:val="nil"/>
          <w:bottom w:val="nil"/>
          <w:right w:val="nil"/>
          <w:between w:val="nil"/>
        </w:pBdr>
        <w:spacing w:line="360" w:lineRule="auto"/>
        <w:jc w:val="both"/>
        <w:rPr>
          <w:rFonts w:ascii="Arial" w:hAnsi="Arial" w:cs="Arial"/>
          <w:sz w:val="16"/>
          <w:szCs w:val="16"/>
        </w:rPr>
      </w:pPr>
      <w:r w:rsidRPr="009E72DC">
        <w:rPr>
          <w:rFonts w:ascii="Arial" w:hAnsi="Arial" w:cs="Arial"/>
          <w:sz w:val="16"/>
          <w:szCs w:val="16"/>
        </w:rPr>
        <w:t xml:space="preserve">art. 108 ust. 1 pkt 6 ustawy </w:t>
      </w:r>
      <w:r w:rsidR="00B7647E" w:rsidRPr="009E72DC">
        <w:rPr>
          <w:rFonts w:ascii="Arial" w:hAnsi="Arial" w:cs="Arial"/>
          <w:sz w:val="16"/>
          <w:szCs w:val="16"/>
        </w:rPr>
        <w:t>Pzp</w:t>
      </w:r>
      <w:r w:rsidRPr="009E72DC">
        <w:rPr>
          <w:rFonts w:ascii="Arial" w:hAnsi="Arial" w:cs="Arial"/>
          <w:sz w:val="16"/>
          <w:szCs w:val="16"/>
        </w:rPr>
        <w:t xml:space="preserve">, </w:t>
      </w:r>
    </w:p>
    <w:p w:rsidR="004513F9" w:rsidRPr="00BF2903" w:rsidRDefault="00BF2903" w:rsidP="00F5141B">
      <w:pPr>
        <w:pStyle w:val="Akapitzlist"/>
        <w:numPr>
          <w:ilvl w:val="0"/>
          <w:numId w:val="47"/>
        </w:numPr>
        <w:pBdr>
          <w:top w:val="nil"/>
          <w:left w:val="nil"/>
          <w:bottom w:val="nil"/>
          <w:right w:val="nil"/>
          <w:between w:val="nil"/>
        </w:pBdr>
        <w:spacing w:line="360" w:lineRule="auto"/>
        <w:jc w:val="both"/>
        <w:rPr>
          <w:rFonts w:ascii="Arial" w:hAnsi="Arial" w:cs="Arial"/>
          <w:sz w:val="16"/>
          <w:szCs w:val="16"/>
        </w:rPr>
      </w:pPr>
      <w:r w:rsidRPr="009E72DC">
        <w:rPr>
          <w:rFonts w:ascii="Arial" w:hAnsi="Arial" w:cs="Arial"/>
          <w:sz w:val="16"/>
          <w:szCs w:val="16"/>
        </w:rPr>
        <w:t>art. 10</w:t>
      </w:r>
      <w:r>
        <w:rPr>
          <w:rFonts w:ascii="Arial" w:hAnsi="Arial" w:cs="Arial"/>
          <w:sz w:val="16"/>
          <w:szCs w:val="16"/>
        </w:rPr>
        <w:t>9</w:t>
      </w:r>
      <w:r w:rsidRPr="009E72DC">
        <w:rPr>
          <w:rFonts w:ascii="Arial" w:hAnsi="Arial" w:cs="Arial"/>
          <w:sz w:val="16"/>
          <w:szCs w:val="16"/>
        </w:rPr>
        <w:t xml:space="preserve"> ust. 1 pkt </w:t>
      </w:r>
      <w:r>
        <w:rPr>
          <w:rFonts w:ascii="Arial" w:hAnsi="Arial" w:cs="Arial"/>
          <w:sz w:val="16"/>
          <w:szCs w:val="16"/>
        </w:rPr>
        <w:t>1</w:t>
      </w:r>
      <w:r w:rsidRPr="009E72DC">
        <w:rPr>
          <w:rFonts w:ascii="Arial" w:hAnsi="Arial" w:cs="Arial"/>
          <w:sz w:val="16"/>
          <w:szCs w:val="16"/>
        </w:rPr>
        <w:t xml:space="preserve"> ustawy Pzp</w:t>
      </w:r>
      <w:r>
        <w:rPr>
          <w:rFonts w:ascii="Arial" w:hAnsi="Arial" w:cs="Arial"/>
          <w:sz w:val="16"/>
          <w:szCs w:val="16"/>
        </w:rPr>
        <w:t>.</w:t>
      </w:r>
    </w:p>
    <w:p w:rsidR="004513F9" w:rsidRPr="00856DD5" w:rsidRDefault="004513F9" w:rsidP="00ED6411">
      <w:pPr>
        <w:pBdr>
          <w:top w:val="nil"/>
          <w:left w:val="nil"/>
          <w:bottom w:val="nil"/>
          <w:right w:val="nil"/>
          <w:between w:val="nil"/>
        </w:pBdr>
        <w:spacing w:line="360" w:lineRule="auto"/>
        <w:ind w:left="720"/>
        <w:jc w:val="both"/>
        <w:rPr>
          <w:rFonts w:ascii="Arial" w:eastAsia="Cambria" w:hAnsi="Arial" w:cs="Arial"/>
          <w:b/>
          <w:bCs/>
          <w:color w:val="000000"/>
          <w:sz w:val="16"/>
          <w:szCs w:val="16"/>
        </w:rPr>
      </w:pPr>
      <w:r w:rsidRPr="00856DD5">
        <w:rPr>
          <w:rFonts w:ascii="Arial" w:hAnsi="Arial" w:cs="Arial"/>
          <w:b/>
          <w:bCs/>
          <w:sz w:val="16"/>
          <w:szCs w:val="16"/>
        </w:rPr>
        <w:t xml:space="preserve">Przedmiotowe oświadczenia należy złożyć na formularzu, którego wzór stanowi </w:t>
      </w:r>
      <w:r w:rsidR="00856DD5">
        <w:rPr>
          <w:rFonts w:ascii="Arial" w:hAnsi="Arial" w:cs="Arial"/>
          <w:b/>
          <w:bCs/>
          <w:sz w:val="16"/>
          <w:szCs w:val="16"/>
        </w:rPr>
        <w:t>Z</w:t>
      </w:r>
      <w:r w:rsidRPr="00856DD5">
        <w:rPr>
          <w:rFonts w:ascii="Arial" w:hAnsi="Arial" w:cs="Arial"/>
          <w:b/>
          <w:bCs/>
          <w:sz w:val="16"/>
          <w:szCs w:val="16"/>
        </w:rPr>
        <w:t xml:space="preserve">ałącznik nr 5 do </w:t>
      </w:r>
      <w:r w:rsidR="00856DD5">
        <w:rPr>
          <w:rFonts w:ascii="Arial" w:hAnsi="Arial" w:cs="Arial"/>
          <w:b/>
          <w:bCs/>
          <w:sz w:val="16"/>
          <w:szCs w:val="16"/>
        </w:rPr>
        <w:t>SWZ.</w:t>
      </w:r>
    </w:p>
    <w:p w:rsidR="004513F9" w:rsidRPr="00356349" w:rsidRDefault="004513F9" w:rsidP="00F5141B">
      <w:pPr>
        <w:pStyle w:val="Akapitzlist"/>
        <w:numPr>
          <w:ilvl w:val="0"/>
          <w:numId w:val="26"/>
        </w:numPr>
        <w:pBdr>
          <w:top w:val="nil"/>
          <w:left w:val="nil"/>
          <w:bottom w:val="nil"/>
          <w:right w:val="nil"/>
          <w:between w:val="nil"/>
        </w:pBdr>
        <w:spacing w:line="360" w:lineRule="auto"/>
        <w:ind w:left="720"/>
        <w:jc w:val="both"/>
        <w:rPr>
          <w:rFonts w:ascii="Arial" w:eastAsia="Arial" w:hAnsi="Arial" w:cs="Arial"/>
          <w:color w:val="000000"/>
          <w:sz w:val="16"/>
          <w:szCs w:val="16"/>
        </w:rPr>
      </w:pPr>
      <w:r w:rsidRPr="00356349">
        <w:rPr>
          <w:rFonts w:ascii="Arial" w:hAnsi="Arial" w:cs="Arial"/>
          <w:b/>
          <w:sz w:val="16"/>
          <w:szCs w:val="16"/>
        </w:rPr>
        <w:t xml:space="preserve">oświadczenia wykonawcy, w zakresie art. 108 ust. 1 pkt 5 ustawy </w:t>
      </w:r>
      <w:r w:rsidR="00B7647E" w:rsidRPr="00356349">
        <w:rPr>
          <w:rFonts w:ascii="Arial" w:hAnsi="Arial" w:cs="Arial"/>
          <w:b/>
          <w:sz w:val="16"/>
          <w:szCs w:val="16"/>
        </w:rPr>
        <w:t>Pzp</w:t>
      </w:r>
      <w:r w:rsidRPr="00356349">
        <w:rPr>
          <w:rFonts w:ascii="Arial" w:hAnsi="Arial" w:cs="Arial"/>
          <w:sz w:val="16"/>
          <w:szCs w:val="16"/>
        </w:rPr>
        <w:t>, o braku przynależności do tej samej grupy kapitałowej w rozumieniu ustawy z dnia 16 lutego 2007 r. o ochronie konkurencji i konsumentów (</w:t>
      </w:r>
      <w:proofErr w:type="spellStart"/>
      <w:r w:rsidR="00720951" w:rsidRPr="00720951">
        <w:rPr>
          <w:rFonts w:ascii="Arial" w:hAnsi="Arial" w:cs="Arial"/>
          <w:sz w:val="16"/>
          <w:szCs w:val="16"/>
        </w:rPr>
        <w:t>t.j</w:t>
      </w:r>
      <w:proofErr w:type="spellEnd"/>
      <w:r w:rsidR="00720951" w:rsidRPr="00720951">
        <w:rPr>
          <w:rFonts w:ascii="Arial" w:hAnsi="Arial" w:cs="Arial"/>
          <w:sz w:val="16"/>
          <w:szCs w:val="16"/>
        </w:rPr>
        <w:t>. Dz. U. z 2025 r. poz. 1714</w:t>
      </w:r>
      <w:r w:rsidRPr="00356349">
        <w:rPr>
          <w:rFonts w:ascii="Arial" w:hAnsi="Arial" w:cs="Arial"/>
          <w:sz w:val="16"/>
          <w:szCs w:val="16"/>
        </w:rPr>
        <w:t>), z innym wykonawcą, który złożył odrębną ofertę, albo oświadczenia o</w:t>
      </w:r>
      <w:r w:rsidR="009E72DC">
        <w:rPr>
          <w:rFonts w:ascii="Arial" w:hAnsi="Arial" w:cs="Arial"/>
          <w:sz w:val="16"/>
          <w:szCs w:val="16"/>
        </w:rPr>
        <w:t> </w:t>
      </w:r>
      <w:r w:rsidRPr="00356349">
        <w:rPr>
          <w:rFonts w:ascii="Arial" w:hAnsi="Arial" w:cs="Arial"/>
          <w:sz w:val="16"/>
          <w:szCs w:val="16"/>
        </w:rPr>
        <w:t xml:space="preserve">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356349">
        <w:rPr>
          <w:rFonts w:ascii="Arial" w:hAnsi="Arial" w:cs="Arial"/>
          <w:b/>
          <w:sz w:val="16"/>
          <w:szCs w:val="16"/>
        </w:rPr>
        <w:t>wzór oświadczenia stanowi</w:t>
      </w:r>
      <w:r w:rsidR="00856DD5">
        <w:rPr>
          <w:rFonts w:ascii="Arial" w:hAnsi="Arial" w:cs="Arial"/>
          <w:b/>
          <w:sz w:val="16"/>
          <w:szCs w:val="16"/>
        </w:rPr>
        <w:t>Z</w:t>
      </w:r>
      <w:r w:rsidRPr="00356349">
        <w:rPr>
          <w:rFonts w:ascii="Arial" w:hAnsi="Arial" w:cs="Arial"/>
          <w:b/>
          <w:sz w:val="16"/>
          <w:szCs w:val="16"/>
        </w:rPr>
        <w:t>ałącznik nr 6 do Specyfikacji.</w:t>
      </w:r>
    </w:p>
    <w:p w:rsidR="004513F9" w:rsidRPr="00356349" w:rsidRDefault="004513F9" w:rsidP="00F5141B">
      <w:pPr>
        <w:numPr>
          <w:ilvl w:val="3"/>
          <w:numId w:val="25"/>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Wykonawca nie będzie obowiązany do złożenia podmiotowych środków dowodowych, potwierdzających spełnianie warunków udziału w postępowaniu lub brak podstaw wykluczenia, jeżeli Zamawiający posiada oświadczenia a wykonawca wskaże te środki oraz potwierdzi ich prawidłowość i aktualność lub może je uzyskać za pomocą bezpłatnych i</w:t>
      </w:r>
      <w:r w:rsidR="009973C7">
        <w:rPr>
          <w:rFonts w:ascii="Arial" w:eastAsia="Arial" w:hAnsi="Arial" w:cs="Arial"/>
          <w:color w:val="000000"/>
          <w:sz w:val="16"/>
          <w:szCs w:val="16"/>
        </w:rPr>
        <w:t> </w:t>
      </w:r>
      <w:r w:rsidRPr="00356349">
        <w:rPr>
          <w:rFonts w:ascii="Arial" w:eastAsia="Arial" w:hAnsi="Arial" w:cs="Arial"/>
          <w:color w:val="000000"/>
          <w:sz w:val="16"/>
          <w:szCs w:val="16"/>
        </w:rPr>
        <w:t>ogólnodostępnych baz danych, w szcze</w:t>
      </w:r>
      <w:r w:rsidR="00356349">
        <w:rPr>
          <w:rFonts w:ascii="Arial" w:eastAsia="Arial" w:hAnsi="Arial" w:cs="Arial"/>
          <w:color w:val="000000"/>
          <w:sz w:val="16"/>
          <w:szCs w:val="16"/>
        </w:rPr>
        <w:t xml:space="preserve">gólności rejestrów publicznych </w:t>
      </w:r>
      <w:r w:rsidRPr="00356349">
        <w:rPr>
          <w:rFonts w:ascii="Arial" w:eastAsia="Arial" w:hAnsi="Arial" w:cs="Arial"/>
          <w:color w:val="000000"/>
          <w:sz w:val="16"/>
          <w:szCs w:val="16"/>
        </w:rPr>
        <w:t>w rozumieniu ustawy z dnia 17 lutego 2005 r. o</w:t>
      </w:r>
      <w:r w:rsidR="009973C7">
        <w:rPr>
          <w:rFonts w:ascii="Arial" w:eastAsia="Arial" w:hAnsi="Arial" w:cs="Arial"/>
          <w:color w:val="000000"/>
          <w:sz w:val="16"/>
          <w:szCs w:val="16"/>
        </w:rPr>
        <w:t> </w:t>
      </w:r>
      <w:r w:rsidRPr="00356349">
        <w:rPr>
          <w:rFonts w:ascii="Arial" w:eastAsia="Arial" w:hAnsi="Arial" w:cs="Arial"/>
          <w:color w:val="000000"/>
          <w:sz w:val="16"/>
          <w:szCs w:val="16"/>
        </w:rPr>
        <w:t>informatyzacji działalności podmiotów realizujących zadania publiczne (</w:t>
      </w:r>
      <w:proofErr w:type="spellStart"/>
      <w:r w:rsidR="00720951" w:rsidRPr="00720951">
        <w:rPr>
          <w:rFonts w:ascii="Arial" w:eastAsia="Arial" w:hAnsi="Arial" w:cs="Arial"/>
          <w:color w:val="000000"/>
          <w:sz w:val="16"/>
          <w:szCs w:val="16"/>
        </w:rPr>
        <w:t>t.j</w:t>
      </w:r>
      <w:proofErr w:type="spellEnd"/>
      <w:r w:rsidR="00720951" w:rsidRPr="00720951">
        <w:rPr>
          <w:rFonts w:ascii="Arial" w:eastAsia="Arial" w:hAnsi="Arial" w:cs="Arial"/>
          <w:color w:val="000000"/>
          <w:sz w:val="16"/>
          <w:szCs w:val="16"/>
        </w:rPr>
        <w:t>. Dz. U. z 2025 r. poz. 1703 z późn. zm.</w:t>
      </w:r>
      <w:r w:rsidRPr="00356349">
        <w:rPr>
          <w:rFonts w:ascii="Arial" w:eastAsia="Arial" w:hAnsi="Arial" w:cs="Arial"/>
          <w:color w:val="000000"/>
          <w:sz w:val="16"/>
          <w:szCs w:val="16"/>
        </w:rPr>
        <w:t>) lub podmiotowych środkiem dowodowym jest oświadczenie, którego treść odpowiada zakresowi oświadczenia, o</w:t>
      </w:r>
      <w:r w:rsidR="009E72DC">
        <w:rPr>
          <w:rFonts w:ascii="Arial" w:eastAsia="Arial" w:hAnsi="Arial" w:cs="Arial"/>
          <w:color w:val="000000"/>
          <w:sz w:val="16"/>
          <w:szCs w:val="16"/>
        </w:rPr>
        <w:t> </w:t>
      </w:r>
      <w:r w:rsidRPr="00356349">
        <w:rPr>
          <w:rFonts w:ascii="Arial" w:eastAsia="Arial" w:hAnsi="Arial" w:cs="Arial"/>
          <w:color w:val="000000"/>
          <w:sz w:val="16"/>
          <w:szCs w:val="16"/>
        </w:rPr>
        <w:t>którym mowa w art. 125 ust. 1 ustawy Pzp.</w:t>
      </w:r>
    </w:p>
    <w:p w:rsidR="004513F9" w:rsidRPr="00356349" w:rsidRDefault="004513F9" w:rsidP="00F5141B">
      <w:pPr>
        <w:numPr>
          <w:ilvl w:val="3"/>
          <w:numId w:val="25"/>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W przypadku wskazania przez Wykonawcę dostępności oświadczeń lub dokumentów, w formie elektronicznej pod określonymi adresami internetowymi ogólnodostępnych i bezpłatnych baz danych, Zamawiający pobierze samodzielnie z</w:t>
      </w:r>
      <w:r w:rsidR="009973C7">
        <w:rPr>
          <w:rFonts w:ascii="Arial" w:eastAsia="Arial" w:hAnsi="Arial" w:cs="Arial"/>
          <w:color w:val="000000"/>
          <w:sz w:val="16"/>
          <w:szCs w:val="16"/>
        </w:rPr>
        <w:t> </w:t>
      </w:r>
      <w:r w:rsidRPr="00356349">
        <w:rPr>
          <w:rFonts w:ascii="Arial" w:eastAsia="Arial" w:hAnsi="Arial" w:cs="Arial"/>
          <w:color w:val="000000"/>
          <w:sz w:val="16"/>
          <w:szCs w:val="16"/>
        </w:rPr>
        <w:t>tych baz danych wskazane przez Wykonawcę oświadczenia lub dokumenty.</w:t>
      </w:r>
    </w:p>
    <w:p w:rsidR="004513F9" w:rsidRPr="00356349" w:rsidRDefault="004513F9" w:rsidP="00F5141B">
      <w:pPr>
        <w:numPr>
          <w:ilvl w:val="3"/>
          <w:numId w:val="25"/>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W przypadku wskazania przez Wykonawcę oświadczeń lub dokumentów na potwierdzenie braku podstaw wykluczenia lub spełniania warunków udziału w postępowaniu, w formie elektronicznej pod określonymi adresami internetowymi ogólnodostępnych i bezpłatnych baz danych, Zamawiający będzie wymagał od Wykonawcy przedstawienia tłumaczenia na język polski wskazanych przez Wykonawcę i pobranych samodzielnie przez Zamawiającego dokumentów.</w:t>
      </w:r>
    </w:p>
    <w:p w:rsidR="004513F9" w:rsidRPr="00356349" w:rsidRDefault="004513F9" w:rsidP="00F5141B">
      <w:pPr>
        <w:numPr>
          <w:ilvl w:val="3"/>
          <w:numId w:val="25"/>
        </w:numPr>
        <w:pBdr>
          <w:top w:val="nil"/>
          <w:left w:val="nil"/>
          <w:bottom w:val="nil"/>
          <w:right w:val="nil"/>
          <w:between w:val="nil"/>
        </w:pBdr>
        <w:spacing w:line="360" w:lineRule="auto"/>
        <w:ind w:left="357" w:hanging="357"/>
        <w:rPr>
          <w:rFonts w:ascii="Arial" w:hAnsi="Arial" w:cs="Arial"/>
          <w:color w:val="000000"/>
          <w:sz w:val="16"/>
          <w:szCs w:val="16"/>
        </w:rPr>
      </w:pPr>
      <w:r w:rsidRPr="00356349">
        <w:rPr>
          <w:rFonts w:ascii="Arial" w:eastAsia="Arial" w:hAnsi="Arial" w:cs="Arial"/>
          <w:color w:val="000000"/>
          <w:sz w:val="16"/>
          <w:szCs w:val="16"/>
        </w:rPr>
        <w:t>Jeżeli Wykonawca ma siedzibę lub miejsce zamieszkania poza granicami Rzeczypospolitej Polskiej, zamiast dokumentów, o których mowa w:</w:t>
      </w:r>
    </w:p>
    <w:p w:rsidR="004513F9" w:rsidRPr="00356349" w:rsidRDefault="004513F9" w:rsidP="00F5141B">
      <w:pPr>
        <w:numPr>
          <w:ilvl w:val="0"/>
          <w:numId w:val="28"/>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ust. 1 pkt. 1 lit. a - składa informację z odpowiedniego rejestru, takiego jak rejestr sądowy, albow przypadku braku takiego rejestru, inny równoważny dokument wydany przez właściwy organ sądowy lub administracyjny kraju, w</w:t>
      </w:r>
      <w:r w:rsidR="009973C7">
        <w:rPr>
          <w:rFonts w:ascii="Arial" w:eastAsia="Arial" w:hAnsi="Arial" w:cs="Arial"/>
          <w:color w:val="000000"/>
          <w:sz w:val="16"/>
          <w:szCs w:val="16"/>
        </w:rPr>
        <w:t> </w:t>
      </w:r>
      <w:r w:rsidRPr="00356349">
        <w:rPr>
          <w:rFonts w:ascii="Arial" w:eastAsia="Arial" w:hAnsi="Arial" w:cs="Arial"/>
          <w:color w:val="000000"/>
          <w:sz w:val="16"/>
          <w:szCs w:val="16"/>
        </w:rPr>
        <w:t>którym wykonawca ma siedzibę lub miejsce zamieszkania</w:t>
      </w:r>
      <w:r w:rsidR="00626827" w:rsidRPr="00626827">
        <w:rPr>
          <w:rFonts w:ascii="Arial" w:eastAsia="Arial" w:hAnsi="Arial" w:cs="Arial"/>
          <w:color w:val="000000"/>
          <w:sz w:val="16"/>
          <w:szCs w:val="16"/>
        </w:rPr>
        <w:t>lub miejsce zamieszkania ma osoba, której dotyczy informacja albo dokument</w:t>
      </w:r>
      <w:r w:rsidRPr="00356349">
        <w:rPr>
          <w:rFonts w:ascii="Arial" w:eastAsia="Arial" w:hAnsi="Arial" w:cs="Arial"/>
          <w:color w:val="000000"/>
          <w:sz w:val="16"/>
          <w:szCs w:val="16"/>
        </w:rPr>
        <w:t>, w zakresie określonym w art. 108 ust. 1 pkt 1, 2 i 4 ustawy</w:t>
      </w:r>
      <w:r w:rsidR="00720951">
        <w:rPr>
          <w:rFonts w:ascii="Arial" w:eastAsia="Arial" w:hAnsi="Arial" w:cs="Arial"/>
          <w:color w:val="000000"/>
          <w:sz w:val="16"/>
          <w:szCs w:val="16"/>
        </w:rPr>
        <w:t xml:space="preserve"> Pzp</w:t>
      </w:r>
      <w:r w:rsidRPr="00356349">
        <w:rPr>
          <w:rFonts w:ascii="Arial" w:eastAsia="Arial" w:hAnsi="Arial" w:cs="Arial"/>
          <w:color w:val="000000"/>
          <w:sz w:val="16"/>
          <w:szCs w:val="16"/>
        </w:rPr>
        <w:t>;</w:t>
      </w:r>
    </w:p>
    <w:p w:rsidR="004513F9" w:rsidRPr="00356349" w:rsidRDefault="004513F9" w:rsidP="00F5141B">
      <w:pPr>
        <w:numPr>
          <w:ilvl w:val="0"/>
          <w:numId w:val="28"/>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lastRenderedPageBreak/>
        <w:t xml:space="preserve">ust. 1 pkt. 1 lit b, c, d – </w:t>
      </w:r>
      <w:r w:rsidRPr="00356349">
        <w:rPr>
          <w:rFonts w:ascii="Arial" w:hAnsi="Arial" w:cs="Arial"/>
          <w:sz w:val="16"/>
          <w:szCs w:val="16"/>
        </w:rPr>
        <w:t>zaświadczenia, o którym mowa w ust. 1 pkt 1 lit. c), zaświadczenia albo innego dokumentu potwierdzającego, że wykonawca nie zalega z opłacaniem składek na ubezpieczenia społeczne lub zdrowotne, o</w:t>
      </w:r>
      <w:r w:rsidR="009973C7">
        <w:rPr>
          <w:rFonts w:ascii="Arial" w:hAnsi="Arial" w:cs="Arial"/>
          <w:sz w:val="16"/>
          <w:szCs w:val="16"/>
        </w:rPr>
        <w:t> </w:t>
      </w:r>
      <w:r w:rsidRPr="00356349">
        <w:rPr>
          <w:rFonts w:ascii="Arial" w:hAnsi="Arial" w:cs="Arial"/>
          <w:sz w:val="16"/>
          <w:szCs w:val="16"/>
        </w:rPr>
        <w:t xml:space="preserve">których mowa w ust. 1 pkt 1 lit. d), lub odpisu albo informacji z Krajowego Rejestru Sądowego lub z Centralnej Ewidencji i Informacji o Działalności Gospodarczej, o których mowa w ust. 1 pkt 1 lit. b) – składa dokument lub dokumenty wystawione w kraju, w którym wykonawca ma siedzibę lub miejsce zamieszkania, potwierdzające odpowiednio, że: </w:t>
      </w:r>
    </w:p>
    <w:p w:rsidR="004513F9" w:rsidRPr="009E72DC" w:rsidRDefault="004513F9" w:rsidP="00F5141B">
      <w:pPr>
        <w:pStyle w:val="Akapitzlist"/>
        <w:numPr>
          <w:ilvl w:val="0"/>
          <w:numId w:val="44"/>
        </w:numPr>
        <w:spacing w:line="360" w:lineRule="auto"/>
        <w:jc w:val="both"/>
        <w:rPr>
          <w:rFonts w:ascii="Arial" w:hAnsi="Arial" w:cs="Arial"/>
          <w:sz w:val="16"/>
          <w:szCs w:val="16"/>
        </w:rPr>
      </w:pPr>
      <w:r w:rsidRPr="009E72DC">
        <w:rPr>
          <w:rFonts w:ascii="Arial" w:hAnsi="Arial" w:cs="Arial"/>
          <w:sz w:val="16"/>
          <w:szCs w:val="16"/>
        </w:rPr>
        <w:t xml:space="preserve">nie naruszył obowiązków dotyczących płatności podatków, opłat lub składek na ubezpieczenie społeczne lub zdrowotne, </w:t>
      </w:r>
    </w:p>
    <w:p w:rsidR="004513F9" w:rsidRPr="009E72DC" w:rsidRDefault="004513F9" w:rsidP="00F5141B">
      <w:pPr>
        <w:pStyle w:val="Akapitzlist"/>
        <w:numPr>
          <w:ilvl w:val="0"/>
          <w:numId w:val="44"/>
        </w:numPr>
        <w:spacing w:line="360" w:lineRule="auto"/>
        <w:jc w:val="both"/>
        <w:rPr>
          <w:rFonts w:ascii="Arial" w:hAnsi="Arial" w:cs="Arial"/>
          <w:sz w:val="16"/>
          <w:szCs w:val="16"/>
        </w:rPr>
      </w:pPr>
      <w:r w:rsidRPr="009E72DC">
        <w:rPr>
          <w:rFonts w:ascii="Arial" w:hAnsi="Arial" w:cs="Arial"/>
          <w:sz w:val="16"/>
          <w:szCs w:val="16"/>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rsidR="004513F9" w:rsidRPr="00356349" w:rsidRDefault="004513F9" w:rsidP="00F5141B">
      <w:pPr>
        <w:pStyle w:val="Akapitzlist"/>
        <w:numPr>
          <w:ilvl w:val="3"/>
          <w:numId w:val="25"/>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Dokumenty, o których mowa w ust. 5 pkt. 1 powinny być wystawione nie wcześniej niż 6 miesięcy przed ich złożeniem. Dokument, o którym mowa w ust. 5 pkt. 2 powinien być wystawiony nie wcześniej niż 3 miesiące przed ich złożeniem.</w:t>
      </w:r>
    </w:p>
    <w:p w:rsidR="003E68FC" w:rsidRPr="00356349" w:rsidRDefault="003E68FC" w:rsidP="00F5141B">
      <w:pPr>
        <w:numPr>
          <w:ilvl w:val="3"/>
          <w:numId w:val="25"/>
        </w:numPr>
        <w:pBdr>
          <w:top w:val="nil"/>
          <w:left w:val="nil"/>
          <w:bottom w:val="nil"/>
          <w:right w:val="nil"/>
          <w:between w:val="nil"/>
        </w:pBdr>
        <w:spacing w:line="360" w:lineRule="auto"/>
        <w:jc w:val="both"/>
        <w:rPr>
          <w:rFonts w:ascii="Arial" w:hAnsi="Arial" w:cs="Arial"/>
          <w:color w:val="000000"/>
          <w:sz w:val="16"/>
          <w:szCs w:val="16"/>
        </w:rPr>
      </w:pPr>
      <w:r w:rsidRPr="003E68FC">
        <w:rPr>
          <w:rFonts w:ascii="Arial" w:hAnsi="Arial" w:cs="Arial"/>
          <w:color w:val="000000"/>
          <w:sz w:val="16"/>
          <w:szCs w:val="16"/>
        </w:rPr>
        <w:t>Jeżeli w kraju, w którym Wykonawca ma siedzibę lub miejsce zamieszkania lub miejsce zamieszkania ma osoba, której dotyczy informacja albo dokument, nie wydaje się dokumentów, o których mowa w ust. 1 pkt. 1 lit. a- lit. d, lub gdy dokumenty te nie odnoszą się do wszystkich przypadków, o których mowa w ust. 1 pkt. 1 lit. a- lit. d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tej osoby lub miejsce zamieszkania ma osoba, której dokument miał dotyczyć. Postanowienia ust. 6 stosuje się odpowiednio.</w:t>
      </w:r>
    </w:p>
    <w:p w:rsidR="0071452D" w:rsidRPr="00185FC3" w:rsidRDefault="004513F9" w:rsidP="00F5141B">
      <w:pPr>
        <w:numPr>
          <w:ilvl w:val="3"/>
          <w:numId w:val="25"/>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Jeżeli Wykonawca nie złoży oświadczenia, o którym mowa w rozdz. VIII ust. 4 Specyfikacji, oświadczeń lub dokumentów potwierdzających okoliczności, o których mowa w art. 124 ustawy P</w:t>
      </w:r>
      <w:r w:rsidR="00FB5EB7">
        <w:rPr>
          <w:rFonts w:ascii="Arial" w:eastAsia="Arial" w:hAnsi="Arial" w:cs="Arial"/>
          <w:color w:val="000000"/>
          <w:sz w:val="16"/>
          <w:szCs w:val="16"/>
        </w:rPr>
        <w:t>zp</w:t>
      </w:r>
      <w:r w:rsidRPr="00356349">
        <w:rPr>
          <w:rFonts w:ascii="Arial" w:eastAsia="Arial" w:hAnsi="Arial" w:cs="Arial"/>
          <w:color w:val="000000"/>
          <w:sz w:val="16"/>
          <w:szCs w:val="16"/>
        </w:rPr>
        <w:t>,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rsidR="004E6393" w:rsidRPr="006D7CD3" w:rsidRDefault="004E6393" w:rsidP="0071452D">
      <w:pPr>
        <w:pBdr>
          <w:top w:val="nil"/>
          <w:left w:val="nil"/>
          <w:bottom w:val="nil"/>
          <w:right w:val="nil"/>
          <w:between w:val="nil"/>
        </w:pBdr>
        <w:spacing w:line="360" w:lineRule="auto"/>
        <w:ind w:left="360"/>
        <w:jc w:val="both"/>
        <w:rPr>
          <w:rFonts w:ascii="Arial" w:hAnsi="Arial" w:cs="Arial"/>
          <w:color w:val="000000"/>
          <w:sz w:val="16"/>
          <w:szCs w:val="16"/>
        </w:rPr>
      </w:pPr>
    </w:p>
    <w:p w:rsidR="004513F9" w:rsidRPr="00343FA8" w:rsidRDefault="004513F9" w:rsidP="00343FA8">
      <w:pPr>
        <w:pBdr>
          <w:top w:val="nil"/>
          <w:left w:val="nil"/>
          <w:bottom w:val="nil"/>
          <w:right w:val="nil"/>
          <w:between w:val="nil"/>
        </w:pBdr>
        <w:shd w:val="clear" w:color="auto" w:fill="FFFFFF"/>
        <w:spacing w:line="360" w:lineRule="auto"/>
        <w:rPr>
          <w:rFonts w:ascii="Arial" w:eastAsia="Arial" w:hAnsi="Arial" w:cs="Arial"/>
          <w:b/>
          <w:i/>
          <w:color w:val="000000"/>
          <w:sz w:val="16"/>
          <w:szCs w:val="16"/>
          <w:u w:val="single"/>
        </w:rPr>
      </w:pPr>
      <w:r w:rsidRPr="00356349">
        <w:rPr>
          <w:rFonts w:ascii="Arial" w:eastAsia="Arial" w:hAnsi="Arial" w:cs="Arial"/>
          <w:b/>
          <w:i/>
          <w:color w:val="000000"/>
          <w:sz w:val="16"/>
          <w:szCs w:val="16"/>
          <w:u w:val="single"/>
        </w:rPr>
        <w:t>XI. PRZEDMIOTOWE ŚRODKI DOWODOWE</w:t>
      </w:r>
    </w:p>
    <w:p w:rsidR="003762FD" w:rsidRDefault="003762FD" w:rsidP="00F5141B">
      <w:pPr>
        <w:numPr>
          <w:ilvl w:val="0"/>
          <w:numId w:val="57"/>
        </w:numPr>
        <w:suppressAutoHyphens/>
        <w:spacing w:line="360" w:lineRule="auto"/>
        <w:jc w:val="both"/>
        <w:rPr>
          <w:rFonts w:ascii="Arial" w:hAnsi="Arial" w:cs="Arial"/>
          <w:b/>
          <w:sz w:val="16"/>
          <w:szCs w:val="16"/>
          <w:u w:val="single"/>
        </w:rPr>
      </w:pPr>
      <w:r>
        <w:rPr>
          <w:rFonts w:ascii="Arial" w:hAnsi="Arial" w:cs="Arial"/>
          <w:b/>
          <w:sz w:val="16"/>
          <w:szCs w:val="16"/>
          <w:u w:val="single"/>
        </w:rPr>
        <w:t>Dotyczy akcesoriów do pomp infuzyjnych (Załącznik nr 1A do SWZ):</w:t>
      </w:r>
    </w:p>
    <w:p w:rsidR="003762FD" w:rsidRDefault="003762FD" w:rsidP="00F5141B">
      <w:pPr>
        <w:numPr>
          <w:ilvl w:val="0"/>
          <w:numId w:val="55"/>
        </w:numPr>
        <w:suppressAutoHyphens/>
        <w:spacing w:line="360" w:lineRule="auto"/>
        <w:jc w:val="both"/>
        <w:rPr>
          <w:rFonts w:ascii="Arial" w:hAnsi="Arial" w:cs="Arial"/>
          <w:b/>
          <w:sz w:val="16"/>
          <w:szCs w:val="16"/>
          <w:u w:val="single"/>
        </w:rPr>
      </w:pPr>
      <w:r>
        <w:rPr>
          <w:rFonts w:ascii="Arial" w:hAnsi="Arial" w:cs="Arial"/>
          <w:b/>
          <w:sz w:val="16"/>
          <w:szCs w:val="16"/>
        </w:rPr>
        <w:t>szczegółowy opis przedmiotu zamówienia</w:t>
      </w:r>
      <w:r>
        <w:rPr>
          <w:rFonts w:ascii="Arial" w:hAnsi="Arial" w:cs="Arial"/>
          <w:sz w:val="16"/>
          <w:szCs w:val="16"/>
        </w:rPr>
        <w:t xml:space="preserve"> (ulotka informacyjna, aktualny katalog zawierający dokładny opis (lub karta techniczna na wezwanie Zamawiającego) </w:t>
      </w:r>
      <w:r>
        <w:rPr>
          <w:rFonts w:ascii="Arial" w:hAnsi="Arial" w:cs="Arial"/>
          <w:b/>
          <w:sz w:val="16"/>
          <w:szCs w:val="16"/>
          <w:u w:val="single"/>
        </w:rPr>
        <w:t>dokumenty mają potwierdzać wymogi opisane w załączniku nr 1A SWZ</w:t>
      </w:r>
      <w:r>
        <w:rPr>
          <w:rFonts w:ascii="Arial" w:hAnsi="Arial" w:cs="Arial"/>
          <w:sz w:val="16"/>
          <w:szCs w:val="16"/>
        </w:rPr>
        <w:t xml:space="preserve">); </w:t>
      </w:r>
      <w:r>
        <w:rPr>
          <w:rFonts w:ascii="Arial" w:hAnsi="Arial" w:cs="Arial"/>
          <w:sz w:val="16"/>
          <w:szCs w:val="16"/>
          <w:u w:val="single"/>
        </w:rPr>
        <w:t xml:space="preserve">Obowiązkowo należy podać </w:t>
      </w:r>
      <w:r>
        <w:rPr>
          <w:rFonts w:ascii="Arial" w:hAnsi="Arial" w:cs="Arial"/>
          <w:b/>
          <w:sz w:val="16"/>
          <w:szCs w:val="16"/>
          <w:u w:val="single"/>
        </w:rPr>
        <w:t>numer katalogowy</w:t>
      </w:r>
      <w:r>
        <w:rPr>
          <w:rFonts w:ascii="Arial" w:hAnsi="Arial" w:cs="Arial"/>
          <w:sz w:val="16"/>
          <w:szCs w:val="16"/>
        </w:rPr>
        <w:t xml:space="preserve"> oferowanego produktu,</w:t>
      </w:r>
    </w:p>
    <w:p w:rsidR="003762FD" w:rsidRPr="00C85F0C" w:rsidRDefault="003762FD" w:rsidP="00F5141B">
      <w:pPr>
        <w:numPr>
          <w:ilvl w:val="0"/>
          <w:numId w:val="55"/>
        </w:numPr>
        <w:suppressAutoHyphens/>
        <w:spacing w:line="360" w:lineRule="auto"/>
        <w:jc w:val="both"/>
        <w:rPr>
          <w:rFonts w:ascii="Arial" w:hAnsi="Arial" w:cs="Arial"/>
          <w:b/>
          <w:sz w:val="16"/>
          <w:szCs w:val="16"/>
          <w:u w:val="single"/>
        </w:rPr>
      </w:pPr>
      <w:r w:rsidRPr="00C85F0C">
        <w:rPr>
          <w:rFonts w:ascii="Arial" w:hAnsi="Arial" w:cs="Arial"/>
          <w:b/>
          <w:sz w:val="16"/>
          <w:szCs w:val="16"/>
        </w:rPr>
        <w:t>dokumenty świadczące o dopuszczeniu do obrotu (odpowiednio):</w:t>
      </w:r>
    </w:p>
    <w:p w:rsidR="003762FD" w:rsidRPr="00C85F0C" w:rsidRDefault="003762FD" w:rsidP="00F5141B">
      <w:pPr>
        <w:numPr>
          <w:ilvl w:val="0"/>
          <w:numId w:val="56"/>
        </w:numPr>
        <w:suppressAutoHyphens/>
        <w:spacing w:line="360" w:lineRule="auto"/>
        <w:ind w:left="1418"/>
        <w:jc w:val="both"/>
        <w:rPr>
          <w:rFonts w:ascii="Arial" w:hAnsi="Arial" w:cs="Arial"/>
          <w:sz w:val="16"/>
          <w:szCs w:val="16"/>
        </w:rPr>
      </w:pPr>
      <w:r w:rsidRPr="00C85F0C">
        <w:rPr>
          <w:rFonts w:ascii="Arial" w:hAnsi="Arial" w:cs="Arial"/>
          <w:sz w:val="16"/>
          <w:szCs w:val="16"/>
        </w:rPr>
        <w:t>certyfikat zgodności CE lub deklaracja zgodności producenta,</w:t>
      </w:r>
    </w:p>
    <w:p w:rsidR="003762FD" w:rsidRPr="00C85F0C" w:rsidRDefault="003762FD" w:rsidP="00F5141B">
      <w:pPr>
        <w:numPr>
          <w:ilvl w:val="0"/>
          <w:numId w:val="56"/>
        </w:numPr>
        <w:suppressAutoHyphens/>
        <w:spacing w:line="360" w:lineRule="auto"/>
        <w:jc w:val="both"/>
        <w:rPr>
          <w:rFonts w:ascii="Arial" w:hAnsi="Arial" w:cs="Arial"/>
          <w:sz w:val="16"/>
          <w:szCs w:val="16"/>
        </w:rPr>
      </w:pPr>
      <w:r w:rsidRPr="00C85F0C">
        <w:rPr>
          <w:rFonts w:ascii="Arial" w:hAnsi="Arial" w:cs="Arial"/>
          <w:sz w:val="16"/>
          <w:szCs w:val="16"/>
        </w:rPr>
        <w:t xml:space="preserve">zgłoszenie lub powiadomienie do Prezesa Urzędu Rejestracji Produktów Leczniczych, Wyrobów Medycznych i Produktów </w:t>
      </w:r>
      <w:proofErr w:type="spellStart"/>
      <w:r w:rsidRPr="00C85F0C">
        <w:rPr>
          <w:rFonts w:ascii="Arial" w:hAnsi="Arial" w:cs="Arial"/>
          <w:sz w:val="16"/>
          <w:szCs w:val="16"/>
        </w:rPr>
        <w:t>Biobójczych</w:t>
      </w:r>
      <w:proofErr w:type="spellEnd"/>
      <w:r w:rsidRPr="00C85F0C">
        <w:rPr>
          <w:rFonts w:ascii="Arial" w:hAnsi="Arial" w:cs="Arial"/>
          <w:sz w:val="16"/>
          <w:szCs w:val="16"/>
        </w:rPr>
        <w:t>,</w:t>
      </w:r>
    </w:p>
    <w:p w:rsidR="003762FD" w:rsidRPr="00C85F0C" w:rsidRDefault="003762FD" w:rsidP="00F5141B">
      <w:pPr>
        <w:numPr>
          <w:ilvl w:val="0"/>
          <w:numId w:val="56"/>
        </w:numPr>
        <w:suppressAutoHyphens/>
        <w:spacing w:line="360" w:lineRule="auto"/>
        <w:jc w:val="both"/>
        <w:rPr>
          <w:rFonts w:ascii="Arial" w:hAnsi="Arial" w:cs="Arial"/>
          <w:sz w:val="16"/>
          <w:szCs w:val="16"/>
        </w:rPr>
      </w:pPr>
      <w:r w:rsidRPr="00C85F0C">
        <w:rPr>
          <w:rFonts w:ascii="Arial" w:hAnsi="Arial" w:cs="Arial"/>
          <w:sz w:val="16"/>
          <w:szCs w:val="16"/>
        </w:rPr>
        <w:t>w przypadku rejestracji wyrobu na podstawie art. 138 ust. 7 ustawy z dnia 7 kwietnia 2022 r. o wyrobach medycznych (</w:t>
      </w:r>
      <w:proofErr w:type="spellStart"/>
      <w:r w:rsidRPr="00C85F0C">
        <w:rPr>
          <w:rFonts w:ascii="Arial" w:hAnsi="Arial" w:cs="Arial"/>
          <w:sz w:val="16"/>
          <w:szCs w:val="16"/>
        </w:rPr>
        <w:t>t.j</w:t>
      </w:r>
      <w:proofErr w:type="spellEnd"/>
      <w:r w:rsidRPr="00C85F0C">
        <w:rPr>
          <w:rFonts w:ascii="Arial" w:hAnsi="Arial" w:cs="Arial"/>
          <w:sz w:val="16"/>
          <w:szCs w:val="16"/>
        </w:rPr>
        <w:t xml:space="preserve">. Dz. U. z 2022 r. poz. 974 z </w:t>
      </w:r>
      <w:proofErr w:type="spellStart"/>
      <w:r w:rsidRPr="00C85F0C">
        <w:rPr>
          <w:rFonts w:ascii="Arial" w:hAnsi="Arial" w:cs="Arial"/>
          <w:sz w:val="16"/>
          <w:szCs w:val="16"/>
        </w:rPr>
        <w:t>późn</w:t>
      </w:r>
      <w:proofErr w:type="spellEnd"/>
      <w:r w:rsidRPr="00C85F0C">
        <w:rPr>
          <w:rFonts w:ascii="Arial" w:hAnsi="Arial" w:cs="Arial"/>
          <w:sz w:val="16"/>
          <w:szCs w:val="16"/>
        </w:rPr>
        <w:t>. zm.), potwierdzenie rejestracji wyrobu w bazie EUDAMED wraz z niepowtarzalnym numerem rejestracji wydanym przez URPL;</w:t>
      </w:r>
    </w:p>
    <w:p w:rsidR="003762FD" w:rsidRPr="00C85F0C" w:rsidRDefault="003762FD" w:rsidP="00F5141B">
      <w:pPr>
        <w:numPr>
          <w:ilvl w:val="0"/>
          <w:numId w:val="56"/>
        </w:numPr>
        <w:suppressAutoHyphens/>
        <w:spacing w:line="360" w:lineRule="auto"/>
        <w:jc w:val="both"/>
        <w:rPr>
          <w:rFonts w:ascii="Arial" w:hAnsi="Arial" w:cs="Arial"/>
          <w:sz w:val="16"/>
          <w:szCs w:val="16"/>
        </w:rPr>
      </w:pPr>
      <w:r w:rsidRPr="00C85F0C">
        <w:rPr>
          <w:rFonts w:ascii="Arial" w:hAnsi="Arial" w:cs="Arial"/>
          <w:sz w:val="16"/>
          <w:szCs w:val="16"/>
        </w:rPr>
        <w:t xml:space="preserve">w przypadku produktów, które nie podlegają przepisom ustawy z dnia 7 kwietnia 2022 r. </w:t>
      </w:r>
      <w:r w:rsidRPr="00C85F0C">
        <w:rPr>
          <w:rFonts w:ascii="Arial" w:hAnsi="Arial" w:cs="Arial"/>
          <w:sz w:val="16"/>
          <w:szCs w:val="16"/>
        </w:rPr>
        <w:br/>
        <w:t>o Wyrobach Medycznych, Wykonawca zobowiązany jest dołączyć do oferty inne niż wyżej wymienione, odpowiednie dokumenty dopuszczające te produkty do obrotu i stosowania</w:t>
      </w:r>
    </w:p>
    <w:p w:rsidR="003762FD" w:rsidRPr="00C85F0C" w:rsidRDefault="003762FD" w:rsidP="003762FD">
      <w:pPr>
        <w:spacing w:line="360" w:lineRule="auto"/>
        <w:jc w:val="both"/>
        <w:rPr>
          <w:rFonts w:ascii="Arial" w:hAnsi="Arial" w:cs="Arial"/>
          <w:sz w:val="16"/>
          <w:szCs w:val="16"/>
        </w:rPr>
      </w:pPr>
    </w:p>
    <w:p w:rsidR="003762FD" w:rsidRPr="00C85F0C" w:rsidRDefault="003762FD" w:rsidP="00F5141B">
      <w:pPr>
        <w:numPr>
          <w:ilvl w:val="0"/>
          <w:numId w:val="55"/>
        </w:numPr>
        <w:suppressAutoHyphens/>
        <w:spacing w:line="360" w:lineRule="auto"/>
        <w:jc w:val="both"/>
        <w:rPr>
          <w:rFonts w:ascii="Arial" w:hAnsi="Arial" w:cs="Arial"/>
          <w:b/>
          <w:sz w:val="16"/>
          <w:szCs w:val="16"/>
          <w:u w:val="single"/>
        </w:rPr>
      </w:pPr>
      <w:r w:rsidRPr="00C85F0C">
        <w:rPr>
          <w:rFonts w:ascii="Arial" w:hAnsi="Arial" w:cs="Arial"/>
          <w:b/>
          <w:sz w:val="16"/>
          <w:szCs w:val="16"/>
        </w:rPr>
        <w:t>badania potwi</w:t>
      </w:r>
      <w:r w:rsidR="00961D1F" w:rsidRPr="00C85F0C">
        <w:rPr>
          <w:rFonts w:ascii="Arial" w:hAnsi="Arial" w:cs="Arial"/>
          <w:b/>
          <w:sz w:val="16"/>
          <w:szCs w:val="16"/>
        </w:rPr>
        <w:t>erdzające, że dreny (pozycja 1-7</w:t>
      </w:r>
      <w:r w:rsidRPr="00C85F0C">
        <w:rPr>
          <w:rFonts w:ascii="Arial" w:hAnsi="Arial" w:cs="Arial"/>
          <w:b/>
          <w:sz w:val="16"/>
          <w:szCs w:val="16"/>
        </w:rPr>
        <w:t xml:space="preserve"> ) spełniają wymagania systemu zamkniętego,</w:t>
      </w:r>
    </w:p>
    <w:p w:rsidR="00961D1F" w:rsidRPr="00C85F0C" w:rsidRDefault="00961D1F" w:rsidP="00F5141B">
      <w:pPr>
        <w:numPr>
          <w:ilvl w:val="0"/>
          <w:numId w:val="55"/>
        </w:numPr>
        <w:suppressAutoHyphens/>
        <w:spacing w:line="360" w:lineRule="auto"/>
        <w:jc w:val="both"/>
        <w:rPr>
          <w:rFonts w:ascii="Arial" w:hAnsi="Arial" w:cs="Arial"/>
          <w:b/>
          <w:sz w:val="16"/>
          <w:szCs w:val="16"/>
          <w:u w:val="single"/>
        </w:rPr>
      </w:pPr>
      <w:r w:rsidRPr="00C85F0C">
        <w:rPr>
          <w:rFonts w:ascii="Arial" w:hAnsi="Arial" w:cs="Arial"/>
          <w:b/>
          <w:sz w:val="16"/>
          <w:szCs w:val="16"/>
          <w:u w:val="single"/>
        </w:rPr>
        <w:t>oświadczeniem producenta potwierdzające  o ochronie przed światłem dla Poz. 2,3,5,6</w:t>
      </w:r>
    </w:p>
    <w:p w:rsidR="003762FD" w:rsidRPr="00C85F0C" w:rsidRDefault="003762FD" w:rsidP="00F5141B">
      <w:pPr>
        <w:numPr>
          <w:ilvl w:val="0"/>
          <w:numId w:val="58"/>
        </w:numPr>
        <w:suppressAutoHyphens/>
        <w:spacing w:line="360" w:lineRule="auto"/>
        <w:jc w:val="both"/>
        <w:rPr>
          <w:rFonts w:ascii="Arial" w:hAnsi="Arial" w:cs="Arial"/>
          <w:b/>
          <w:sz w:val="16"/>
          <w:szCs w:val="16"/>
          <w:u w:val="single"/>
        </w:rPr>
      </w:pPr>
      <w:r w:rsidRPr="00C85F0C">
        <w:rPr>
          <w:rFonts w:ascii="Arial" w:hAnsi="Arial" w:cs="Arial"/>
          <w:b/>
          <w:sz w:val="16"/>
          <w:szCs w:val="16"/>
        </w:rPr>
        <w:t>próbki do pakietu 1 po jednej sztuce dla każdej pozycji – Załącznik nr 1A do SWZ.</w:t>
      </w:r>
    </w:p>
    <w:p w:rsidR="003762FD" w:rsidRPr="00C85F0C" w:rsidRDefault="003762FD" w:rsidP="003762FD">
      <w:pPr>
        <w:spacing w:line="360" w:lineRule="auto"/>
        <w:ind w:left="360"/>
        <w:jc w:val="both"/>
        <w:rPr>
          <w:rFonts w:ascii="Arial" w:hAnsi="Arial" w:cs="Arial"/>
          <w:sz w:val="16"/>
          <w:szCs w:val="16"/>
        </w:rPr>
      </w:pPr>
      <w:r w:rsidRPr="00C85F0C">
        <w:rPr>
          <w:rFonts w:ascii="Arial" w:hAnsi="Arial" w:cs="Arial"/>
          <w:b/>
          <w:sz w:val="16"/>
          <w:szCs w:val="16"/>
        </w:rPr>
        <w:t xml:space="preserve">Próbka </w:t>
      </w:r>
      <w:r w:rsidRPr="00C85F0C">
        <w:rPr>
          <w:rFonts w:ascii="Arial" w:hAnsi="Arial" w:cs="Arial"/>
          <w:sz w:val="16"/>
          <w:szCs w:val="16"/>
        </w:rPr>
        <w:t xml:space="preserve">– zawierająca wszystkie oferowane przez Wykonawcę elementy w liczbie wymaganej w SWZ, celem weryfikacji, czy oferowane zestawy spełniają wymogi postawione przez Zamawiającego w zakresie zawartości, sposobu pakowania </w:t>
      </w:r>
      <w:r w:rsidRPr="00C85F0C">
        <w:rPr>
          <w:rFonts w:ascii="Arial" w:hAnsi="Arial" w:cs="Arial"/>
          <w:sz w:val="16"/>
          <w:szCs w:val="16"/>
        </w:rPr>
        <w:lastRenderedPageBreak/>
        <w:t>oraz zasad sterylności oferowanego zestawu.</w:t>
      </w:r>
      <w:r w:rsidRPr="00C85F0C">
        <w:rPr>
          <w:rFonts w:ascii="Arial" w:hAnsi="Arial" w:cs="Arial"/>
          <w:b/>
          <w:sz w:val="16"/>
          <w:szCs w:val="16"/>
        </w:rPr>
        <w:t xml:space="preserve"> Próbki należy złożyć na Dziennik Podawczy Szpitala Specjalistycznego im. Ludwika Rydygiera w Krakowie Sp. z o.o., </w:t>
      </w:r>
      <w:r w:rsidRPr="00C85F0C">
        <w:rPr>
          <w:rFonts w:ascii="Arial" w:hAnsi="Arial" w:cs="Arial"/>
          <w:sz w:val="16"/>
          <w:szCs w:val="16"/>
        </w:rPr>
        <w:t>w trwale zamkniętym opakowaniu. Na kopercie lub opakowaniu należy umieścić:</w:t>
      </w:r>
    </w:p>
    <w:p w:rsidR="003762FD" w:rsidRPr="00C85F0C" w:rsidRDefault="003762FD" w:rsidP="00F5141B">
      <w:pPr>
        <w:numPr>
          <w:ilvl w:val="0"/>
          <w:numId w:val="59"/>
        </w:numPr>
        <w:suppressAutoHyphens/>
        <w:spacing w:line="360" w:lineRule="auto"/>
        <w:ind w:left="1077"/>
        <w:jc w:val="both"/>
        <w:rPr>
          <w:rFonts w:ascii="Arial" w:hAnsi="Arial" w:cs="Arial"/>
          <w:b/>
          <w:sz w:val="16"/>
          <w:szCs w:val="16"/>
        </w:rPr>
      </w:pPr>
      <w:r w:rsidRPr="00C85F0C">
        <w:rPr>
          <w:rFonts w:ascii="Arial" w:hAnsi="Arial" w:cs="Arial"/>
          <w:b/>
          <w:sz w:val="16"/>
          <w:szCs w:val="16"/>
        </w:rPr>
        <w:t>dokładny adres Wykonawcy (adres do korespondencji oraz kontaktowy numer telefonu),</w:t>
      </w:r>
    </w:p>
    <w:p w:rsidR="003762FD" w:rsidRPr="00C85F0C" w:rsidRDefault="003762FD" w:rsidP="00F5141B">
      <w:pPr>
        <w:numPr>
          <w:ilvl w:val="0"/>
          <w:numId w:val="59"/>
        </w:numPr>
        <w:suppressAutoHyphens/>
        <w:spacing w:line="360" w:lineRule="auto"/>
        <w:ind w:left="1077"/>
        <w:jc w:val="both"/>
        <w:rPr>
          <w:rFonts w:ascii="Arial" w:hAnsi="Arial" w:cs="Arial"/>
          <w:b/>
          <w:sz w:val="16"/>
          <w:szCs w:val="16"/>
        </w:rPr>
      </w:pPr>
      <w:r w:rsidRPr="00C85F0C">
        <w:rPr>
          <w:rFonts w:ascii="Arial" w:hAnsi="Arial" w:cs="Arial"/>
          <w:b/>
          <w:sz w:val="16"/>
          <w:szCs w:val="16"/>
        </w:rPr>
        <w:t>numer sprawy: 71/ZP/2026</w:t>
      </w:r>
    </w:p>
    <w:p w:rsidR="003762FD" w:rsidRPr="00C85F0C" w:rsidRDefault="003762FD" w:rsidP="00F5141B">
      <w:pPr>
        <w:numPr>
          <w:ilvl w:val="0"/>
          <w:numId w:val="59"/>
        </w:numPr>
        <w:suppressAutoHyphens/>
        <w:spacing w:line="360" w:lineRule="auto"/>
        <w:ind w:left="1077"/>
        <w:jc w:val="both"/>
        <w:rPr>
          <w:rFonts w:ascii="Arial" w:hAnsi="Arial" w:cs="Arial"/>
          <w:b/>
          <w:sz w:val="16"/>
          <w:szCs w:val="16"/>
        </w:rPr>
      </w:pPr>
      <w:r w:rsidRPr="00C85F0C">
        <w:rPr>
          <w:rFonts w:ascii="Arial" w:hAnsi="Arial" w:cs="Arial"/>
          <w:b/>
          <w:sz w:val="16"/>
          <w:szCs w:val="16"/>
        </w:rPr>
        <w:t xml:space="preserve">nazwa Postępowania: </w:t>
      </w:r>
      <w:r w:rsidRPr="00C85F0C">
        <w:rPr>
          <w:rFonts w:ascii="Arial" w:eastAsia="Arial" w:hAnsi="Arial" w:cs="Arial"/>
          <w:b/>
          <w:color w:val="000000"/>
          <w:sz w:val="16"/>
          <w:szCs w:val="16"/>
        </w:rPr>
        <w:t xml:space="preserve">Dostarczanie akcesoriów do pomp infuzyjnych objętościowych do podaży </w:t>
      </w:r>
      <w:proofErr w:type="spellStart"/>
      <w:r w:rsidRPr="00C85F0C">
        <w:rPr>
          <w:rFonts w:ascii="Arial" w:eastAsia="Arial" w:hAnsi="Arial" w:cs="Arial"/>
          <w:b/>
          <w:color w:val="000000"/>
          <w:sz w:val="16"/>
          <w:szCs w:val="16"/>
        </w:rPr>
        <w:t>cytostatyków</w:t>
      </w:r>
      <w:proofErr w:type="spellEnd"/>
      <w:r w:rsidRPr="00C85F0C">
        <w:rPr>
          <w:rFonts w:ascii="Arial" w:eastAsia="Arial" w:hAnsi="Arial" w:cs="Arial"/>
          <w:b/>
          <w:color w:val="000000"/>
          <w:sz w:val="16"/>
          <w:szCs w:val="16"/>
        </w:rPr>
        <w:t xml:space="preserve"> wraz z najmem pomp infuzyjnych objętościowych, statywów do pomp, stacji dokujących</w:t>
      </w:r>
    </w:p>
    <w:p w:rsidR="003762FD" w:rsidRPr="00C85F0C" w:rsidRDefault="003762FD" w:rsidP="00F5141B">
      <w:pPr>
        <w:numPr>
          <w:ilvl w:val="0"/>
          <w:numId w:val="59"/>
        </w:numPr>
        <w:suppressAutoHyphens/>
        <w:spacing w:line="360" w:lineRule="auto"/>
        <w:ind w:left="1077"/>
        <w:jc w:val="both"/>
        <w:rPr>
          <w:rFonts w:ascii="Arial" w:hAnsi="Arial" w:cs="Arial"/>
          <w:b/>
          <w:sz w:val="16"/>
          <w:szCs w:val="16"/>
        </w:rPr>
      </w:pPr>
      <w:r w:rsidRPr="00C85F0C">
        <w:rPr>
          <w:rFonts w:ascii="Arial" w:hAnsi="Arial" w:cs="Arial"/>
          <w:b/>
          <w:sz w:val="16"/>
          <w:szCs w:val="16"/>
        </w:rPr>
        <w:t>„Nie otwierać prze</w:t>
      </w:r>
      <w:r w:rsidR="004049F5">
        <w:rPr>
          <w:rFonts w:ascii="Arial" w:hAnsi="Arial" w:cs="Arial"/>
          <w:b/>
          <w:sz w:val="16"/>
          <w:szCs w:val="16"/>
        </w:rPr>
        <w:t>d 15.05</w:t>
      </w:r>
      <w:r w:rsidRPr="00C85F0C">
        <w:rPr>
          <w:rFonts w:ascii="Arial" w:hAnsi="Arial" w:cs="Arial"/>
          <w:b/>
          <w:sz w:val="16"/>
          <w:szCs w:val="16"/>
        </w:rPr>
        <w:t>2026 r., godziną 10:00”.</w:t>
      </w:r>
    </w:p>
    <w:p w:rsidR="003762FD" w:rsidRDefault="003762FD" w:rsidP="003762FD">
      <w:pPr>
        <w:spacing w:line="360" w:lineRule="auto"/>
        <w:ind w:left="426"/>
        <w:jc w:val="both"/>
        <w:rPr>
          <w:rFonts w:ascii="Arial" w:hAnsi="Arial" w:cs="Arial"/>
          <w:position w:val="2"/>
          <w:sz w:val="16"/>
          <w:szCs w:val="16"/>
        </w:rPr>
      </w:pPr>
      <w:r>
        <w:rPr>
          <w:rFonts w:ascii="Arial" w:hAnsi="Arial" w:cs="Arial"/>
          <w:position w:val="2"/>
          <w:sz w:val="16"/>
          <w:szCs w:val="16"/>
        </w:rPr>
        <w:t>W przypadku Wykonawców, których oferty nie zostały wybrane, Zamawiający na ich pisemny  wniosek zwróci złożone   próbki zgodnie z art. 77 ust. 1 ustawy.</w:t>
      </w:r>
    </w:p>
    <w:p w:rsidR="003762FD" w:rsidRPr="005E21DB" w:rsidRDefault="003762FD" w:rsidP="00F5141B">
      <w:pPr>
        <w:numPr>
          <w:ilvl w:val="0"/>
          <w:numId w:val="57"/>
        </w:numPr>
        <w:suppressAutoHyphens/>
        <w:spacing w:line="360" w:lineRule="auto"/>
        <w:jc w:val="both"/>
        <w:rPr>
          <w:rFonts w:ascii="Arial" w:hAnsi="Arial" w:cs="Arial"/>
          <w:b/>
          <w:sz w:val="16"/>
          <w:szCs w:val="16"/>
          <w:u w:val="single"/>
        </w:rPr>
      </w:pPr>
      <w:r>
        <w:rPr>
          <w:rFonts w:ascii="Arial" w:hAnsi="Arial" w:cs="Arial"/>
          <w:b/>
          <w:sz w:val="16"/>
          <w:szCs w:val="16"/>
          <w:u w:val="single"/>
        </w:rPr>
        <w:t>Dotyczy pomp infuzyjnych objętościowych oraz stacji dokujących (Załącznik nr 1B do SWZ)</w:t>
      </w:r>
    </w:p>
    <w:p w:rsidR="003762FD" w:rsidRPr="005E21DB" w:rsidRDefault="003762FD" w:rsidP="00F5141B">
      <w:pPr>
        <w:pStyle w:val="Akapitzlist"/>
        <w:numPr>
          <w:ilvl w:val="1"/>
          <w:numId w:val="61"/>
        </w:numPr>
        <w:suppressAutoHyphens/>
        <w:spacing w:line="360" w:lineRule="auto"/>
        <w:jc w:val="both"/>
        <w:rPr>
          <w:rFonts w:ascii="Arial" w:eastAsia="Arial" w:hAnsi="Arial" w:cs="Arial"/>
          <w:b/>
          <w:sz w:val="16"/>
          <w:szCs w:val="16"/>
        </w:rPr>
      </w:pPr>
      <w:r>
        <w:rPr>
          <w:rFonts w:ascii="Arial" w:eastAsia="Arial" w:hAnsi="Arial" w:cs="Arial"/>
          <w:b/>
          <w:sz w:val="16"/>
          <w:szCs w:val="16"/>
        </w:rPr>
        <w:t xml:space="preserve">Certyfikatu CE lub Deklaracji Zgodności </w:t>
      </w:r>
    </w:p>
    <w:p w:rsidR="003762FD" w:rsidRDefault="003762FD" w:rsidP="00F5141B">
      <w:pPr>
        <w:pStyle w:val="Akapitzlist"/>
        <w:numPr>
          <w:ilvl w:val="0"/>
          <w:numId w:val="60"/>
        </w:numPr>
        <w:shd w:val="clear" w:color="auto" w:fill="FFFFFF"/>
        <w:suppressAutoHyphens/>
        <w:spacing w:line="360" w:lineRule="auto"/>
        <w:ind w:left="284" w:hanging="284"/>
        <w:jc w:val="both"/>
        <w:rPr>
          <w:rFonts w:ascii="Arial" w:hAnsi="Arial" w:cs="Arial"/>
          <w:color w:val="000000"/>
          <w:sz w:val="16"/>
          <w:szCs w:val="16"/>
        </w:rPr>
      </w:pPr>
      <w:r>
        <w:rPr>
          <w:rFonts w:ascii="Arial" w:eastAsia="Times New Roman" w:hAnsi="Arial" w:cs="Arial"/>
          <w:color w:val="000000"/>
          <w:sz w:val="16"/>
          <w:szCs w:val="16"/>
        </w:rPr>
        <w:t xml:space="preserve">Zgodnie z art. 107 ust. 2 ustawy </w:t>
      </w:r>
      <w:proofErr w:type="spellStart"/>
      <w:r>
        <w:rPr>
          <w:rFonts w:ascii="Arial" w:eastAsia="Times New Roman" w:hAnsi="Arial" w:cs="Arial"/>
          <w:color w:val="000000"/>
          <w:sz w:val="16"/>
          <w:szCs w:val="16"/>
        </w:rPr>
        <w:t>Pzp</w:t>
      </w:r>
      <w:proofErr w:type="spellEnd"/>
      <w:r>
        <w:rPr>
          <w:rFonts w:ascii="Arial" w:eastAsia="Times New Roman" w:hAnsi="Arial" w:cs="Arial"/>
          <w:color w:val="000000"/>
          <w:sz w:val="16"/>
          <w:szCs w:val="16"/>
        </w:rPr>
        <w:t>, Zamawiający informuje, iż w przypadku gdy wykonawca nie złoży przedmiotowych środków dowodowych lub złożone przedmiotowe środki dowodowe będą niekompletne, zamawiający wezwie do ich złożenia lub uzupełnienia w wyznaczonym terminie.</w:t>
      </w:r>
    </w:p>
    <w:p w:rsidR="003762FD" w:rsidRDefault="003762FD" w:rsidP="00F5141B">
      <w:pPr>
        <w:pStyle w:val="Akapitzlist"/>
        <w:numPr>
          <w:ilvl w:val="0"/>
          <w:numId w:val="60"/>
        </w:numPr>
        <w:shd w:val="clear" w:color="auto" w:fill="FFFFFF"/>
        <w:suppressAutoHyphens/>
        <w:spacing w:line="360" w:lineRule="auto"/>
        <w:ind w:left="284" w:hanging="284"/>
        <w:jc w:val="both"/>
        <w:rPr>
          <w:rFonts w:ascii="Arial" w:hAnsi="Arial" w:cs="Arial"/>
          <w:color w:val="000000"/>
          <w:sz w:val="16"/>
          <w:szCs w:val="16"/>
        </w:rPr>
      </w:pPr>
      <w:r>
        <w:rPr>
          <w:rFonts w:ascii="Arial" w:hAnsi="Arial" w:cs="Arial"/>
          <w:color w:val="000000"/>
          <w:sz w:val="16"/>
          <w:szCs w:val="16"/>
        </w:rPr>
        <w:t>Zamawiający akceptuje również certyfikaty wydane przez inne równoważne jednostki oceniające zgodność.</w:t>
      </w:r>
    </w:p>
    <w:p w:rsidR="003762FD" w:rsidRDefault="003762FD" w:rsidP="00F5141B">
      <w:pPr>
        <w:pStyle w:val="Akapitzlist"/>
        <w:numPr>
          <w:ilvl w:val="0"/>
          <w:numId w:val="60"/>
        </w:numPr>
        <w:shd w:val="clear" w:color="auto" w:fill="FFFFFF"/>
        <w:suppressAutoHyphens/>
        <w:spacing w:line="360" w:lineRule="auto"/>
        <w:ind w:left="284" w:hanging="284"/>
        <w:jc w:val="both"/>
        <w:rPr>
          <w:rFonts w:ascii="Arial" w:hAnsi="Arial" w:cs="Arial"/>
          <w:color w:val="000000"/>
          <w:sz w:val="16"/>
          <w:szCs w:val="16"/>
        </w:rPr>
      </w:pPr>
      <w:r>
        <w:rPr>
          <w:rFonts w:ascii="Arial" w:hAnsi="Arial" w:cs="Arial"/>
          <w:color w:val="000000"/>
          <w:sz w:val="16"/>
          <w:szCs w:val="16"/>
        </w:rPr>
        <w:t xml:space="preserve">Zamawiający akceptuje odpowiednie przedmiotowe środki dowodowe, inne niż te, o których mowa w  art. 105 ust. 1 i 3 ustawy </w:t>
      </w:r>
      <w:proofErr w:type="spellStart"/>
      <w:r>
        <w:rPr>
          <w:rFonts w:ascii="Arial" w:hAnsi="Arial" w:cs="Arial"/>
          <w:color w:val="000000"/>
          <w:sz w:val="16"/>
          <w:szCs w:val="16"/>
        </w:rPr>
        <w:t>Pzp</w:t>
      </w:r>
      <w:proofErr w:type="spellEnd"/>
      <w:r>
        <w:rPr>
          <w:rFonts w:ascii="Arial" w:hAnsi="Arial" w:cs="Arial"/>
          <w:color w:val="000000"/>
          <w:sz w:val="16"/>
          <w:szCs w:val="16"/>
        </w:rPr>
        <w:t xml:space="preserve">, w szczególności dokumentację techniczną producenta, w przypadku gdy dany wykonawca nie ma ani dostępu do certyfikatów lub sprawozdań z badań, o których mowa w art. 105 ust. 1 i 3 ustawy </w:t>
      </w:r>
      <w:proofErr w:type="spellStart"/>
      <w:r>
        <w:rPr>
          <w:rFonts w:ascii="Arial" w:hAnsi="Arial" w:cs="Arial"/>
          <w:color w:val="000000"/>
          <w:sz w:val="16"/>
          <w:szCs w:val="16"/>
        </w:rPr>
        <w:t>Pzp</w:t>
      </w:r>
      <w:proofErr w:type="spellEnd"/>
      <w:r>
        <w:rPr>
          <w:rFonts w:ascii="Arial" w:hAnsi="Arial" w:cs="Arial"/>
          <w:color w:val="000000"/>
          <w:sz w:val="16"/>
          <w:szCs w:val="16"/>
        </w:rPr>
        <w:t>, ani możliwości ich uzyskania w 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związane z realizacją zamówienia.</w:t>
      </w:r>
    </w:p>
    <w:p w:rsidR="003762FD" w:rsidRPr="0008162D" w:rsidRDefault="003762FD" w:rsidP="003762FD">
      <w:pPr>
        <w:spacing w:line="360" w:lineRule="auto"/>
        <w:ind w:left="426"/>
        <w:jc w:val="both"/>
        <w:rPr>
          <w:rFonts w:ascii="Arial" w:hAnsi="Arial" w:cs="Arial"/>
          <w:sz w:val="16"/>
          <w:szCs w:val="16"/>
          <w:u w:val="single"/>
        </w:rPr>
      </w:pPr>
    </w:p>
    <w:p w:rsidR="004513F9" w:rsidRDefault="004513F9" w:rsidP="004513F9">
      <w:pPr>
        <w:pBdr>
          <w:top w:val="nil"/>
          <w:left w:val="nil"/>
          <w:bottom w:val="nil"/>
          <w:right w:val="nil"/>
          <w:between w:val="nil"/>
        </w:pBdr>
        <w:shd w:val="clear" w:color="auto" w:fill="FFFFFF"/>
        <w:spacing w:line="360" w:lineRule="auto"/>
        <w:ind w:right="840"/>
        <w:jc w:val="both"/>
        <w:rPr>
          <w:rFonts w:ascii="Arial" w:eastAsia="Arial" w:hAnsi="Arial" w:cs="Arial"/>
          <w:b/>
          <w:i/>
          <w:color w:val="000000"/>
          <w:sz w:val="16"/>
          <w:szCs w:val="16"/>
          <w:u w:val="single"/>
        </w:rPr>
      </w:pPr>
    </w:p>
    <w:p w:rsidR="004366B9" w:rsidRPr="009E72DC" w:rsidRDefault="004366B9" w:rsidP="009E72DC">
      <w:pPr>
        <w:pBdr>
          <w:top w:val="nil"/>
          <w:left w:val="nil"/>
          <w:bottom w:val="nil"/>
          <w:right w:val="nil"/>
          <w:between w:val="nil"/>
        </w:pBdr>
        <w:shd w:val="clear" w:color="auto" w:fill="FFFFFF"/>
        <w:spacing w:line="360" w:lineRule="auto"/>
        <w:jc w:val="both"/>
        <w:rPr>
          <w:rFonts w:ascii="Arial" w:eastAsia="Arial" w:hAnsi="Arial" w:cs="Arial"/>
          <w:b/>
          <w:i/>
          <w:color w:val="000000"/>
          <w:sz w:val="16"/>
          <w:szCs w:val="16"/>
          <w:u w:val="single"/>
        </w:rPr>
      </w:pPr>
      <w:r w:rsidRPr="00022EC2">
        <w:rPr>
          <w:rFonts w:ascii="Arial" w:eastAsia="Arial" w:hAnsi="Arial" w:cs="Arial"/>
          <w:b/>
          <w:i/>
          <w:color w:val="000000"/>
          <w:sz w:val="16"/>
          <w:szCs w:val="16"/>
          <w:u w:val="single"/>
        </w:rPr>
        <w:t xml:space="preserve">XII. </w:t>
      </w:r>
      <w:r w:rsidRPr="009E72DC">
        <w:rPr>
          <w:rFonts w:ascii="Arial" w:eastAsia="Arial" w:hAnsi="Arial" w:cs="Arial"/>
          <w:b/>
          <w:i/>
          <w:color w:val="000000"/>
          <w:sz w:val="16"/>
          <w:szCs w:val="16"/>
          <w:u w:val="single"/>
        </w:rPr>
        <w:t>INFORMACJE O ŚRODKACH KOMUNIKACJI ELEKTRONICZNEJ, PRZY UŻYCIU KTÓRYCH ZAMAWIAJĄCY BĘDZIE KOMUNIKOWAŁ SIĘ Z WYKONAWCAMI, ORAZ INFORMACJE O WYMAGANIACH TECHNICZNYCH I</w:t>
      </w:r>
      <w:r w:rsidR="009E72DC">
        <w:rPr>
          <w:rFonts w:ascii="Arial" w:eastAsia="Arial" w:hAnsi="Arial" w:cs="Arial"/>
          <w:b/>
          <w:i/>
          <w:color w:val="000000"/>
          <w:sz w:val="16"/>
          <w:szCs w:val="16"/>
          <w:u w:val="single"/>
        </w:rPr>
        <w:t> </w:t>
      </w:r>
      <w:r w:rsidRPr="009E72DC">
        <w:rPr>
          <w:rFonts w:ascii="Arial" w:eastAsia="Arial" w:hAnsi="Arial" w:cs="Arial"/>
          <w:b/>
          <w:i/>
          <w:color w:val="000000"/>
          <w:sz w:val="16"/>
          <w:szCs w:val="16"/>
          <w:u w:val="single"/>
        </w:rPr>
        <w:t>ORGANIZACYJNYCH SPORZĄDZANIA, WYSYŁANIA I ODBIERANIA KORESPONDENCJI ELEKTRONICZEJ</w:t>
      </w:r>
    </w:p>
    <w:p w:rsidR="004366B9" w:rsidRPr="00022EC2" w:rsidRDefault="004366B9" w:rsidP="00805E68">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hyperlink r:id="rId15" w:history="1">
        <w:r w:rsidRPr="00022EC2">
          <w:rPr>
            <w:rStyle w:val="Hipercze"/>
            <w:rFonts w:ascii="Arial" w:hAnsi="Arial" w:cs="Arial"/>
            <w:sz w:val="16"/>
            <w:szCs w:val="16"/>
          </w:rPr>
          <w:t>https://ezamowienia.gov.pl</w:t>
        </w:r>
      </w:hyperlink>
      <w:r w:rsidRPr="00022EC2">
        <w:rPr>
          <w:rFonts w:ascii="Arial" w:hAnsi="Arial" w:cs="Arial"/>
          <w:sz w:val="16"/>
          <w:szCs w:val="16"/>
        </w:rPr>
        <w:t>oraz poczty elektronicznej.</w:t>
      </w:r>
    </w:p>
    <w:p w:rsidR="00F71896" w:rsidRPr="00022EC2" w:rsidRDefault="00F71896" w:rsidP="00805E68">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Ofertę wraz z Jednolitym Europejskim Dokumentem Zamówienia (JEDZ), należy złożyć, pod rygorem nieważności w</w:t>
      </w:r>
      <w:r w:rsidR="009973C7">
        <w:rPr>
          <w:rFonts w:ascii="Arial" w:hAnsi="Arial" w:cs="Arial"/>
          <w:sz w:val="16"/>
          <w:szCs w:val="16"/>
        </w:rPr>
        <w:t> </w:t>
      </w:r>
      <w:r w:rsidRPr="00022EC2">
        <w:rPr>
          <w:rFonts w:ascii="Arial" w:hAnsi="Arial" w:cs="Arial"/>
          <w:sz w:val="16"/>
          <w:szCs w:val="16"/>
        </w:rPr>
        <w:t xml:space="preserve">formie elektronicznej (opatrzonej kwalifikowanym podpisem elektronicznym) – przy użyciu Platformy e-Zamówienia, która jest dostępna pod adresem </w:t>
      </w:r>
      <w:hyperlink r:id="rId16" w:history="1">
        <w:r w:rsidRPr="00022EC2">
          <w:rPr>
            <w:rStyle w:val="Hipercze"/>
            <w:rFonts w:ascii="Arial" w:hAnsi="Arial" w:cs="Arial"/>
            <w:sz w:val="16"/>
            <w:szCs w:val="16"/>
          </w:rPr>
          <w:t>https://ezamowienia.gov.pl</w:t>
        </w:r>
      </w:hyperlink>
      <w:r w:rsidRPr="00022EC2">
        <w:rPr>
          <w:rFonts w:ascii="Arial" w:hAnsi="Arial" w:cs="Arial"/>
          <w:sz w:val="16"/>
          <w:szCs w:val="16"/>
        </w:rPr>
        <w:t>.</w:t>
      </w:r>
    </w:p>
    <w:p w:rsidR="00F71896" w:rsidRPr="00022EC2" w:rsidRDefault="00F71896" w:rsidP="00805E68">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Ofertę stanowi Formularz ofertowy z Jednolitym Europejskim Dokumentem Zamówienia (JEDZ) wraz ze wszystkimi załącznikami stanowiącymi jej integralną część.</w:t>
      </w:r>
    </w:p>
    <w:p w:rsidR="004366B9" w:rsidRPr="00022EC2" w:rsidRDefault="004366B9" w:rsidP="00805E68">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Korzystanie z Platformy e-Zamówienia jest bezpłatne.</w:t>
      </w:r>
    </w:p>
    <w:p w:rsidR="004366B9" w:rsidRPr="00022EC2" w:rsidRDefault="004366B9" w:rsidP="00343FA8">
      <w:pPr>
        <w:pBdr>
          <w:top w:val="nil"/>
          <w:left w:val="nil"/>
          <w:bottom w:val="nil"/>
          <w:right w:val="nil"/>
          <w:between w:val="nil"/>
        </w:pBdr>
        <w:spacing w:line="360" w:lineRule="auto"/>
        <w:ind w:left="357"/>
        <w:jc w:val="both"/>
        <w:rPr>
          <w:rFonts w:ascii="Arial" w:hAnsi="Arial" w:cs="Arial"/>
          <w:sz w:val="16"/>
          <w:szCs w:val="16"/>
        </w:rPr>
      </w:pPr>
      <w:r w:rsidRPr="00022EC2">
        <w:rPr>
          <w:rFonts w:ascii="Arial" w:hAnsi="Arial" w:cs="Arial"/>
          <w:sz w:val="16"/>
          <w:szCs w:val="16"/>
        </w:rPr>
        <w:t>Postępowanie można wyszukać również ze strony głównej Platformy e-Zamówienia (przycisk „Przeglądaj postępowania/konkursy”).</w:t>
      </w:r>
    </w:p>
    <w:p w:rsidR="00CE33A2" w:rsidRPr="000715C5" w:rsidRDefault="004366B9" w:rsidP="00805E68">
      <w:pPr>
        <w:numPr>
          <w:ilvl w:val="0"/>
          <w:numId w:val="3"/>
        </w:numPr>
        <w:pBdr>
          <w:top w:val="nil"/>
          <w:left w:val="nil"/>
          <w:bottom w:val="nil"/>
          <w:right w:val="nil"/>
          <w:between w:val="nil"/>
        </w:pBdr>
        <w:spacing w:line="360" w:lineRule="auto"/>
        <w:ind w:left="357" w:hanging="357"/>
        <w:jc w:val="both"/>
        <w:rPr>
          <w:rFonts w:ascii="Arial" w:eastAsia="Arial" w:hAnsi="Arial" w:cs="Arial"/>
          <w:b/>
          <w:bCs/>
          <w:sz w:val="16"/>
          <w:szCs w:val="16"/>
        </w:rPr>
      </w:pPr>
      <w:r w:rsidRPr="00022EC2">
        <w:rPr>
          <w:rFonts w:ascii="Arial" w:eastAsia="Arial" w:hAnsi="Arial" w:cs="Arial"/>
          <w:sz w:val="16"/>
          <w:szCs w:val="16"/>
        </w:rPr>
        <w:t>Identyfikator (ID) postępowania na Platformie e-Zamówienia:</w:t>
      </w:r>
      <w:r w:rsidR="004049F5" w:rsidRPr="004049F5">
        <w:rPr>
          <w:rFonts w:ascii="Helvetica Neue" w:hAnsi="Helvetica Neue"/>
          <w:color w:val="4A4A4A"/>
          <w:sz w:val="15"/>
          <w:szCs w:val="15"/>
          <w:shd w:val="clear" w:color="auto" w:fill="FFFFFF"/>
        </w:rPr>
        <w:t xml:space="preserve"> </w:t>
      </w:r>
      <w:r w:rsidR="004049F5">
        <w:rPr>
          <w:rFonts w:ascii="Helvetica Neue" w:hAnsi="Helvetica Neue"/>
          <w:color w:val="4A4A4A"/>
          <w:sz w:val="15"/>
          <w:szCs w:val="15"/>
          <w:shd w:val="clear" w:color="auto" w:fill="FFFFFF"/>
        </w:rPr>
        <w:t>ocds-148610-41398789-646d-43ef-abef-35fae6085757</w:t>
      </w:r>
    </w:p>
    <w:p w:rsidR="004366B9" w:rsidRPr="00022EC2" w:rsidRDefault="004366B9" w:rsidP="00805E68">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 xml:space="preserve">Wykonawca zamierzający wziąć udział w postępowaniu musi posiadać konto podmiotu „Wykonawca” na Platformie e-Zamówienia. Szczegółowe informacje na temat zakładania kont podmiotów oraz zasady i warunki korzystania z Platformy e-Zamówienia określa Regulamin Platformy e-Zamówienia, dostępny na stronie internetowej </w:t>
      </w:r>
      <w:r w:rsidRPr="00B4600C">
        <w:rPr>
          <w:rFonts w:ascii="Arial" w:hAnsi="Arial" w:cs="Arial"/>
          <w:color w:val="0000FF"/>
          <w:sz w:val="16"/>
          <w:szCs w:val="16"/>
          <w:u w:val="single"/>
        </w:rPr>
        <w:t>https://ezamowienia.gov.pl</w:t>
      </w:r>
      <w:r w:rsidRPr="00022EC2">
        <w:rPr>
          <w:rFonts w:ascii="Arial" w:hAnsi="Arial" w:cs="Arial"/>
          <w:sz w:val="16"/>
          <w:szCs w:val="16"/>
        </w:rPr>
        <w:t>oraz informacje zamieszczone w zakładce „Centrum Pomocy”.</w:t>
      </w:r>
    </w:p>
    <w:p w:rsidR="004366B9" w:rsidRPr="00B4600C" w:rsidRDefault="004366B9" w:rsidP="00805E68">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 xml:space="preserve">Interaktywne instrukcje dostępne są na stronie </w:t>
      </w:r>
      <w:hyperlink r:id="rId17" w:history="1">
        <w:r w:rsidRPr="00022EC2">
          <w:rPr>
            <w:rStyle w:val="Hipercze"/>
            <w:rFonts w:ascii="Arial" w:hAnsi="Arial" w:cs="Arial"/>
            <w:sz w:val="16"/>
            <w:szCs w:val="16"/>
          </w:rPr>
          <w:t>https://ezamowienia.gov.pl/pl/komponent-edukacyjny/</w:t>
        </w:r>
      </w:hyperlink>
      <w:r w:rsidRPr="00022EC2">
        <w:rPr>
          <w:rFonts w:ascii="Arial" w:hAnsi="Arial" w:cs="Arial"/>
          <w:color w:val="0000FF"/>
          <w:sz w:val="16"/>
          <w:szCs w:val="16"/>
        </w:rPr>
        <w:t>.</w:t>
      </w:r>
      <w:r w:rsidRPr="00B4600C">
        <w:rPr>
          <w:rFonts w:ascii="Arial" w:hAnsi="Arial" w:cs="Arial"/>
          <w:sz w:val="16"/>
          <w:szCs w:val="16"/>
        </w:rPr>
        <w:t>Przeglądanie i</w:t>
      </w:r>
      <w:r w:rsidR="009973C7">
        <w:rPr>
          <w:rFonts w:ascii="Arial" w:hAnsi="Arial" w:cs="Arial"/>
          <w:sz w:val="16"/>
          <w:szCs w:val="16"/>
        </w:rPr>
        <w:t> </w:t>
      </w:r>
      <w:r w:rsidRPr="00B4600C">
        <w:rPr>
          <w:rFonts w:ascii="Arial" w:hAnsi="Arial" w:cs="Arial"/>
          <w:sz w:val="16"/>
          <w:szCs w:val="16"/>
        </w:rPr>
        <w:t xml:space="preserve">pobieranie publicznej treści dokumentacji postępowania nie wymaga posiadania konta na Platformie e-Zamówienia ani logowania. </w:t>
      </w:r>
    </w:p>
    <w:p w:rsidR="004366B9" w:rsidRPr="00022EC2" w:rsidRDefault="004366B9" w:rsidP="00805E68">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rsidR="004366B9" w:rsidRPr="00022EC2" w:rsidRDefault="004366B9" w:rsidP="00805E68">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lastRenderedPageBreak/>
        <w:t>Dokumenty elektroniczne, o których mowa w § 2 ust. 1 rozporządzenia Prezesa Rady Ministrów z dnia 30 grudnia 2020 r. w</w:t>
      </w:r>
      <w:r w:rsidR="0033254F">
        <w:rPr>
          <w:rFonts w:ascii="Arial" w:hAnsi="Arial" w:cs="Arial"/>
          <w:sz w:val="16"/>
          <w:szCs w:val="16"/>
        </w:rPr>
        <w:t> </w:t>
      </w:r>
      <w:r w:rsidRPr="00022EC2">
        <w:rPr>
          <w:rFonts w:ascii="Arial" w:hAnsi="Arial" w:cs="Arial"/>
          <w:sz w:val="16"/>
          <w:szCs w:val="16"/>
        </w:rPr>
        <w:t xml:space="preserve">sprawie sposobu sporządzania i przekazywania informacji oraz wymagań technicznych dla dokumentów elektronicznych oraz środków komunikacji elektronicznej w postępowaniu o udzielenie zamówienia publicznego lub konkursie (Dz.U. </w:t>
      </w:r>
      <w:r w:rsidR="00F742DB">
        <w:rPr>
          <w:rFonts w:ascii="Arial" w:hAnsi="Arial" w:cs="Arial"/>
          <w:sz w:val="16"/>
          <w:szCs w:val="16"/>
        </w:rPr>
        <w:t xml:space="preserve">z </w:t>
      </w:r>
      <w:r w:rsidRPr="00022EC2">
        <w:rPr>
          <w:rFonts w:ascii="Arial" w:hAnsi="Arial" w:cs="Arial"/>
          <w:sz w:val="16"/>
          <w:szCs w:val="16"/>
        </w:rPr>
        <w:t xml:space="preserve">2022 </w:t>
      </w:r>
      <w:r w:rsidR="00F742DB">
        <w:rPr>
          <w:rFonts w:ascii="Arial" w:hAnsi="Arial" w:cs="Arial"/>
          <w:sz w:val="16"/>
          <w:szCs w:val="16"/>
        </w:rPr>
        <w:t xml:space="preserve">r. </w:t>
      </w:r>
      <w:r w:rsidRPr="00022EC2">
        <w:rPr>
          <w:rFonts w:ascii="Arial" w:hAnsi="Arial" w:cs="Arial"/>
          <w:sz w:val="16"/>
          <w:szCs w:val="16"/>
        </w:rPr>
        <w:t>poz. 2452),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 U. z 2017 r. poz. 2247), z uwzględnieniem rodzaju przekazywanych danych i</w:t>
      </w:r>
      <w:r w:rsidR="009E72DC">
        <w:rPr>
          <w:rFonts w:ascii="Arial" w:hAnsi="Arial" w:cs="Arial"/>
          <w:sz w:val="16"/>
          <w:szCs w:val="16"/>
        </w:rPr>
        <w:t> </w:t>
      </w:r>
      <w:r w:rsidRPr="00022EC2">
        <w:rPr>
          <w:rFonts w:ascii="Arial" w:hAnsi="Arial" w:cs="Arial"/>
          <w:sz w:val="16"/>
          <w:szCs w:val="16"/>
        </w:rPr>
        <w:t xml:space="preserve">przekazuje się jako załączniki. </w:t>
      </w:r>
      <w:r w:rsidRPr="00022EC2">
        <w:rPr>
          <w:rFonts w:ascii="Arial" w:hAnsi="Arial" w:cs="Arial"/>
          <w:color w:val="000000"/>
          <w:sz w:val="16"/>
          <w:szCs w:val="16"/>
        </w:rPr>
        <w:t>W</w:t>
      </w:r>
      <w:r w:rsidR="00ED6411">
        <w:rPr>
          <w:rFonts w:ascii="Arial" w:hAnsi="Arial" w:cs="Arial"/>
          <w:color w:val="000000"/>
          <w:sz w:val="16"/>
          <w:szCs w:val="16"/>
        </w:rPr>
        <w:t> </w:t>
      </w:r>
      <w:r w:rsidRPr="00022EC2">
        <w:rPr>
          <w:rFonts w:ascii="Arial" w:hAnsi="Arial" w:cs="Arial"/>
          <w:color w:val="000000"/>
          <w:sz w:val="16"/>
          <w:szCs w:val="16"/>
        </w:rPr>
        <w:t xml:space="preserve">przypadku formatów, o których mowa w art. 66 ust. 1 ustawy Pzp, ww. regulacje nie będą miały bezpośredniego zastosowania. </w:t>
      </w:r>
    </w:p>
    <w:p w:rsidR="004366B9" w:rsidRPr="00022EC2" w:rsidRDefault="004366B9" w:rsidP="00805E68">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Informacje, oświadczenia lub dokumenty, inne niż wymienione w § 2 ust. 1 rozporządzenia Prezesa Rady Ministrów w</w:t>
      </w:r>
      <w:r w:rsidR="009E72DC">
        <w:rPr>
          <w:rFonts w:ascii="Arial" w:hAnsi="Arial" w:cs="Arial"/>
          <w:color w:val="000000"/>
          <w:sz w:val="16"/>
          <w:szCs w:val="16"/>
        </w:rPr>
        <w:t> </w:t>
      </w:r>
      <w:r w:rsidRPr="00022EC2">
        <w:rPr>
          <w:rFonts w:ascii="Arial" w:hAnsi="Arial" w:cs="Arial"/>
          <w:color w:val="000000"/>
          <w:sz w:val="16"/>
          <w:szCs w:val="16"/>
        </w:rPr>
        <w:t xml:space="preserve">sprawie wymagań dla dokumentów elektronicznych, przekazywane w postępowaniu sporządza się w postaci elektronicznej: </w:t>
      </w:r>
    </w:p>
    <w:p w:rsidR="004366B9" w:rsidRPr="00343FA8" w:rsidRDefault="004366B9" w:rsidP="00F5141B">
      <w:pPr>
        <w:pStyle w:val="Akapitzlist"/>
        <w:numPr>
          <w:ilvl w:val="0"/>
          <w:numId w:val="46"/>
        </w:numPr>
        <w:autoSpaceDE w:val="0"/>
        <w:autoSpaceDN w:val="0"/>
        <w:adjustRightInd w:val="0"/>
        <w:spacing w:line="360" w:lineRule="auto"/>
        <w:jc w:val="both"/>
        <w:rPr>
          <w:rFonts w:ascii="Arial" w:hAnsi="Arial" w:cs="Arial"/>
          <w:color w:val="000000"/>
          <w:sz w:val="16"/>
          <w:szCs w:val="16"/>
        </w:rPr>
      </w:pPr>
      <w:r w:rsidRPr="00343FA8">
        <w:rPr>
          <w:rFonts w:ascii="Arial" w:hAnsi="Arial" w:cs="Arial"/>
          <w:color w:val="000000"/>
          <w:sz w:val="16"/>
          <w:szCs w:val="16"/>
        </w:rPr>
        <w:t xml:space="preserve">w formatach danych określonych w przepisach rozporządzenia Rady Ministrów w sprawie Krajowych Ram Interoperacyjności (i przekazuje się jako załącznik), lub </w:t>
      </w:r>
    </w:p>
    <w:p w:rsidR="004366B9" w:rsidRPr="00343FA8" w:rsidRDefault="004366B9" w:rsidP="00F5141B">
      <w:pPr>
        <w:pStyle w:val="Akapitzlist"/>
        <w:numPr>
          <w:ilvl w:val="0"/>
          <w:numId w:val="46"/>
        </w:numPr>
        <w:autoSpaceDE w:val="0"/>
        <w:autoSpaceDN w:val="0"/>
        <w:adjustRightInd w:val="0"/>
        <w:spacing w:line="360" w:lineRule="auto"/>
        <w:jc w:val="both"/>
        <w:rPr>
          <w:rFonts w:ascii="Arial" w:hAnsi="Arial" w:cs="Arial"/>
          <w:color w:val="000000"/>
          <w:sz w:val="16"/>
          <w:szCs w:val="16"/>
        </w:rPr>
      </w:pPr>
      <w:r w:rsidRPr="00343FA8">
        <w:rPr>
          <w:rFonts w:ascii="Arial" w:hAnsi="Arial" w:cs="Arial"/>
          <w:color w:val="000000"/>
          <w:sz w:val="16"/>
          <w:szCs w:val="16"/>
        </w:rPr>
        <w:t>jako tekst wpisany bezpośrednio do wiadomości przekazywanej przy użyciu środków komunikacji elektronicznej (np. w</w:t>
      </w:r>
      <w:r w:rsidR="009E72DC" w:rsidRPr="00343FA8">
        <w:rPr>
          <w:rFonts w:ascii="Arial" w:hAnsi="Arial" w:cs="Arial"/>
          <w:color w:val="000000"/>
          <w:sz w:val="16"/>
          <w:szCs w:val="16"/>
        </w:rPr>
        <w:t> </w:t>
      </w:r>
      <w:r w:rsidRPr="00343FA8">
        <w:rPr>
          <w:rFonts w:ascii="Arial" w:hAnsi="Arial" w:cs="Arial"/>
          <w:color w:val="000000"/>
          <w:sz w:val="16"/>
          <w:szCs w:val="16"/>
        </w:rPr>
        <w:t>treści wiadomości e-mail lub w treści „Formularza do komunikacji”).</w:t>
      </w:r>
    </w:p>
    <w:p w:rsidR="00710782" w:rsidRPr="00022EC2" w:rsidRDefault="004366B9" w:rsidP="00805E68">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00720951" w:rsidRPr="00720951">
        <w:rPr>
          <w:rFonts w:ascii="Arial" w:hAnsi="Arial" w:cs="Arial"/>
          <w:sz w:val="16"/>
          <w:szCs w:val="16"/>
        </w:rPr>
        <w:t>t.j</w:t>
      </w:r>
      <w:proofErr w:type="spellEnd"/>
      <w:r w:rsidR="00720951" w:rsidRPr="00720951">
        <w:rPr>
          <w:rFonts w:ascii="Arial" w:hAnsi="Arial" w:cs="Arial"/>
          <w:sz w:val="16"/>
          <w:szCs w:val="16"/>
        </w:rPr>
        <w:t>. Dz. U. z 2022 r. poz. 1233 z późn. zm.</w:t>
      </w:r>
      <w:r w:rsidRPr="00022EC2">
        <w:rPr>
          <w:rFonts w:ascii="Arial" w:hAnsi="Arial" w:cs="Arial"/>
          <w:sz w:val="16"/>
          <w:szCs w:val="16"/>
        </w:rPr>
        <w:t>) wykonawca, w celu utrzymania w poufności tych informacji, przekazuje je w wydzielonym i odpowiednio oznaczonym pliku, wraz z jednoczesnym zaznaczeniem w</w:t>
      </w:r>
      <w:r w:rsidR="009E72DC">
        <w:rPr>
          <w:rFonts w:ascii="Arial" w:hAnsi="Arial" w:cs="Arial"/>
          <w:sz w:val="16"/>
          <w:szCs w:val="16"/>
        </w:rPr>
        <w:t> </w:t>
      </w:r>
      <w:r w:rsidRPr="00022EC2">
        <w:rPr>
          <w:rFonts w:ascii="Arial" w:hAnsi="Arial" w:cs="Arial"/>
          <w:sz w:val="16"/>
          <w:szCs w:val="16"/>
        </w:rPr>
        <w:t>nazwie pliku „Dokument stanowiący tajemnicę przedsiębiorstwa”.</w:t>
      </w:r>
    </w:p>
    <w:p w:rsidR="00710782" w:rsidRPr="00022EC2" w:rsidRDefault="00710782" w:rsidP="00183756">
      <w:pPr>
        <w:pBdr>
          <w:top w:val="nil"/>
          <w:left w:val="nil"/>
          <w:bottom w:val="nil"/>
          <w:right w:val="nil"/>
          <w:between w:val="nil"/>
        </w:pBdr>
        <w:spacing w:line="360" w:lineRule="auto"/>
        <w:ind w:left="357"/>
        <w:jc w:val="both"/>
        <w:rPr>
          <w:rFonts w:ascii="Arial" w:eastAsia="Arial" w:hAnsi="Arial" w:cs="Arial"/>
          <w:sz w:val="16"/>
          <w:szCs w:val="16"/>
        </w:rPr>
      </w:pPr>
      <w:r w:rsidRPr="00022EC2">
        <w:rPr>
          <w:rFonts w:ascii="Arial" w:eastAsia="Arial" w:hAnsi="Arial" w:cs="Arial"/>
          <w:sz w:val="16"/>
          <w:szCs w:val="16"/>
        </w:rPr>
        <w:t>Zaleca się, aby uzasadnienie zastrzeżenia informacji jako tajemnicy przedsiębiorstwa było sformułowane w sposób umożliwiający jego udostępnienie.</w:t>
      </w:r>
    </w:p>
    <w:p w:rsidR="004366B9" w:rsidRPr="00022EC2" w:rsidRDefault="004366B9" w:rsidP="00805E68">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w:t>
      </w:r>
      <w:r w:rsidR="009E72DC">
        <w:rPr>
          <w:rFonts w:ascii="Arial" w:hAnsi="Arial" w:cs="Arial"/>
          <w:sz w:val="16"/>
          <w:szCs w:val="16"/>
        </w:rPr>
        <w:t> </w:t>
      </w:r>
      <w:r w:rsidRPr="00022EC2">
        <w:rPr>
          <w:rFonts w:ascii="Arial" w:hAnsi="Arial" w:cs="Arial"/>
          <w:sz w:val="16"/>
          <w:szCs w:val="16"/>
        </w:rPr>
        <w:t>udzielanie odpowiedzi. Formularze do komunikacji umożliwiają również dołączenie załącznika do przesyłanej wiadomości (przycisk „dodaj załącznik”).</w:t>
      </w:r>
    </w:p>
    <w:p w:rsidR="004366B9" w:rsidRPr="00022EC2" w:rsidRDefault="004366B9" w:rsidP="00805E68">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Możliwość korzystania w postępowaniu z „Formularzy do komunikacji” w pełnym zakresie wymaga posiadania konta „Wykonawcy” na Platformie e-Zamówienia oraz zalogowania się na Platformie e-Zamówienia. Do korzystania z</w:t>
      </w:r>
      <w:r w:rsidR="009E72DC">
        <w:rPr>
          <w:rFonts w:ascii="Arial" w:hAnsi="Arial" w:cs="Arial"/>
          <w:sz w:val="16"/>
          <w:szCs w:val="16"/>
        </w:rPr>
        <w:t> </w:t>
      </w:r>
      <w:r w:rsidRPr="00022EC2">
        <w:rPr>
          <w:rFonts w:ascii="Arial" w:hAnsi="Arial" w:cs="Arial"/>
          <w:sz w:val="16"/>
          <w:szCs w:val="16"/>
        </w:rPr>
        <w:t>„Formularzy do komunikacji” służących do zadawania pytań dotyczących treści SWZ wystarczające jest posiadanie tzw. konta uproszczonego na Platformie e-Zamówienia.</w:t>
      </w:r>
    </w:p>
    <w:p w:rsidR="004366B9" w:rsidRPr="00022EC2" w:rsidRDefault="004366B9" w:rsidP="00805E68">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Wszystkie wysłane i odebrane w postępowaniu przez wykonawcę wiadomości widoczne są po zalogowaniu w podglądzie postępowania w zakładce „Komunikacja”.</w:t>
      </w:r>
    </w:p>
    <w:p w:rsidR="004366B9" w:rsidRPr="00022EC2" w:rsidRDefault="004366B9" w:rsidP="00805E68">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Maksymalny rozmiar plików przesyłanych za pośrednictwem „Formularzy do komunikacji” wynosi 150 MB (wielkość ta dotyczy plików przesyłanych jako załączniki do jednego formularza).</w:t>
      </w:r>
    </w:p>
    <w:p w:rsidR="004366B9" w:rsidRPr="00022EC2" w:rsidRDefault="004366B9" w:rsidP="00805E68">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rsidR="004366B9" w:rsidRPr="00022EC2" w:rsidRDefault="004366B9" w:rsidP="00805E68">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r w:rsidRPr="000A1938">
        <w:rPr>
          <w:rFonts w:ascii="Arial" w:hAnsi="Arial" w:cs="Arial"/>
          <w:sz w:val="16"/>
          <w:szCs w:val="16"/>
        </w:rPr>
        <w:t>https://ezamowienia.gov.pl</w:t>
      </w:r>
      <w:r w:rsidRPr="00022EC2">
        <w:rPr>
          <w:rFonts w:ascii="Arial" w:hAnsi="Arial" w:cs="Arial"/>
          <w:sz w:val="16"/>
          <w:szCs w:val="16"/>
        </w:rPr>
        <w:t>w zakładce „Zgłoś problem”.</w:t>
      </w:r>
    </w:p>
    <w:p w:rsidR="004366B9" w:rsidRPr="00022EC2" w:rsidRDefault="004366B9" w:rsidP="00805E68">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Zamawiający nie przewiduje odstąpienia od użycia środków komunikacji elektronicznej.</w:t>
      </w:r>
    </w:p>
    <w:p w:rsidR="004366B9" w:rsidRPr="00022EC2" w:rsidRDefault="004366B9" w:rsidP="00805E68">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eastAsia="Arial" w:hAnsi="Arial" w:cs="Arial"/>
          <w:b/>
          <w:color w:val="000000"/>
          <w:sz w:val="16"/>
          <w:szCs w:val="16"/>
        </w:rPr>
        <w:t xml:space="preserve">Znak sprawy: </w:t>
      </w:r>
      <w:r w:rsidR="003762FD">
        <w:rPr>
          <w:rFonts w:ascii="Arial" w:eastAsia="Arial" w:hAnsi="Arial" w:cs="Arial"/>
          <w:b/>
          <w:color w:val="000000"/>
          <w:sz w:val="16"/>
          <w:szCs w:val="16"/>
        </w:rPr>
        <w:t>71</w:t>
      </w:r>
      <w:r w:rsidR="007043E2">
        <w:rPr>
          <w:rFonts w:ascii="Arial" w:eastAsia="Arial" w:hAnsi="Arial" w:cs="Arial"/>
          <w:b/>
          <w:color w:val="000000"/>
          <w:sz w:val="16"/>
          <w:szCs w:val="16"/>
        </w:rPr>
        <w:t>/ZP/2026</w:t>
      </w:r>
    </w:p>
    <w:p w:rsidR="007450EF" w:rsidRPr="007450EF" w:rsidRDefault="004366B9" w:rsidP="00805E68">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eastAsia="Arial" w:hAnsi="Arial" w:cs="Arial"/>
          <w:color w:val="000000"/>
          <w:sz w:val="16"/>
          <w:szCs w:val="16"/>
        </w:rPr>
        <w:t>Osobą uprawnioną do porozumiewania się z wykon</w:t>
      </w:r>
      <w:r w:rsidR="00C42F43">
        <w:rPr>
          <w:rFonts w:ascii="Arial" w:eastAsia="Arial" w:hAnsi="Arial" w:cs="Arial"/>
          <w:color w:val="000000"/>
          <w:sz w:val="16"/>
          <w:szCs w:val="16"/>
        </w:rPr>
        <w:t xml:space="preserve">awcami jest: </w:t>
      </w:r>
      <w:r w:rsidR="003762FD">
        <w:rPr>
          <w:rFonts w:ascii="Arial" w:eastAsia="Arial" w:hAnsi="Arial" w:cs="Arial"/>
          <w:color w:val="000000"/>
          <w:sz w:val="16"/>
          <w:szCs w:val="16"/>
        </w:rPr>
        <w:t>Ewelina Rusinek</w:t>
      </w:r>
      <w:r w:rsidR="00AF789C" w:rsidRPr="00022EC2">
        <w:rPr>
          <w:rFonts w:ascii="Arial" w:eastAsia="Arial" w:hAnsi="Arial" w:cs="Arial"/>
          <w:color w:val="000000"/>
          <w:sz w:val="16"/>
          <w:szCs w:val="16"/>
        </w:rPr>
        <w:t xml:space="preserve">/ </w:t>
      </w:r>
      <w:r w:rsidR="007450EF">
        <w:rPr>
          <w:rFonts w:ascii="Arial" w:eastAsia="Arial" w:hAnsi="Arial" w:cs="Arial"/>
          <w:color w:val="000000"/>
          <w:sz w:val="16"/>
          <w:szCs w:val="16"/>
        </w:rPr>
        <w:t>e-</w:t>
      </w:r>
      <w:r w:rsidRPr="00022EC2">
        <w:rPr>
          <w:rFonts w:ascii="Arial" w:eastAsia="Arial" w:hAnsi="Arial" w:cs="Arial"/>
          <w:color w:val="000000"/>
          <w:sz w:val="16"/>
          <w:szCs w:val="16"/>
        </w:rPr>
        <w:t xml:space="preserve">mail: </w:t>
      </w:r>
      <w:hyperlink r:id="rId18" w:history="1">
        <w:r w:rsidR="003762FD" w:rsidRPr="00F1261C">
          <w:rPr>
            <w:rStyle w:val="Hipercze"/>
            <w:rFonts w:ascii="Arial" w:eastAsia="Arial" w:hAnsi="Arial" w:cs="Arial"/>
            <w:sz w:val="16"/>
            <w:szCs w:val="16"/>
          </w:rPr>
          <w:t>erusinek@rydygierkrakow.pl</w:t>
        </w:r>
      </w:hyperlink>
      <w:r w:rsidR="003762FD">
        <w:rPr>
          <w:rFonts w:ascii="Arial" w:eastAsia="Arial" w:hAnsi="Arial" w:cs="Arial"/>
          <w:color w:val="000000"/>
          <w:sz w:val="16"/>
          <w:szCs w:val="16"/>
        </w:rPr>
        <w:t xml:space="preserve"> / tel. (12) 64 68 210</w:t>
      </w:r>
      <w:r w:rsidRPr="00022EC2">
        <w:rPr>
          <w:rFonts w:ascii="Arial" w:eastAsia="Arial" w:hAnsi="Arial" w:cs="Arial"/>
          <w:color w:val="000000"/>
          <w:sz w:val="16"/>
          <w:szCs w:val="16"/>
        </w:rPr>
        <w:t xml:space="preserve"> / Dział Zamówień Publicznych i Zaopatrzenia. </w:t>
      </w:r>
    </w:p>
    <w:p w:rsidR="004513F9" w:rsidRPr="00992086" w:rsidRDefault="004366B9" w:rsidP="00805E68">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 xml:space="preserve">Za datę przekazania dokumentów, informacji i oświadczeń oraz ich cyfrowych odwzorowań przyjmuje się datę ich wpływu na Platformę e-Zamówienia lub datę i godzinę wpływu na serwer pocztowy Zamawiającego. </w:t>
      </w:r>
    </w:p>
    <w:p w:rsidR="0055242E" w:rsidRDefault="0055242E" w:rsidP="00FC65B3">
      <w:pPr>
        <w:pBdr>
          <w:top w:val="nil"/>
          <w:left w:val="nil"/>
          <w:bottom w:val="nil"/>
          <w:right w:val="nil"/>
          <w:between w:val="nil"/>
        </w:pBdr>
        <w:shd w:val="clear" w:color="auto" w:fill="FFFFFF"/>
        <w:spacing w:line="360" w:lineRule="auto"/>
        <w:jc w:val="both"/>
        <w:rPr>
          <w:rFonts w:ascii="Arial" w:eastAsia="Arial" w:hAnsi="Arial" w:cs="Arial"/>
          <w:b/>
          <w:i/>
          <w:color w:val="000000"/>
          <w:sz w:val="16"/>
          <w:szCs w:val="16"/>
          <w:u w:val="single"/>
        </w:rPr>
      </w:pPr>
    </w:p>
    <w:p w:rsidR="00006E2B" w:rsidRPr="00B30207" w:rsidRDefault="004513F9" w:rsidP="00FC65B3">
      <w:pPr>
        <w:pBdr>
          <w:top w:val="nil"/>
          <w:left w:val="nil"/>
          <w:bottom w:val="nil"/>
          <w:right w:val="nil"/>
          <w:between w:val="nil"/>
        </w:pBdr>
        <w:shd w:val="clear" w:color="auto" w:fill="FFFFFF"/>
        <w:spacing w:line="360" w:lineRule="auto"/>
        <w:jc w:val="both"/>
        <w:rPr>
          <w:rFonts w:ascii="Arial" w:eastAsia="Arial" w:hAnsi="Arial" w:cs="Arial"/>
          <w:b/>
          <w:i/>
          <w:color w:val="000000"/>
          <w:sz w:val="16"/>
          <w:szCs w:val="16"/>
          <w:u w:val="single"/>
        </w:rPr>
      </w:pPr>
      <w:r w:rsidRPr="00B30207">
        <w:rPr>
          <w:rFonts w:ascii="Arial" w:eastAsia="Arial" w:hAnsi="Arial" w:cs="Arial"/>
          <w:b/>
          <w:i/>
          <w:color w:val="000000"/>
          <w:sz w:val="16"/>
          <w:szCs w:val="16"/>
          <w:u w:val="single"/>
        </w:rPr>
        <w:t xml:space="preserve">XIII. </w:t>
      </w:r>
      <w:r w:rsidR="004366B9" w:rsidRPr="00B30207">
        <w:rPr>
          <w:rFonts w:ascii="Arial" w:eastAsia="Arial" w:hAnsi="Arial" w:cs="Arial"/>
          <w:b/>
          <w:i/>
          <w:color w:val="000000"/>
          <w:sz w:val="16"/>
          <w:szCs w:val="16"/>
          <w:u w:val="single"/>
        </w:rPr>
        <w:t>OPIS SPOSOBU PRZYGOTOWANIA OFERTY ORAZ DOKUMENTÓW WYMAGANYCH PRZEZZAMAWIAJĄCEGO W</w:t>
      </w:r>
      <w:r w:rsidR="00B30207">
        <w:rPr>
          <w:rFonts w:ascii="Arial" w:eastAsia="Arial" w:hAnsi="Arial" w:cs="Arial"/>
          <w:b/>
          <w:i/>
          <w:color w:val="000000"/>
          <w:sz w:val="16"/>
          <w:szCs w:val="16"/>
          <w:u w:val="single"/>
        </w:rPr>
        <w:t> </w:t>
      </w:r>
      <w:r w:rsidR="004366B9" w:rsidRPr="00B30207">
        <w:rPr>
          <w:rFonts w:ascii="Arial" w:eastAsia="Arial" w:hAnsi="Arial" w:cs="Arial"/>
          <w:b/>
          <w:i/>
          <w:color w:val="000000"/>
          <w:sz w:val="16"/>
          <w:szCs w:val="16"/>
          <w:u w:val="single"/>
        </w:rPr>
        <w:t>SWZ</w:t>
      </w:r>
    </w:p>
    <w:p w:rsidR="00006E2B" w:rsidRPr="00FC65B3" w:rsidRDefault="00AF789C" w:rsidP="00F5141B">
      <w:pPr>
        <w:pStyle w:val="Akapitzlist"/>
        <w:numPr>
          <w:ilvl w:val="0"/>
          <w:numId w:val="41"/>
        </w:numPr>
        <w:pBdr>
          <w:top w:val="nil"/>
          <w:left w:val="nil"/>
          <w:bottom w:val="nil"/>
          <w:right w:val="nil"/>
          <w:between w:val="nil"/>
        </w:pBdr>
        <w:shd w:val="clear" w:color="auto" w:fill="FFFFFF"/>
        <w:spacing w:line="360" w:lineRule="auto"/>
        <w:ind w:left="340" w:hanging="227"/>
        <w:jc w:val="both"/>
        <w:rPr>
          <w:rFonts w:ascii="Arial" w:eastAsia="Arial" w:hAnsi="Arial" w:cs="Arial"/>
          <w:b/>
          <w:i/>
          <w:color w:val="000000"/>
          <w:sz w:val="18"/>
          <w:szCs w:val="18"/>
          <w:u w:val="single"/>
        </w:rPr>
      </w:pPr>
      <w:r w:rsidRPr="00FC65B3">
        <w:rPr>
          <w:rFonts w:ascii="Arial" w:eastAsia="Arial" w:hAnsi="Arial" w:cs="Arial"/>
          <w:b/>
          <w:color w:val="000000"/>
          <w:sz w:val="16"/>
          <w:szCs w:val="16"/>
          <w:u w:val="single"/>
        </w:rPr>
        <w:t>Informacje ogólne</w:t>
      </w:r>
    </w:p>
    <w:p w:rsidR="00006E2B" w:rsidRPr="00A622BB" w:rsidRDefault="00006E2B" w:rsidP="00F5141B">
      <w:pPr>
        <w:pStyle w:val="Akapitzlist"/>
        <w:numPr>
          <w:ilvl w:val="0"/>
          <w:numId w:val="37"/>
        </w:numPr>
        <w:spacing w:line="360" w:lineRule="auto"/>
        <w:ind w:hanging="357"/>
        <w:jc w:val="both"/>
        <w:rPr>
          <w:rFonts w:ascii="Arial" w:hAnsi="Arial" w:cs="Arial"/>
          <w:sz w:val="16"/>
          <w:szCs w:val="16"/>
        </w:rPr>
      </w:pPr>
      <w:r w:rsidRPr="00A622BB">
        <w:rPr>
          <w:rFonts w:ascii="Arial" w:hAnsi="Arial" w:cs="Arial"/>
          <w:sz w:val="16"/>
          <w:szCs w:val="16"/>
        </w:rPr>
        <w:lastRenderedPageBreak/>
        <w:t>Treść oferty musi być zgodna z wymaganiami Zamawiającego określonymi w dokumentach zamówienia, w szczególności zgodnie z niniejszą SWZ.</w:t>
      </w:r>
    </w:p>
    <w:p w:rsidR="00006E2B" w:rsidRPr="00A622BB" w:rsidRDefault="00006E2B" w:rsidP="00F5141B">
      <w:pPr>
        <w:pStyle w:val="Akapitzlist"/>
        <w:numPr>
          <w:ilvl w:val="0"/>
          <w:numId w:val="37"/>
        </w:numPr>
        <w:spacing w:line="360" w:lineRule="auto"/>
        <w:ind w:hanging="357"/>
        <w:jc w:val="both"/>
        <w:rPr>
          <w:rFonts w:ascii="Arial" w:hAnsi="Arial" w:cs="Arial"/>
          <w:sz w:val="16"/>
          <w:szCs w:val="16"/>
        </w:rPr>
      </w:pPr>
      <w:r w:rsidRPr="00A622BB">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rsidR="00006E2B" w:rsidRPr="00A622BB" w:rsidRDefault="00006E2B" w:rsidP="00F5141B">
      <w:pPr>
        <w:pStyle w:val="Akapitzlist"/>
        <w:numPr>
          <w:ilvl w:val="0"/>
          <w:numId w:val="37"/>
        </w:numPr>
        <w:spacing w:line="360" w:lineRule="auto"/>
        <w:ind w:hanging="357"/>
        <w:jc w:val="both"/>
        <w:rPr>
          <w:rFonts w:ascii="Arial" w:hAnsi="Arial" w:cs="Arial"/>
          <w:sz w:val="16"/>
          <w:szCs w:val="16"/>
        </w:rPr>
      </w:pPr>
      <w:r w:rsidRPr="00A622BB">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rsidR="00006E2B" w:rsidRPr="00A622BB" w:rsidRDefault="00006E2B" w:rsidP="00F5141B">
      <w:pPr>
        <w:pStyle w:val="Akapitzlist"/>
        <w:numPr>
          <w:ilvl w:val="0"/>
          <w:numId w:val="37"/>
        </w:numPr>
        <w:spacing w:line="360" w:lineRule="auto"/>
        <w:ind w:hanging="357"/>
        <w:jc w:val="both"/>
        <w:rPr>
          <w:rFonts w:ascii="Arial" w:hAnsi="Arial" w:cs="Arial"/>
          <w:sz w:val="16"/>
          <w:szCs w:val="16"/>
        </w:rPr>
      </w:pPr>
      <w:r w:rsidRPr="00A622BB">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rsidR="00006E2B" w:rsidRPr="00A622BB" w:rsidRDefault="00006E2B" w:rsidP="00006E2B">
      <w:pPr>
        <w:pStyle w:val="Akapitzlist"/>
        <w:spacing w:line="360" w:lineRule="auto"/>
        <w:ind w:left="360"/>
        <w:jc w:val="both"/>
        <w:rPr>
          <w:rFonts w:ascii="Arial" w:hAnsi="Arial" w:cs="Arial"/>
          <w:sz w:val="16"/>
          <w:szCs w:val="16"/>
        </w:rPr>
      </w:pPr>
      <w:r w:rsidRPr="00A622BB">
        <w:rPr>
          <w:rFonts w:ascii="Arial" w:hAnsi="Arial" w:cs="Arial"/>
          <w:sz w:val="16"/>
          <w:szCs w:val="16"/>
        </w:rPr>
        <w:t xml:space="preserve">Uwaga! Nie należy zmieniać nazwy pliku nadanej przez Platformę e-Zamówienia. Zapisany „Formularz ofertowy” należy zawsze otwierać w programie </w:t>
      </w:r>
      <w:proofErr w:type="spellStart"/>
      <w:r w:rsidRPr="00A622BB">
        <w:rPr>
          <w:rFonts w:ascii="Arial" w:hAnsi="Arial" w:cs="Arial"/>
          <w:sz w:val="16"/>
          <w:szCs w:val="16"/>
        </w:rPr>
        <w:t>Adobe</w:t>
      </w:r>
      <w:proofErr w:type="spellEnd"/>
      <w:r w:rsidRPr="00A622BB">
        <w:rPr>
          <w:rFonts w:ascii="Arial" w:hAnsi="Arial" w:cs="Arial"/>
          <w:sz w:val="16"/>
          <w:szCs w:val="16"/>
        </w:rPr>
        <w:t xml:space="preserve"> </w:t>
      </w:r>
      <w:proofErr w:type="spellStart"/>
      <w:r w:rsidRPr="00A622BB">
        <w:rPr>
          <w:rFonts w:ascii="Arial" w:hAnsi="Arial" w:cs="Arial"/>
          <w:sz w:val="16"/>
          <w:szCs w:val="16"/>
        </w:rPr>
        <w:t>Acrobat</w:t>
      </w:r>
      <w:proofErr w:type="spellEnd"/>
      <w:r w:rsidRPr="00A622BB">
        <w:rPr>
          <w:rFonts w:ascii="Arial" w:hAnsi="Arial" w:cs="Arial"/>
          <w:sz w:val="16"/>
          <w:szCs w:val="16"/>
        </w:rPr>
        <w:t xml:space="preserve"> </w:t>
      </w:r>
      <w:proofErr w:type="spellStart"/>
      <w:r w:rsidRPr="00A622BB">
        <w:rPr>
          <w:rFonts w:ascii="Arial" w:hAnsi="Arial" w:cs="Arial"/>
          <w:sz w:val="16"/>
          <w:szCs w:val="16"/>
        </w:rPr>
        <w:t>Reader</w:t>
      </w:r>
      <w:proofErr w:type="spellEnd"/>
      <w:r w:rsidRPr="00A622BB">
        <w:rPr>
          <w:rFonts w:ascii="Arial" w:hAnsi="Arial" w:cs="Arial"/>
          <w:sz w:val="16"/>
          <w:szCs w:val="16"/>
        </w:rPr>
        <w:t xml:space="preserve"> DC.</w:t>
      </w:r>
    </w:p>
    <w:p w:rsidR="00006E2B" w:rsidRPr="00A622BB" w:rsidRDefault="00006E2B" w:rsidP="00F5141B">
      <w:pPr>
        <w:pStyle w:val="Akapitzlist"/>
        <w:numPr>
          <w:ilvl w:val="0"/>
          <w:numId w:val="37"/>
        </w:numPr>
        <w:spacing w:line="360" w:lineRule="auto"/>
        <w:ind w:left="363" w:hanging="357"/>
        <w:jc w:val="both"/>
        <w:rPr>
          <w:rFonts w:ascii="Arial" w:hAnsi="Arial" w:cs="Arial"/>
          <w:sz w:val="16"/>
          <w:szCs w:val="16"/>
        </w:rPr>
      </w:pPr>
      <w:r w:rsidRPr="00A622BB">
        <w:rPr>
          <w:rFonts w:ascii="Arial" w:hAnsi="Arial" w:cs="Arial"/>
          <w:sz w:val="16"/>
          <w:szCs w:val="16"/>
        </w:rPr>
        <w:t xml:space="preserve">Formularz ofertowy podpisuje się kwalifikowanym podpisem elektronicznym w formacie </w:t>
      </w:r>
      <w:proofErr w:type="spellStart"/>
      <w:r w:rsidRPr="00A622BB">
        <w:rPr>
          <w:rFonts w:ascii="Arial" w:hAnsi="Arial" w:cs="Arial"/>
          <w:sz w:val="16"/>
          <w:szCs w:val="16"/>
        </w:rPr>
        <w:t>PAdES</w:t>
      </w:r>
      <w:proofErr w:type="spellEnd"/>
      <w:r w:rsidRPr="00A622BB">
        <w:rPr>
          <w:rFonts w:ascii="Arial" w:hAnsi="Arial" w:cs="Arial"/>
          <w:sz w:val="16"/>
          <w:szCs w:val="16"/>
        </w:rPr>
        <w:t xml:space="preserve"> typ wewnętrzny. Pozostałe dokumenty wchodzące w skład oferty lub składane wraz z ofertą, które są zgodnie z ustawą Pzp lub rozporządzeniem Prezesa Rady Ministrów w sprawie wymagań dla dokumentów elektronicznych opatrzone kwalifikowanym podpisem elektronicznym, mogą być zgodnie z wyborem wykonawcy opatrzone podpisem typu zewnętrznego lub wewnętrznego. W</w:t>
      </w:r>
      <w:r w:rsidR="009973C7">
        <w:rPr>
          <w:rFonts w:ascii="Arial" w:hAnsi="Arial" w:cs="Arial"/>
          <w:sz w:val="16"/>
          <w:szCs w:val="16"/>
        </w:rPr>
        <w:t> </w:t>
      </w:r>
      <w:r w:rsidRPr="00A622BB">
        <w:rPr>
          <w:rFonts w:ascii="Arial" w:hAnsi="Arial" w:cs="Arial"/>
          <w:sz w:val="16"/>
          <w:szCs w:val="16"/>
        </w:rPr>
        <w:t>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rsidR="00006E2B" w:rsidRDefault="00006E2B" w:rsidP="00F5141B">
      <w:pPr>
        <w:pStyle w:val="Akapitzlist"/>
        <w:numPr>
          <w:ilvl w:val="0"/>
          <w:numId w:val="37"/>
        </w:numPr>
        <w:autoSpaceDE w:val="0"/>
        <w:autoSpaceDN w:val="0"/>
        <w:adjustRightInd w:val="0"/>
        <w:spacing w:line="360" w:lineRule="auto"/>
        <w:ind w:hanging="357"/>
        <w:jc w:val="both"/>
        <w:rPr>
          <w:rFonts w:ascii="Arial" w:hAnsi="Arial" w:cs="Arial"/>
          <w:color w:val="000000"/>
          <w:sz w:val="16"/>
          <w:szCs w:val="16"/>
        </w:rPr>
      </w:pPr>
      <w:r w:rsidRPr="00A622BB">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rsidR="00167152" w:rsidRPr="00167152" w:rsidRDefault="00167152" w:rsidP="00167152">
      <w:pPr>
        <w:pStyle w:val="Akapitzlist"/>
        <w:autoSpaceDE w:val="0"/>
        <w:autoSpaceDN w:val="0"/>
        <w:adjustRightInd w:val="0"/>
        <w:spacing w:line="360" w:lineRule="auto"/>
        <w:ind w:left="360"/>
        <w:jc w:val="both"/>
        <w:rPr>
          <w:rFonts w:ascii="Arial" w:hAnsi="Arial" w:cs="Arial"/>
          <w:color w:val="000000"/>
          <w:sz w:val="16"/>
          <w:szCs w:val="16"/>
        </w:rPr>
      </w:pPr>
    </w:p>
    <w:p w:rsidR="00006E2B" w:rsidRPr="00FC65B3" w:rsidRDefault="00006E2B" w:rsidP="00F5141B">
      <w:pPr>
        <w:pStyle w:val="Akapitzlist"/>
        <w:numPr>
          <w:ilvl w:val="0"/>
          <w:numId w:val="41"/>
        </w:numPr>
        <w:pBdr>
          <w:top w:val="nil"/>
          <w:left w:val="nil"/>
          <w:bottom w:val="nil"/>
          <w:right w:val="nil"/>
          <w:between w:val="nil"/>
        </w:pBdr>
        <w:spacing w:line="360" w:lineRule="auto"/>
        <w:ind w:left="340" w:hanging="227"/>
        <w:rPr>
          <w:rFonts w:ascii="Arial" w:eastAsia="Arial" w:hAnsi="Arial" w:cs="Arial"/>
          <w:color w:val="000000"/>
          <w:sz w:val="16"/>
          <w:szCs w:val="16"/>
          <w:u w:val="single"/>
        </w:rPr>
      </w:pPr>
      <w:r w:rsidRPr="00FC65B3">
        <w:rPr>
          <w:rFonts w:ascii="Arial" w:eastAsia="Arial" w:hAnsi="Arial" w:cs="Arial"/>
          <w:b/>
          <w:color w:val="000000"/>
          <w:sz w:val="16"/>
          <w:szCs w:val="16"/>
          <w:u w:val="single"/>
        </w:rPr>
        <w:t>Sposób oraz termin składania ofert</w:t>
      </w:r>
    </w:p>
    <w:p w:rsidR="00006E2B" w:rsidRPr="00A622BB" w:rsidRDefault="00006E2B" w:rsidP="00F5141B">
      <w:pPr>
        <w:pStyle w:val="Akapitzlist"/>
        <w:numPr>
          <w:ilvl w:val="0"/>
          <w:numId w:val="38"/>
        </w:numPr>
        <w:spacing w:line="360" w:lineRule="auto"/>
        <w:ind w:left="363" w:hanging="357"/>
        <w:jc w:val="both"/>
        <w:rPr>
          <w:rFonts w:ascii="Arial" w:hAnsi="Arial" w:cs="Arial"/>
          <w:sz w:val="16"/>
          <w:szCs w:val="16"/>
        </w:rPr>
      </w:pPr>
      <w:r w:rsidRPr="00A622BB">
        <w:rPr>
          <w:rFonts w:ascii="Arial" w:hAnsi="Arial" w:cs="Arial"/>
          <w:sz w:val="16"/>
          <w:szCs w:val="16"/>
        </w:rPr>
        <w:t>Wykonawca może złożyć tylko jedną ofertę.</w:t>
      </w:r>
    </w:p>
    <w:p w:rsidR="00006E2B" w:rsidRPr="00A622BB" w:rsidRDefault="00006E2B" w:rsidP="00F5141B">
      <w:pPr>
        <w:pStyle w:val="Akapitzlist"/>
        <w:numPr>
          <w:ilvl w:val="0"/>
          <w:numId w:val="38"/>
        </w:numPr>
        <w:spacing w:line="360" w:lineRule="auto"/>
        <w:ind w:left="363" w:hanging="357"/>
        <w:jc w:val="both"/>
        <w:rPr>
          <w:rFonts w:ascii="Arial" w:hAnsi="Arial" w:cs="Arial"/>
          <w:sz w:val="16"/>
          <w:szCs w:val="16"/>
        </w:rPr>
      </w:pPr>
      <w:r w:rsidRPr="00A622BB">
        <w:rPr>
          <w:rFonts w:ascii="Arial" w:hAnsi="Arial" w:cs="Arial"/>
          <w:sz w:val="16"/>
          <w:szCs w:val="16"/>
        </w:rPr>
        <w:t xml:space="preserve">Ofertę wraz z wymaganymi dokumentami należy złożyć w terminie </w:t>
      </w:r>
      <w:r>
        <w:rPr>
          <w:rFonts w:ascii="Arial" w:hAnsi="Arial" w:cs="Arial"/>
          <w:b/>
          <w:bCs/>
          <w:sz w:val="16"/>
          <w:szCs w:val="16"/>
          <w:highlight w:val="yellow"/>
        </w:rPr>
        <w:t>do dnia</w:t>
      </w:r>
      <w:r w:rsidR="003762FD" w:rsidRPr="003762FD">
        <w:rPr>
          <w:rFonts w:ascii="Arial" w:eastAsia="Arial" w:hAnsi="Arial" w:cs="Arial"/>
          <w:b/>
          <w:bCs/>
          <w:color w:val="EE0000"/>
          <w:sz w:val="16"/>
          <w:szCs w:val="16"/>
          <w:highlight w:val="yellow"/>
        </w:rPr>
        <w:t xml:space="preserve"> </w:t>
      </w:r>
      <w:r w:rsidR="004049F5" w:rsidRPr="004049F5">
        <w:rPr>
          <w:rFonts w:ascii="Arial" w:eastAsia="Arial" w:hAnsi="Arial" w:cs="Arial"/>
          <w:b/>
          <w:bCs/>
          <w:sz w:val="16"/>
          <w:szCs w:val="16"/>
          <w:highlight w:val="yellow"/>
        </w:rPr>
        <w:t xml:space="preserve">15 </w:t>
      </w:r>
      <w:r w:rsidR="003762FD" w:rsidRPr="004049F5">
        <w:rPr>
          <w:rFonts w:ascii="Arial" w:eastAsia="Arial" w:hAnsi="Arial" w:cs="Arial"/>
          <w:b/>
          <w:bCs/>
          <w:sz w:val="16"/>
          <w:szCs w:val="16"/>
          <w:highlight w:val="yellow"/>
        </w:rPr>
        <w:t>maja</w:t>
      </w:r>
      <w:r w:rsidR="00EF6BEC" w:rsidRPr="004049F5">
        <w:rPr>
          <w:rFonts w:ascii="Arial" w:eastAsia="Arial" w:hAnsi="Arial" w:cs="Arial"/>
          <w:b/>
          <w:bCs/>
          <w:sz w:val="16"/>
          <w:szCs w:val="16"/>
          <w:highlight w:val="yellow"/>
        </w:rPr>
        <w:t xml:space="preserve"> 2026</w:t>
      </w:r>
      <w:r w:rsidRPr="004049F5">
        <w:rPr>
          <w:rFonts w:ascii="Arial" w:hAnsi="Arial" w:cs="Arial"/>
          <w:b/>
          <w:bCs/>
          <w:sz w:val="16"/>
          <w:szCs w:val="16"/>
          <w:highlight w:val="yellow"/>
        </w:rPr>
        <w:t>r</w:t>
      </w:r>
      <w:r w:rsidRPr="00860362">
        <w:rPr>
          <w:rFonts w:ascii="Arial" w:hAnsi="Arial" w:cs="Arial"/>
          <w:b/>
          <w:bCs/>
          <w:sz w:val="16"/>
          <w:szCs w:val="16"/>
          <w:highlight w:val="yellow"/>
        </w:rPr>
        <w:t>. do g</w:t>
      </w:r>
      <w:r w:rsidR="003762FD">
        <w:rPr>
          <w:rFonts w:ascii="Arial" w:hAnsi="Arial" w:cs="Arial"/>
          <w:b/>
          <w:bCs/>
          <w:sz w:val="16"/>
          <w:szCs w:val="16"/>
          <w:highlight w:val="yellow"/>
        </w:rPr>
        <w:t>odziny 09</w:t>
      </w:r>
      <w:r w:rsidRPr="00B4600C">
        <w:rPr>
          <w:rFonts w:ascii="Arial" w:hAnsi="Arial" w:cs="Arial"/>
          <w:b/>
          <w:bCs/>
          <w:sz w:val="16"/>
          <w:szCs w:val="16"/>
          <w:highlight w:val="yellow"/>
        </w:rPr>
        <w:t>:00.</w:t>
      </w:r>
    </w:p>
    <w:p w:rsidR="00006E2B" w:rsidRPr="00A622BB" w:rsidRDefault="00006E2B" w:rsidP="00F5141B">
      <w:pPr>
        <w:numPr>
          <w:ilvl w:val="0"/>
          <w:numId w:val="38"/>
        </w:numPr>
        <w:pBdr>
          <w:top w:val="nil"/>
          <w:left w:val="nil"/>
          <w:bottom w:val="nil"/>
          <w:right w:val="nil"/>
          <w:between w:val="nil"/>
        </w:pBdr>
        <w:spacing w:line="360" w:lineRule="auto"/>
        <w:ind w:left="363" w:hanging="357"/>
        <w:jc w:val="both"/>
        <w:rPr>
          <w:rFonts w:ascii="Arial" w:hAnsi="Arial" w:cs="Arial"/>
          <w:sz w:val="16"/>
          <w:szCs w:val="16"/>
        </w:rPr>
      </w:pPr>
      <w:r w:rsidRPr="00A622BB">
        <w:rPr>
          <w:rFonts w:ascii="Arial" w:hAnsi="Arial" w:cs="Arial"/>
          <w:sz w:val="16"/>
          <w:szCs w:val="16"/>
        </w:rPr>
        <w:t>Do oferty należy dołączyć wszystkie wymagane w SWZ dokumenty.</w:t>
      </w:r>
    </w:p>
    <w:p w:rsidR="00006E2B" w:rsidRPr="00A622BB" w:rsidRDefault="00006E2B" w:rsidP="00F5141B">
      <w:pPr>
        <w:pStyle w:val="Akapitzlist"/>
        <w:numPr>
          <w:ilvl w:val="0"/>
          <w:numId w:val="38"/>
        </w:numPr>
        <w:spacing w:line="360" w:lineRule="auto"/>
        <w:ind w:left="363" w:hanging="357"/>
        <w:jc w:val="both"/>
        <w:rPr>
          <w:rFonts w:ascii="Arial" w:hAnsi="Arial" w:cs="Arial"/>
          <w:sz w:val="16"/>
          <w:szCs w:val="16"/>
        </w:rPr>
      </w:pPr>
      <w:r w:rsidRPr="00A622BB">
        <w:rPr>
          <w:rFonts w:ascii="Arial" w:hAnsi="Arial" w:cs="Arial"/>
          <w:sz w:val="16"/>
          <w:szCs w:val="16"/>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A622BB">
        <w:rPr>
          <w:rFonts w:ascii="Arial" w:hAnsi="Arial" w:cs="Arial"/>
          <w:sz w:val="16"/>
          <w:szCs w:val="16"/>
        </w:rPr>
        <w:t>drag&amp;drop</w:t>
      </w:r>
      <w:proofErr w:type="spellEnd"/>
      <w:r w:rsidRPr="00A622BB">
        <w:rPr>
          <w:rFonts w:ascii="Arial" w:hAnsi="Arial" w:cs="Arial"/>
          <w:sz w:val="16"/>
          <w:szCs w:val="16"/>
        </w:rPr>
        <w:t xml:space="preserve"> („przeciągnij” i</w:t>
      </w:r>
      <w:r w:rsidR="00FC65B3">
        <w:rPr>
          <w:rFonts w:ascii="Arial" w:hAnsi="Arial" w:cs="Arial"/>
          <w:sz w:val="16"/>
          <w:szCs w:val="16"/>
        </w:rPr>
        <w:t> </w:t>
      </w:r>
      <w:r w:rsidRPr="00A622BB">
        <w:rPr>
          <w:rFonts w:ascii="Arial" w:hAnsi="Arial" w:cs="Arial"/>
          <w:sz w:val="16"/>
          <w:szCs w:val="16"/>
        </w:rPr>
        <w:t>„upuść”) służące do dodawania plików.</w:t>
      </w:r>
    </w:p>
    <w:p w:rsidR="00006E2B" w:rsidRPr="00A622BB" w:rsidRDefault="00006E2B" w:rsidP="00F5141B">
      <w:pPr>
        <w:pStyle w:val="Akapitzlist"/>
        <w:numPr>
          <w:ilvl w:val="0"/>
          <w:numId w:val="38"/>
        </w:numPr>
        <w:spacing w:line="360" w:lineRule="auto"/>
        <w:ind w:left="363" w:hanging="357"/>
        <w:jc w:val="both"/>
        <w:rPr>
          <w:rFonts w:ascii="Arial" w:hAnsi="Arial" w:cs="Arial"/>
          <w:sz w:val="16"/>
          <w:szCs w:val="16"/>
        </w:rPr>
      </w:pPr>
      <w:r w:rsidRPr="00A622BB">
        <w:rPr>
          <w:rFonts w:ascii="Arial" w:hAnsi="Arial" w:cs="Arial"/>
          <w:sz w:val="16"/>
          <w:szCs w:val="16"/>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rsidR="00006E2B" w:rsidRPr="00A622BB" w:rsidRDefault="00006E2B" w:rsidP="00F5141B">
      <w:pPr>
        <w:pStyle w:val="Akapitzlist"/>
        <w:numPr>
          <w:ilvl w:val="0"/>
          <w:numId w:val="38"/>
        </w:numPr>
        <w:spacing w:line="360" w:lineRule="auto"/>
        <w:ind w:left="363" w:hanging="357"/>
        <w:jc w:val="both"/>
        <w:rPr>
          <w:rFonts w:ascii="Arial" w:hAnsi="Arial" w:cs="Arial"/>
          <w:sz w:val="16"/>
          <w:szCs w:val="16"/>
        </w:rPr>
      </w:pPr>
      <w:r w:rsidRPr="00A622BB">
        <w:rPr>
          <w:rFonts w:ascii="Arial" w:hAnsi="Arial" w:cs="Arial"/>
          <w:color w:val="000000"/>
          <w:sz w:val="16"/>
          <w:szCs w:val="16"/>
        </w:rPr>
        <w:t>Jeżeli wraz z ofertą składane są dokumenty zawierające tajemnicę przedsiębiorstwa wykonawca, w celu utrzymania w</w:t>
      </w:r>
      <w:r w:rsidR="00FC65B3">
        <w:rPr>
          <w:rFonts w:ascii="Arial" w:hAnsi="Arial" w:cs="Arial"/>
          <w:color w:val="000000"/>
          <w:sz w:val="16"/>
          <w:szCs w:val="16"/>
        </w:rPr>
        <w:t> </w:t>
      </w:r>
      <w:r w:rsidRPr="00A622BB">
        <w:rPr>
          <w:rFonts w:ascii="Arial" w:hAnsi="Arial" w:cs="Arial"/>
          <w:color w:val="000000"/>
          <w:sz w:val="16"/>
          <w:szCs w:val="16"/>
        </w:rPr>
        <w:t>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w:t>
      </w:r>
      <w:r w:rsidR="00FC65B3">
        <w:rPr>
          <w:rFonts w:ascii="Arial" w:hAnsi="Arial" w:cs="Arial"/>
          <w:color w:val="000000"/>
          <w:sz w:val="16"/>
          <w:szCs w:val="16"/>
        </w:rPr>
        <w:t> </w:t>
      </w:r>
      <w:r w:rsidRPr="00A622BB">
        <w:rPr>
          <w:rFonts w:ascii="Arial" w:hAnsi="Arial" w:cs="Arial"/>
          <w:color w:val="000000"/>
          <w:sz w:val="16"/>
          <w:szCs w:val="16"/>
        </w:rPr>
        <w:t xml:space="preserve">inne dokumenty przedstawione w ofercie przez Wykonawcę”. </w:t>
      </w:r>
    </w:p>
    <w:p w:rsidR="00006E2B" w:rsidRPr="00A622BB" w:rsidRDefault="00006E2B" w:rsidP="00F5141B">
      <w:pPr>
        <w:pStyle w:val="Akapitzlist"/>
        <w:numPr>
          <w:ilvl w:val="0"/>
          <w:numId w:val="38"/>
        </w:numPr>
        <w:spacing w:line="360" w:lineRule="auto"/>
        <w:ind w:left="363" w:hanging="357"/>
        <w:jc w:val="both"/>
        <w:rPr>
          <w:rFonts w:ascii="Arial" w:hAnsi="Arial" w:cs="Arial"/>
          <w:sz w:val="16"/>
          <w:szCs w:val="16"/>
        </w:rPr>
      </w:pPr>
      <w:r w:rsidRPr="00A622BB">
        <w:rPr>
          <w:rFonts w:ascii="Arial" w:hAnsi="Arial" w:cs="Arial"/>
          <w:sz w:val="16"/>
          <w:szCs w:val="16"/>
        </w:rPr>
        <w:t>System sprawdza, czy złożone pliki są podpisane i automatycznie je szyfruje, jednocześnie informując o tym wykonawcę. Potwierdzenie czasu przekazania i odbioru oferty znajduje się w Elektronicznym Potwierdzeniu Przesłania (EPP) i</w:t>
      </w:r>
      <w:r w:rsidR="00FC65B3">
        <w:rPr>
          <w:rFonts w:ascii="Arial" w:hAnsi="Arial" w:cs="Arial"/>
          <w:sz w:val="16"/>
          <w:szCs w:val="16"/>
        </w:rPr>
        <w:t> </w:t>
      </w:r>
      <w:r w:rsidRPr="00A622BB">
        <w:rPr>
          <w:rFonts w:ascii="Arial" w:hAnsi="Arial" w:cs="Arial"/>
          <w:sz w:val="16"/>
          <w:szCs w:val="16"/>
        </w:rPr>
        <w:t>Elektronicznym Potwierdzeniu Odebrania (EPO). EPP i EPO dostępne są dla zalogowanego Wykonawcy w zakładce „Oferty/Wnioski”.</w:t>
      </w:r>
    </w:p>
    <w:p w:rsidR="00006E2B" w:rsidRPr="00A622BB" w:rsidRDefault="00006E2B" w:rsidP="00F5141B">
      <w:pPr>
        <w:pStyle w:val="Akapitzlist"/>
        <w:numPr>
          <w:ilvl w:val="0"/>
          <w:numId w:val="38"/>
        </w:numPr>
        <w:spacing w:line="360" w:lineRule="auto"/>
        <w:ind w:left="363" w:hanging="357"/>
        <w:jc w:val="both"/>
        <w:rPr>
          <w:rFonts w:ascii="Arial" w:hAnsi="Arial" w:cs="Arial"/>
          <w:sz w:val="16"/>
          <w:szCs w:val="16"/>
        </w:rPr>
      </w:pPr>
      <w:r w:rsidRPr="00A622BB">
        <w:rPr>
          <w:rFonts w:ascii="Arial" w:hAnsi="Arial" w:cs="Arial"/>
          <w:sz w:val="16"/>
          <w:szCs w:val="16"/>
        </w:rPr>
        <w:t>Oferta może być złożona tylko do upływu terminu składania ofert.</w:t>
      </w:r>
    </w:p>
    <w:p w:rsidR="00006E2B" w:rsidRPr="00A622BB" w:rsidRDefault="00006E2B" w:rsidP="00F5141B">
      <w:pPr>
        <w:pStyle w:val="Akapitzlist"/>
        <w:numPr>
          <w:ilvl w:val="0"/>
          <w:numId w:val="38"/>
        </w:numPr>
        <w:spacing w:line="360" w:lineRule="auto"/>
        <w:ind w:left="363" w:hanging="357"/>
        <w:jc w:val="both"/>
        <w:rPr>
          <w:rFonts w:ascii="Arial" w:hAnsi="Arial" w:cs="Arial"/>
          <w:sz w:val="16"/>
          <w:szCs w:val="16"/>
        </w:rPr>
      </w:pPr>
      <w:r w:rsidRPr="00A622BB">
        <w:rPr>
          <w:rFonts w:ascii="Arial" w:hAnsi="Arial" w:cs="Arial"/>
          <w:sz w:val="16"/>
          <w:szCs w:val="16"/>
        </w:rPr>
        <w:t>Wykonawca może przed upływem terminu składania ofert wycofać ofertę. Wykonawca wycofuje ofertę w zakładce „Oferty/wnioski” używając przycisku „Wycofaj ofertę”.</w:t>
      </w:r>
    </w:p>
    <w:p w:rsidR="00006E2B" w:rsidRPr="00A622BB" w:rsidRDefault="00006E2B" w:rsidP="00F5141B">
      <w:pPr>
        <w:pStyle w:val="Akapitzlist"/>
        <w:numPr>
          <w:ilvl w:val="0"/>
          <w:numId w:val="38"/>
        </w:numPr>
        <w:spacing w:line="360" w:lineRule="auto"/>
        <w:ind w:left="363" w:hanging="357"/>
        <w:jc w:val="both"/>
        <w:rPr>
          <w:rFonts w:ascii="Arial" w:hAnsi="Arial" w:cs="Arial"/>
          <w:sz w:val="16"/>
          <w:szCs w:val="16"/>
        </w:rPr>
      </w:pPr>
      <w:r w:rsidRPr="00A622BB">
        <w:rPr>
          <w:rFonts w:ascii="Arial" w:hAnsi="Arial" w:cs="Arial"/>
          <w:sz w:val="16"/>
          <w:szCs w:val="16"/>
        </w:rPr>
        <w:t>Maksymalny łączny rozmiar plików stanowiących ofertę lub składanych wraz z ofertą to 250 MB.</w:t>
      </w:r>
    </w:p>
    <w:p w:rsidR="00006E2B" w:rsidRPr="00A622BB" w:rsidRDefault="00006E2B" w:rsidP="00F5141B">
      <w:pPr>
        <w:pStyle w:val="Akapitzlist"/>
        <w:numPr>
          <w:ilvl w:val="0"/>
          <w:numId w:val="38"/>
        </w:numPr>
        <w:spacing w:line="360" w:lineRule="auto"/>
        <w:ind w:left="363" w:hanging="357"/>
        <w:jc w:val="both"/>
        <w:rPr>
          <w:rFonts w:ascii="Arial" w:hAnsi="Arial" w:cs="Arial"/>
          <w:sz w:val="16"/>
          <w:szCs w:val="16"/>
        </w:rPr>
      </w:pPr>
      <w:r w:rsidRPr="00A622BB">
        <w:rPr>
          <w:rFonts w:ascii="Arial" w:hAnsi="Arial" w:cs="Arial"/>
          <w:sz w:val="16"/>
          <w:szCs w:val="16"/>
        </w:rPr>
        <w:t>Wykonawca po upływie terminu do składania ofert nie może skutecznie dokonać zmiany ani wycofać złożonej oferty.</w:t>
      </w:r>
    </w:p>
    <w:p w:rsidR="00006E2B" w:rsidRPr="00A622BB" w:rsidRDefault="00006E2B" w:rsidP="00F5141B">
      <w:pPr>
        <w:pStyle w:val="Akapitzlist"/>
        <w:numPr>
          <w:ilvl w:val="0"/>
          <w:numId w:val="38"/>
        </w:numPr>
        <w:spacing w:line="360" w:lineRule="auto"/>
        <w:ind w:left="363" w:hanging="357"/>
        <w:jc w:val="both"/>
        <w:rPr>
          <w:rFonts w:ascii="Arial" w:hAnsi="Arial" w:cs="Arial"/>
          <w:sz w:val="16"/>
          <w:szCs w:val="16"/>
        </w:rPr>
      </w:pPr>
      <w:r w:rsidRPr="00A622BB">
        <w:rPr>
          <w:rFonts w:ascii="Arial" w:hAnsi="Arial" w:cs="Arial"/>
          <w:sz w:val="16"/>
          <w:szCs w:val="16"/>
        </w:rPr>
        <w:lastRenderedPageBreak/>
        <w:t>Zamawiający odrzuci ofertę złożoną po terminie składania ofert</w:t>
      </w:r>
    </w:p>
    <w:p w:rsidR="00ED6411" w:rsidRDefault="00006E2B" w:rsidP="00F5141B">
      <w:pPr>
        <w:pStyle w:val="Akapitzlist"/>
        <w:numPr>
          <w:ilvl w:val="0"/>
          <w:numId w:val="38"/>
        </w:numPr>
        <w:spacing w:line="360" w:lineRule="auto"/>
        <w:ind w:left="363" w:hanging="357"/>
        <w:jc w:val="both"/>
        <w:rPr>
          <w:rFonts w:ascii="Arial" w:hAnsi="Arial" w:cs="Arial"/>
          <w:sz w:val="16"/>
          <w:szCs w:val="16"/>
        </w:rPr>
      </w:pPr>
      <w:r w:rsidRPr="00A622BB">
        <w:rPr>
          <w:rFonts w:ascii="Arial" w:hAnsi="Arial" w:cs="Arial"/>
          <w:sz w:val="16"/>
          <w:szCs w:val="16"/>
        </w:rPr>
        <w:t>O terminie z</w:t>
      </w:r>
      <w:r w:rsidRPr="00A622BB">
        <w:rPr>
          <w:rFonts w:ascii="Arial" w:hAnsi="Arial" w:cs="Arial" w:hint="eastAsia"/>
          <w:sz w:val="16"/>
          <w:szCs w:val="16"/>
        </w:rPr>
        <w:t>ł</w:t>
      </w:r>
      <w:r w:rsidRPr="00A622BB">
        <w:rPr>
          <w:rFonts w:ascii="Arial" w:hAnsi="Arial" w:cs="Arial"/>
          <w:sz w:val="16"/>
          <w:szCs w:val="16"/>
        </w:rPr>
        <w:t>o</w:t>
      </w:r>
      <w:r w:rsidRPr="00A622BB">
        <w:rPr>
          <w:rFonts w:ascii="Arial" w:hAnsi="Arial" w:cs="Arial" w:hint="eastAsia"/>
          <w:sz w:val="16"/>
          <w:szCs w:val="16"/>
        </w:rPr>
        <w:t>ż</w:t>
      </w:r>
      <w:r w:rsidRPr="00A622BB">
        <w:rPr>
          <w:rFonts w:ascii="Arial" w:hAnsi="Arial" w:cs="Arial"/>
          <w:sz w:val="16"/>
          <w:szCs w:val="16"/>
        </w:rPr>
        <w:t>enia oferty decyduje czas pe</w:t>
      </w:r>
      <w:r w:rsidRPr="00A622BB">
        <w:rPr>
          <w:rFonts w:ascii="Arial" w:hAnsi="Arial" w:cs="Arial" w:hint="eastAsia"/>
          <w:sz w:val="16"/>
          <w:szCs w:val="16"/>
        </w:rPr>
        <w:t>ł</w:t>
      </w:r>
      <w:r w:rsidRPr="00A622BB">
        <w:rPr>
          <w:rFonts w:ascii="Arial" w:hAnsi="Arial" w:cs="Arial"/>
          <w:sz w:val="16"/>
          <w:szCs w:val="16"/>
        </w:rPr>
        <w:t>nego przeprocesowania transakcji na Platformie.</w:t>
      </w:r>
    </w:p>
    <w:p w:rsidR="00167152" w:rsidRPr="00185FC3" w:rsidRDefault="00167152" w:rsidP="00FF59B5">
      <w:pPr>
        <w:spacing w:line="360" w:lineRule="auto"/>
        <w:jc w:val="both"/>
        <w:rPr>
          <w:rFonts w:ascii="Arial" w:hAnsi="Arial" w:cs="Arial"/>
          <w:sz w:val="16"/>
          <w:szCs w:val="16"/>
        </w:rPr>
      </w:pPr>
    </w:p>
    <w:p w:rsidR="00006E2B" w:rsidRPr="00FC65B3" w:rsidRDefault="00006E2B" w:rsidP="00F5141B">
      <w:pPr>
        <w:pStyle w:val="Akapitzlist"/>
        <w:numPr>
          <w:ilvl w:val="0"/>
          <w:numId w:val="41"/>
        </w:numPr>
        <w:pBdr>
          <w:top w:val="nil"/>
          <w:left w:val="nil"/>
          <w:bottom w:val="nil"/>
          <w:right w:val="nil"/>
          <w:between w:val="nil"/>
        </w:pBdr>
        <w:spacing w:line="360" w:lineRule="auto"/>
        <w:ind w:left="340" w:hanging="227"/>
        <w:rPr>
          <w:rFonts w:ascii="Arial" w:eastAsia="Arial" w:hAnsi="Arial" w:cs="Arial"/>
          <w:color w:val="000000"/>
          <w:sz w:val="16"/>
          <w:szCs w:val="16"/>
          <w:u w:val="single"/>
        </w:rPr>
      </w:pPr>
      <w:r w:rsidRPr="00FC65B3">
        <w:rPr>
          <w:rFonts w:ascii="Arial" w:eastAsia="Arial" w:hAnsi="Arial" w:cs="Arial"/>
          <w:b/>
          <w:color w:val="000000"/>
          <w:sz w:val="16"/>
          <w:szCs w:val="16"/>
          <w:u w:val="single"/>
        </w:rPr>
        <w:t>Termin otwarcia ofert</w:t>
      </w:r>
    </w:p>
    <w:p w:rsidR="00006E2B" w:rsidRPr="00A622BB" w:rsidRDefault="00006E2B" w:rsidP="00F5141B">
      <w:pPr>
        <w:numPr>
          <w:ilvl w:val="0"/>
          <w:numId w:val="39"/>
        </w:numPr>
        <w:spacing w:line="360" w:lineRule="auto"/>
        <w:jc w:val="both"/>
        <w:rPr>
          <w:rFonts w:ascii="Arial" w:hAnsi="Arial" w:cs="Arial"/>
          <w:sz w:val="16"/>
          <w:szCs w:val="16"/>
        </w:rPr>
      </w:pPr>
      <w:r w:rsidRPr="00A622BB">
        <w:rPr>
          <w:rFonts w:ascii="Arial" w:hAnsi="Arial" w:cs="Arial"/>
          <w:bCs/>
          <w:sz w:val="16"/>
          <w:szCs w:val="16"/>
        </w:rPr>
        <w:t>Otwarcie ofert nastąp</w:t>
      </w:r>
      <w:r>
        <w:rPr>
          <w:rFonts w:ascii="Arial" w:hAnsi="Arial" w:cs="Arial"/>
          <w:bCs/>
          <w:sz w:val="16"/>
          <w:szCs w:val="16"/>
        </w:rPr>
        <w:t xml:space="preserve">i </w:t>
      </w:r>
      <w:r w:rsidRPr="00FA0137">
        <w:rPr>
          <w:rFonts w:ascii="Arial" w:hAnsi="Arial" w:cs="Arial"/>
          <w:b/>
          <w:bCs/>
          <w:sz w:val="16"/>
          <w:szCs w:val="16"/>
          <w:highlight w:val="yellow"/>
        </w:rPr>
        <w:t>w dniu</w:t>
      </w:r>
      <w:r w:rsidR="004049F5">
        <w:rPr>
          <w:rFonts w:ascii="Arial" w:hAnsi="Arial" w:cs="Arial"/>
          <w:b/>
          <w:bCs/>
          <w:sz w:val="16"/>
          <w:szCs w:val="16"/>
          <w:highlight w:val="yellow"/>
        </w:rPr>
        <w:t xml:space="preserve"> </w:t>
      </w:r>
      <w:r w:rsidR="004049F5" w:rsidRPr="004049F5">
        <w:rPr>
          <w:rFonts w:ascii="Arial" w:eastAsia="Arial" w:hAnsi="Arial" w:cs="Arial"/>
          <w:b/>
          <w:bCs/>
          <w:sz w:val="16"/>
          <w:szCs w:val="16"/>
          <w:highlight w:val="yellow"/>
        </w:rPr>
        <w:t xml:space="preserve">15 </w:t>
      </w:r>
      <w:r w:rsidR="003762FD" w:rsidRPr="004049F5">
        <w:rPr>
          <w:rFonts w:ascii="Arial" w:eastAsia="Arial" w:hAnsi="Arial" w:cs="Arial"/>
          <w:b/>
          <w:bCs/>
          <w:sz w:val="16"/>
          <w:szCs w:val="16"/>
          <w:highlight w:val="yellow"/>
        </w:rPr>
        <w:t>maja</w:t>
      </w:r>
      <w:r w:rsidR="00EF6BEC" w:rsidRPr="004049F5">
        <w:rPr>
          <w:rFonts w:ascii="Arial" w:eastAsia="Arial" w:hAnsi="Arial" w:cs="Arial"/>
          <w:b/>
          <w:bCs/>
          <w:sz w:val="16"/>
          <w:szCs w:val="16"/>
          <w:highlight w:val="yellow"/>
        </w:rPr>
        <w:t xml:space="preserve"> 2026</w:t>
      </w:r>
      <w:r w:rsidRPr="004049F5">
        <w:rPr>
          <w:rFonts w:ascii="Arial" w:hAnsi="Arial" w:cs="Arial"/>
          <w:b/>
          <w:bCs/>
          <w:sz w:val="16"/>
          <w:szCs w:val="16"/>
          <w:highlight w:val="yellow"/>
        </w:rPr>
        <w:t>r</w:t>
      </w:r>
      <w:r w:rsidRPr="0056013D">
        <w:rPr>
          <w:rFonts w:ascii="Arial" w:hAnsi="Arial" w:cs="Arial"/>
          <w:b/>
          <w:bCs/>
          <w:sz w:val="16"/>
          <w:szCs w:val="16"/>
          <w:highlight w:val="yellow"/>
        </w:rPr>
        <w:t>., o g</w:t>
      </w:r>
      <w:r w:rsidR="004049F5">
        <w:rPr>
          <w:rFonts w:ascii="Arial" w:hAnsi="Arial" w:cs="Arial"/>
          <w:b/>
          <w:bCs/>
          <w:sz w:val="16"/>
          <w:szCs w:val="16"/>
          <w:highlight w:val="yellow"/>
        </w:rPr>
        <w:t>odz. 10</w:t>
      </w:r>
      <w:r w:rsidRPr="00B4600C">
        <w:rPr>
          <w:rFonts w:ascii="Arial" w:hAnsi="Arial" w:cs="Arial"/>
          <w:b/>
          <w:bCs/>
          <w:sz w:val="16"/>
          <w:szCs w:val="16"/>
          <w:highlight w:val="yellow"/>
        </w:rPr>
        <w:t>:00</w:t>
      </w:r>
      <w:r w:rsidRPr="00A622BB">
        <w:rPr>
          <w:rFonts w:ascii="Arial" w:hAnsi="Arial" w:cs="Arial"/>
          <w:sz w:val="16"/>
          <w:szCs w:val="16"/>
        </w:rPr>
        <w:t xml:space="preserve"> przy użyciu systemu teleinformatycznego.</w:t>
      </w:r>
    </w:p>
    <w:p w:rsidR="00006E2B" w:rsidRPr="00A622BB" w:rsidRDefault="00006E2B" w:rsidP="00F5141B">
      <w:pPr>
        <w:numPr>
          <w:ilvl w:val="0"/>
          <w:numId w:val="39"/>
        </w:numPr>
        <w:pBdr>
          <w:top w:val="nil"/>
          <w:left w:val="nil"/>
          <w:bottom w:val="nil"/>
          <w:right w:val="nil"/>
          <w:between w:val="nil"/>
        </w:pBdr>
        <w:spacing w:line="360" w:lineRule="auto"/>
        <w:jc w:val="both"/>
        <w:rPr>
          <w:rFonts w:ascii="Arial" w:hAnsi="Arial" w:cs="Arial"/>
          <w:sz w:val="16"/>
          <w:szCs w:val="16"/>
        </w:rPr>
      </w:pPr>
      <w:r w:rsidRPr="00A622BB">
        <w:rPr>
          <w:rFonts w:ascii="Arial" w:hAnsi="Arial" w:cs="Arial"/>
          <w:sz w:val="16"/>
          <w:szCs w:val="16"/>
        </w:rPr>
        <w:t>W przypadku awarii systemu teleinformatycznego, która powoduje brak możliwości otwarcia ofert w terminie określonym przez zamawiającego, otwarcie ofert następuje niezwłocznie po usunięciu awarii.</w:t>
      </w:r>
    </w:p>
    <w:p w:rsidR="00006E2B" w:rsidRPr="00A622BB" w:rsidRDefault="00006E2B" w:rsidP="00F5141B">
      <w:pPr>
        <w:numPr>
          <w:ilvl w:val="0"/>
          <w:numId w:val="39"/>
        </w:numPr>
        <w:pBdr>
          <w:top w:val="nil"/>
          <w:left w:val="nil"/>
          <w:bottom w:val="nil"/>
          <w:right w:val="nil"/>
          <w:between w:val="nil"/>
        </w:pBdr>
        <w:spacing w:line="360" w:lineRule="auto"/>
        <w:jc w:val="both"/>
        <w:rPr>
          <w:rFonts w:ascii="Arial" w:hAnsi="Arial" w:cs="Arial"/>
          <w:color w:val="FF0000"/>
          <w:sz w:val="16"/>
          <w:szCs w:val="16"/>
        </w:rPr>
      </w:pPr>
      <w:r w:rsidRPr="00A622BB">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rsidR="00006E2B" w:rsidRPr="00A622BB" w:rsidRDefault="00006E2B" w:rsidP="00F5141B">
      <w:pPr>
        <w:pStyle w:val="Akapitzlist"/>
        <w:numPr>
          <w:ilvl w:val="0"/>
          <w:numId w:val="39"/>
        </w:numPr>
        <w:shd w:val="clear" w:color="auto" w:fill="FFFFFF"/>
        <w:spacing w:line="360" w:lineRule="auto"/>
        <w:jc w:val="both"/>
        <w:rPr>
          <w:rFonts w:ascii="Arial" w:hAnsi="Arial" w:cs="Arial"/>
          <w:sz w:val="16"/>
          <w:szCs w:val="16"/>
        </w:rPr>
      </w:pPr>
      <w:r w:rsidRPr="00A622BB">
        <w:rPr>
          <w:rFonts w:ascii="Arial" w:hAnsi="Arial" w:cs="Arial"/>
          <w:sz w:val="16"/>
          <w:szCs w:val="16"/>
        </w:rPr>
        <w:t xml:space="preserve">Zgodnie z </w:t>
      </w:r>
      <w:r w:rsidR="00B7647E">
        <w:rPr>
          <w:rFonts w:ascii="Arial" w:hAnsi="Arial" w:cs="Arial"/>
          <w:sz w:val="16"/>
          <w:szCs w:val="16"/>
        </w:rPr>
        <w:t>u</w:t>
      </w:r>
      <w:r w:rsidRPr="00A622BB">
        <w:rPr>
          <w:rFonts w:ascii="Arial" w:hAnsi="Arial" w:cs="Arial"/>
          <w:sz w:val="16"/>
          <w:szCs w:val="16"/>
        </w:rPr>
        <w:t xml:space="preserve">stawą </w:t>
      </w:r>
      <w:r w:rsidR="00B7647E" w:rsidRPr="00A622BB">
        <w:rPr>
          <w:rFonts w:ascii="Arial" w:hAnsi="Arial" w:cs="Arial"/>
          <w:sz w:val="16"/>
          <w:szCs w:val="16"/>
        </w:rPr>
        <w:t xml:space="preserve">Pzp </w:t>
      </w:r>
      <w:r w:rsidRPr="00A622BB">
        <w:rPr>
          <w:rFonts w:ascii="Arial" w:hAnsi="Arial" w:cs="Arial"/>
          <w:sz w:val="16"/>
          <w:szCs w:val="16"/>
        </w:rPr>
        <w:t>Zamawiający nie ma obowiązku przeprowadzania jawnej sesji otwarcia ofert w sposób jawny z</w:t>
      </w:r>
      <w:r w:rsidR="009973C7">
        <w:rPr>
          <w:rFonts w:ascii="Arial" w:hAnsi="Arial" w:cs="Arial"/>
          <w:sz w:val="16"/>
          <w:szCs w:val="16"/>
        </w:rPr>
        <w:t> </w:t>
      </w:r>
      <w:r w:rsidRPr="00A622BB">
        <w:rPr>
          <w:rFonts w:ascii="Arial" w:hAnsi="Arial" w:cs="Arial"/>
          <w:sz w:val="16"/>
          <w:szCs w:val="16"/>
        </w:rPr>
        <w:t xml:space="preserve">udziałem Wykonawców lub transmitowania sesji otwarcia za pośrednictwem elektronicznych narzędzi do przekazu wideo on-line. </w:t>
      </w:r>
    </w:p>
    <w:p w:rsidR="00006E2B" w:rsidRDefault="00006E2B" w:rsidP="00F5141B">
      <w:pPr>
        <w:numPr>
          <w:ilvl w:val="0"/>
          <w:numId w:val="39"/>
        </w:numPr>
        <w:pBdr>
          <w:top w:val="nil"/>
          <w:left w:val="nil"/>
          <w:bottom w:val="nil"/>
          <w:right w:val="nil"/>
          <w:between w:val="nil"/>
        </w:pBdr>
        <w:spacing w:line="360" w:lineRule="auto"/>
        <w:jc w:val="both"/>
        <w:rPr>
          <w:rFonts w:ascii="Arial" w:eastAsia="Arial" w:hAnsi="Arial" w:cs="Arial"/>
          <w:sz w:val="16"/>
          <w:szCs w:val="16"/>
        </w:rPr>
      </w:pPr>
      <w:r w:rsidRPr="00A622BB">
        <w:rPr>
          <w:rFonts w:ascii="Arial" w:eastAsia="Arial" w:hAnsi="Arial" w:cs="Arial"/>
          <w:color w:val="000000"/>
          <w:sz w:val="16"/>
          <w:szCs w:val="16"/>
        </w:rPr>
        <w:t>Otwarcie ofert nastąpi na zasadach i w trybie art. 222 ust. 1, 2, 3 i 4 ustawy Pzp.</w:t>
      </w:r>
    </w:p>
    <w:p w:rsidR="00006E2B" w:rsidRPr="00006E2B" w:rsidRDefault="00006E2B" w:rsidP="00F5141B">
      <w:pPr>
        <w:numPr>
          <w:ilvl w:val="0"/>
          <w:numId w:val="39"/>
        </w:numPr>
        <w:pBdr>
          <w:top w:val="nil"/>
          <w:left w:val="nil"/>
          <w:bottom w:val="nil"/>
          <w:right w:val="nil"/>
          <w:between w:val="nil"/>
        </w:pBdr>
        <w:spacing w:line="360" w:lineRule="auto"/>
        <w:jc w:val="both"/>
        <w:rPr>
          <w:rFonts w:ascii="Arial" w:eastAsia="Arial" w:hAnsi="Arial" w:cs="Arial"/>
          <w:sz w:val="16"/>
          <w:szCs w:val="16"/>
        </w:rPr>
      </w:pPr>
      <w:r w:rsidRPr="00006E2B">
        <w:rPr>
          <w:rFonts w:ascii="Arial" w:eastAsia="Arial" w:hAnsi="Arial" w:cs="Arial"/>
          <w:color w:val="000000"/>
          <w:sz w:val="16"/>
          <w:szCs w:val="16"/>
        </w:rPr>
        <w:t>Niezwłocznie po otwarciu ofert Zamawiający zamieści na stronie internetowej, na której była zamieszczona SWZ wraz z</w:t>
      </w:r>
      <w:r w:rsidR="009973C7">
        <w:rPr>
          <w:rFonts w:ascii="Arial" w:eastAsia="Arial" w:hAnsi="Arial" w:cs="Arial"/>
          <w:color w:val="000000"/>
          <w:sz w:val="16"/>
          <w:szCs w:val="16"/>
        </w:rPr>
        <w:t> </w:t>
      </w:r>
      <w:r w:rsidRPr="00006E2B">
        <w:rPr>
          <w:rFonts w:ascii="Arial" w:eastAsia="Arial" w:hAnsi="Arial" w:cs="Arial"/>
          <w:color w:val="000000"/>
          <w:sz w:val="16"/>
          <w:szCs w:val="16"/>
        </w:rPr>
        <w:t>załącznikami, informacje, o których mowa w art. 222 ust. 5 ustawy</w:t>
      </w:r>
      <w:r w:rsidR="00720951">
        <w:rPr>
          <w:rFonts w:ascii="Arial" w:eastAsia="Arial" w:hAnsi="Arial" w:cs="Arial"/>
          <w:color w:val="000000"/>
          <w:sz w:val="16"/>
          <w:szCs w:val="16"/>
        </w:rPr>
        <w:t xml:space="preserve"> Pzp.</w:t>
      </w:r>
    </w:p>
    <w:p w:rsidR="00006E2B" w:rsidRPr="00006E2B" w:rsidRDefault="00006E2B" w:rsidP="00006E2B">
      <w:pPr>
        <w:pStyle w:val="Akapitzlist"/>
        <w:pBdr>
          <w:top w:val="nil"/>
          <w:left w:val="nil"/>
          <w:bottom w:val="nil"/>
          <w:right w:val="nil"/>
          <w:between w:val="nil"/>
        </w:pBdr>
        <w:spacing w:line="360" w:lineRule="auto"/>
        <w:rPr>
          <w:rFonts w:ascii="Arial" w:eastAsia="Arial" w:hAnsi="Arial" w:cs="Arial"/>
          <w:color w:val="000000"/>
          <w:sz w:val="16"/>
          <w:szCs w:val="16"/>
        </w:rPr>
      </w:pPr>
    </w:p>
    <w:p w:rsidR="004513F9" w:rsidRPr="00006E2B" w:rsidRDefault="00006E2B" w:rsidP="00F5141B">
      <w:pPr>
        <w:numPr>
          <w:ilvl w:val="0"/>
          <w:numId w:val="41"/>
        </w:numPr>
        <w:pBdr>
          <w:top w:val="nil"/>
          <w:left w:val="nil"/>
          <w:bottom w:val="nil"/>
          <w:right w:val="nil"/>
          <w:between w:val="nil"/>
        </w:pBdr>
        <w:spacing w:line="360" w:lineRule="auto"/>
        <w:ind w:left="340" w:hanging="227"/>
        <w:rPr>
          <w:rFonts w:ascii="Arial" w:eastAsia="Arial" w:hAnsi="Arial" w:cs="Arial"/>
          <w:color w:val="000000"/>
          <w:sz w:val="16"/>
          <w:szCs w:val="16"/>
        </w:rPr>
      </w:pPr>
      <w:r w:rsidRPr="00A622BB">
        <w:rPr>
          <w:rFonts w:ascii="Arial" w:eastAsia="Arial" w:hAnsi="Arial" w:cs="Arial"/>
          <w:b/>
          <w:color w:val="000000"/>
          <w:sz w:val="16"/>
          <w:szCs w:val="16"/>
          <w:u w:val="single"/>
        </w:rPr>
        <w:t>Dokumenty składające się na ofertę</w:t>
      </w:r>
    </w:p>
    <w:p w:rsidR="00D70916" w:rsidRPr="004C62EA" w:rsidRDefault="00D70916" w:rsidP="00805E68">
      <w:pPr>
        <w:numPr>
          <w:ilvl w:val="0"/>
          <w:numId w:val="18"/>
        </w:numPr>
        <w:pBdr>
          <w:top w:val="nil"/>
          <w:left w:val="nil"/>
          <w:bottom w:val="nil"/>
          <w:right w:val="nil"/>
          <w:between w:val="nil"/>
        </w:pBdr>
        <w:spacing w:line="360" w:lineRule="auto"/>
        <w:jc w:val="both"/>
        <w:rPr>
          <w:rFonts w:ascii="Arial" w:eastAsia="Arial" w:hAnsi="Arial" w:cs="Arial"/>
          <w:color w:val="000000"/>
          <w:sz w:val="16"/>
          <w:szCs w:val="16"/>
        </w:rPr>
      </w:pPr>
      <w:r w:rsidRPr="00BB5146">
        <w:rPr>
          <w:rFonts w:ascii="Arial" w:eastAsia="Arial" w:hAnsi="Arial" w:cs="Arial"/>
          <w:b/>
          <w:color w:val="000000"/>
          <w:sz w:val="16"/>
          <w:szCs w:val="16"/>
        </w:rPr>
        <w:t>Formularz Ofertowy, udostępniony przez Zamawiającego na Platformie e-Zamówienia i zamieszczony w</w:t>
      </w:r>
      <w:r>
        <w:rPr>
          <w:rFonts w:ascii="Arial" w:eastAsia="Arial" w:hAnsi="Arial" w:cs="Arial"/>
          <w:b/>
          <w:color w:val="000000"/>
          <w:sz w:val="16"/>
          <w:szCs w:val="16"/>
        </w:rPr>
        <w:t> </w:t>
      </w:r>
      <w:r w:rsidRPr="00BB5146">
        <w:rPr>
          <w:rFonts w:ascii="Arial" w:eastAsia="Arial" w:hAnsi="Arial" w:cs="Arial"/>
          <w:b/>
          <w:color w:val="000000"/>
          <w:sz w:val="16"/>
          <w:szCs w:val="16"/>
        </w:rPr>
        <w:t>podglądzie postępowania w zakładce „Informacje podstawowe”, podpisany kwalifikowanym podpisem elektronicznymprzez osoby umocowane należycie do reprezentowania Wykonawcy</w:t>
      </w:r>
      <w:r>
        <w:rPr>
          <w:rFonts w:ascii="Arial" w:eastAsia="Arial" w:hAnsi="Arial" w:cs="Arial"/>
          <w:b/>
          <w:color w:val="000000"/>
          <w:sz w:val="16"/>
          <w:szCs w:val="16"/>
        </w:rPr>
        <w:t>,</w:t>
      </w:r>
    </w:p>
    <w:p w:rsidR="00D70916" w:rsidRPr="00AD6892" w:rsidRDefault="00D70916" w:rsidP="00805E68">
      <w:pPr>
        <w:numPr>
          <w:ilvl w:val="0"/>
          <w:numId w:val="18"/>
        </w:numPr>
        <w:pBdr>
          <w:top w:val="nil"/>
          <w:left w:val="nil"/>
          <w:bottom w:val="nil"/>
          <w:right w:val="nil"/>
          <w:between w:val="nil"/>
        </w:pBdr>
        <w:spacing w:line="360" w:lineRule="auto"/>
        <w:jc w:val="both"/>
        <w:rPr>
          <w:rFonts w:ascii="Arial" w:eastAsia="Arial" w:hAnsi="Arial" w:cs="Arial"/>
          <w:sz w:val="16"/>
          <w:szCs w:val="16"/>
        </w:rPr>
      </w:pPr>
      <w:r w:rsidRPr="003E0B97">
        <w:rPr>
          <w:rFonts w:ascii="Arial" w:hAnsi="Arial" w:cs="Arial"/>
          <w:b/>
          <w:sz w:val="16"/>
          <w:szCs w:val="16"/>
        </w:rPr>
        <w:t>podpisan</w:t>
      </w:r>
      <w:r>
        <w:rPr>
          <w:rFonts w:ascii="Arial" w:hAnsi="Arial" w:cs="Arial"/>
          <w:b/>
          <w:sz w:val="16"/>
          <w:szCs w:val="16"/>
        </w:rPr>
        <w:t>a</w:t>
      </w:r>
      <w:r w:rsidRPr="003E0B97">
        <w:rPr>
          <w:rFonts w:ascii="Arial" w:hAnsi="Arial" w:cs="Arial"/>
          <w:b/>
          <w:sz w:val="16"/>
          <w:szCs w:val="16"/>
        </w:rPr>
        <w:t xml:space="preserve"> i wypełnion</w:t>
      </w:r>
      <w:r>
        <w:rPr>
          <w:rFonts w:ascii="Arial" w:hAnsi="Arial" w:cs="Arial"/>
          <w:b/>
          <w:sz w:val="16"/>
          <w:szCs w:val="16"/>
        </w:rPr>
        <w:t>a</w:t>
      </w:r>
      <w:r w:rsidRPr="003E0B97">
        <w:rPr>
          <w:rFonts w:ascii="Arial" w:eastAsia="Arial" w:hAnsi="Arial" w:cs="Arial"/>
          <w:b/>
          <w:color w:val="000000"/>
          <w:sz w:val="16"/>
          <w:szCs w:val="16"/>
        </w:rPr>
        <w:t xml:space="preserve">szczegółowa </w:t>
      </w:r>
      <w:r w:rsidRPr="00AD6892">
        <w:rPr>
          <w:rFonts w:ascii="Arial" w:eastAsia="Arial" w:hAnsi="Arial" w:cs="Arial"/>
          <w:b/>
          <w:sz w:val="16"/>
          <w:szCs w:val="16"/>
        </w:rPr>
        <w:t>oferta cenowa</w:t>
      </w:r>
      <w:r w:rsidRPr="00AD6892">
        <w:rPr>
          <w:rFonts w:ascii="Arial" w:eastAsia="Arial" w:hAnsi="Arial" w:cs="Arial"/>
          <w:sz w:val="16"/>
          <w:szCs w:val="16"/>
        </w:rPr>
        <w:t>, wg wzoru tabeli zamieszczonej w rozdz. XV</w:t>
      </w:r>
      <w:r w:rsidR="00656F2B" w:rsidRPr="00AD6892">
        <w:rPr>
          <w:rFonts w:ascii="Arial" w:eastAsia="Arial" w:hAnsi="Arial" w:cs="Arial"/>
          <w:sz w:val="16"/>
          <w:szCs w:val="16"/>
        </w:rPr>
        <w:t>I</w:t>
      </w:r>
      <w:r w:rsidRPr="00AD6892">
        <w:rPr>
          <w:rFonts w:ascii="Arial" w:eastAsia="Arial" w:hAnsi="Arial" w:cs="Arial"/>
          <w:sz w:val="16"/>
          <w:szCs w:val="16"/>
        </w:rPr>
        <w:t xml:space="preserve"> ust. 2 Specyfikacji</w:t>
      </w:r>
    </w:p>
    <w:p w:rsidR="00D70916" w:rsidRPr="00AD6892" w:rsidRDefault="00D70916" w:rsidP="00D70916">
      <w:pPr>
        <w:pStyle w:val="Akapitzlist"/>
        <w:spacing w:line="360" w:lineRule="auto"/>
        <w:jc w:val="both"/>
        <w:rPr>
          <w:rFonts w:ascii="Arial" w:hAnsi="Arial" w:cs="Arial"/>
          <w:b/>
          <w:sz w:val="16"/>
          <w:szCs w:val="16"/>
        </w:rPr>
      </w:pPr>
      <w:r w:rsidRPr="00AD6892">
        <w:rPr>
          <w:rFonts w:ascii="Arial" w:hAnsi="Arial" w:cs="Arial"/>
          <w:b/>
          <w:sz w:val="16"/>
          <w:szCs w:val="16"/>
        </w:rPr>
        <w:t xml:space="preserve">UWAGA! W przypadku niedołączenia do Oferty szczegółowej oferty cenowej, Zamawiający </w:t>
      </w:r>
      <w:r w:rsidRPr="00AD6892">
        <w:rPr>
          <w:rFonts w:ascii="Arial" w:hAnsi="Arial" w:cs="Arial"/>
          <w:b/>
          <w:sz w:val="16"/>
          <w:szCs w:val="16"/>
          <w:u w:val="single"/>
        </w:rPr>
        <w:t>odrzuci</w:t>
      </w:r>
      <w:r w:rsidRPr="00AD6892">
        <w:rPr>
          <w:rFonts w:ascii="Arial" w:hAnsi="Arial" w:cs="Arial"/>
          <w:b/>
          <w:sz w:val="16"/>
          <w:szCs w:val="16"/>
        </w:rPr>
        <w:t xml:space="preserve"> ofertę Wykonawcy,</w:t>
      </w:r>
    </w:p>
    <w:p w:rsidR="00D70916" w:rsidRPr="00AD6892" w:rsidRDefault="00D70916" w:rsidP="00805E68">
      <w:pPr>
        <w:numPr>
          <w:ilvl w:val="0"/>
          <w:numId w:val="18"/>
        </w:numPr>
        <w:pBdr>
          <w:top w:val="nil"/>
          <w:left w:val="nil"/>
          <w:bottom w:val="nil"/>
          <w:right w:val="nil"/>
          <w:between w:val="nil"/>
        </w:pBdr>
        <w:spacing w:line="360" w:lineRule="auto"/>
        <w:ind w:left="714" w:hanging="357"/>
        <w:jc w:val="both"/>
        <w:rPr>
          <w:rFonts w:ascii="Arial" w:eastAsia="Arial" w:hAnsi="Arial" w:cs="Arial"/>
          <w:sz w:val="16"/>
          <w:szCs w:val="16"/>
        </w:rPr>
      </w:pPr>
      <w:r w:rsidRPr="00AD6892">
        <w:rPr>
          <w:rFonts w:ascii="Arial" w:eastAsia="Arial" w:hAnsi="Arial" w:cs="Arial"/>
          <w:b/>
          <w:sz w:val="16"/>
          <w:szCs w:val="16"/>
        </w:rPr>
        <w:t>dokumenty i oświadczenia</w:t>
      </w:r>
      <w:r w:rsidRPr="00AD6892">
        <w:rPr>
          <w:rFonts w:ascii="Arial" w:eastAsia="Arial" w:hAnsi="Arial" w:cs="Arial"/>
          <w:sz w:val="16"/>
          <w:szCs w:val="16"/>
        </w:rPr>
        <w:t xml:space="preserve"> potwierdzające spełnianie przez Wykonawcę warunków udziału w Postępowaniu i brak podstaw do wykluczenia (wymienione w rozdz. </w:t>
      </w:r>
      <w:r w:rsidR="00656F2B" w:rsidRPr="00AD6892">
        <w:rPr>
          <w:rFonts w:ascii="Arial" w:eastAsia="Arial" w:hAnsi="Arial" w:cs="Arial"/>
          <w:sz w:val="16"/>
          <w:szCs w:val="16"/>
        </w:rPr>
        <w:t>X.1</w:t>
      </w:r>
      <w:r w:rsidRPr="00AD6892">
        <w:rPr>
          <w:rFonts w:ascii="Arial" w:eastAsia="Arial" w:hAnsi="Arial" w:cs="Arial"/>
          <w:sz w:val="16"/>
          <w:szCs w:val="16"/>
        </w:rPr>
        <w:t xml:space="preserve"> SWZ),</w:t>
      </w:r>
    </w:p>
    <w:p w:rsidR="00D70916" w:rsidRDefault="00D70916" w:rsidP="00805E68">
      <w:pPr>
        <w:numPr>
          <w:ilvl w:val="0"/>
          <w:numId w:val="18"/>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AD6892">
        <w:rPr>
          <w:rFonts w:ascii="Arial" w:eastAsia="Arial" w:hAnsi="Arial" w:cs="Arial"/>
          <w:b/>
          <w:sz w:val="16"/>
          <w:szCs w:val="16"/>
        </w:rPr>
        <w:t>dokumenty</w:t>
      </w:r>
      <w:r w:rsidRPr="00AD6892">
        <w:rPr>
          <w:rFonts w:ascii="Arial" w:eastAsia="Arial" w:hAnsi="Arial" w:cs="Arial"/>
          <w:sz w:val="16"/>
          <w:szCs w:val="16"/>
        </w:rPr>
        <w:t xml:space="preserve"> wskazane w rozdz. X</w:t>
      </w:r>
      <w:r w:rsidR="00656F2B" w:rsidRPr="00AD6892">
        <w:rPr>
          <w:rFonts w:ascii="Arial" w:eastAsia="Arial" w:hAnsi="Arial" w:cs="Arial"/>
          <w:sz w:val="16"/>
          <w:szCs w:val="16"/>
        </w:rPr>
        <w:t>I</w:t>
      </w:r>
      <w:r w:rsidRPr="00AD6892">
        <w:rPr>
          <w:rFonts w:ascii="Arial" w:eastAsia="Arial" w:hAnsi="Arial" w:cs="Arial"/>
          <w:sz w:val="16"/>
          <w:szCs w:val="16"/>
        </w:rPr>
        <w:t xml:space="preserve"> SWZ (jeśli </w:t>
      </w:r>
      <w:r w:rsidRPr="003E0B97">
        <w:rPr>
          <w:rFonts w:ascii="Arial" w:eastAsia="Arial" w:hAnsi="Arial" w:cs="Arial"/>
          <w:color w:val="000000"/>
          <w:sz w:val="16"/>
          <w:szCs w:val="16"/>
        </w:rPr>
        <w:t>dotyczy),</w:t>
      </w:r>
    </w:p>
    <w:p w:rsidR="003762FD" w:rsidRPr="003762FD" w:rsidRDefault="003762FD" w:rsidP="003762FD">
      <w:pPr>
        <w:numPr>
          <w:ilvl w:val="0"/>
          <w:numId w:val="18"/>
        </w:numPr>
        <w:suppressAutoHyphens/>
        <w:spacing w:line="360" w:lineRule="auto"/>
        <w:jc w:val="both"/>
        <w:rPr>
          <w:rFonts w:ascii="Arial" w:eastAsia="Arial" w:hAnsi="Arial" w:cs="Arial"/>
          <w:color w:val="000000"/>
          <w:sz w:val="16"/>
          <w:szCs w:val="16"/>
          <w:u w:val="single"/>
        </w:rPr>
      </w:pPr>
      <w:r>
        <w:rPr>
          <w:rFonts w:ascii="Arial" w:eastAsia="Arial" w:hAnsi="Arial" w:cs="Arial"/>
          <w:b/>
          <w:color w:val="000000"/>
          <w:sz w:val="16"/>
          <w:szCs w:val="16"/>
        </w:rPr>
        <w:t>podpisany i wypełniony odpowiednio załącznik nr 1B do Specyfikacji,</w:t>
      </w:r>
    </w:p>
    <w:p w:rsidR="00D70916" w:rsidRPr="003E0B97" w:rsidRDefault="00D70916" w:rsidP="00805E68">
      <w:pPr>
        <w:numPr>
          <w:ilvl w:val="0"/>
          <w:numId w:val="18"/>
        </w:numPr>
        <w:pBdr>
          <w:top w:val="nil"/>
          <w:left w:val="nil"/>
          <w:bottom w:val="nil"/>
          <w:right w:val="nil"/>
          <w:between w:val="nil"/>
        </w:pBdr>
        <w:spacing w:line="360" w:lineRule="auto"/>
        <w:jc w:val="both"/>
        <w:rPr>
          <w:rFonts w:ascii="Arial" w:eastAsia="Arial" w:hAnsi="Arial" w:cs="Arial"/>
          <w:color w:val="000000"/>
          <w:sz w:val="16"/>
          <w:szCs w:val="16"/>
        </w:rPr>
      </w:pPr>
      <w:r w:rsidRPr="003E0B97">
        <w:rPr>
          <w:rFonts w:ascii="Arial" w:eastAsia="Arial" w:hAnsi="Arial" w:cs="Arial"/>
          <w:color w:val="000000"/>
          <w:sz w:val="16"/>
          <w:szCs w:val="16"/>
        </w:rPr>
        <w:t>w przypadku Wykonawców działających przez pełnomocnika – pełnomocnictwo,</w:t>
      </w:r>
    </w:p>
    <w:p w:rsidR="004513F9" w:rsidRPr="00D70916" w:rsidRDefault="00D70916" w:rsidP="00805E68">
      <w:pPr>
        <w:numPr>
          <w:ilvl w:val="0"/>
          <w:numId w:val="18"/>
        </w:numPr>
        <w:pBdr>
          <w:top w:val="nil"/>
          <w:left w:val="nil"/>
          <w:bottom w:val="nil"/>
          <w:right w:val="nil"/>
          <w:between w:val="nil"/>
        </w:pBdr>
        <w:spacing w:line="360" w:lineRule="auto"/>
        <w:jc w:val="both"/>
        <w:rPr>
          <w:rFonts w:ascii="Arial" w:eastAsia="Arial" w:hAnsi="Arial" w:cs="Arial"/>
          <w:color w:val="000000"/>
          <w:sz w:val="16"/>
          <w:szCs w:val="16"/>
        </w:rPr>
      </w:pPr>
      <w:r w:rsidRPr="003E0B97">
        <w:rPr>
          <w:rFonts w:ascii="Arial" w:eastAsia="Arial" w:hAnsi="Arial" w:cs="Arial"/>
          <w:color w:val="000000"/>
          <w:sz w:val="16"/>
          <w:szCs w:val="16"/>
        </w:rPr>
        <w:t>w przypadku Wykonawców wspólnie ubiegających się o zamówienie – dokument stwierdzający ustanowienie przez Wykonawców wspólnie ubiegającyc</w:t>
      </w:r>
      <w:r>
        <w:rPr>
          <w:rFonts w:ascii="Arial" w:eastAsia="Arial" w:hAnsi="Arial" w:cs="Arial"/>
          <w:color w:val="000000"/>
          <w:sz w:val="16"/>
          <w:szCs w:val="16"/>
        </w:rPr>
        <w:t xml:space="preserve">h się o zamówienie pełnomocnika </w:t>
      </w:r>
      <w:r w:rsidRPr="003E0B97">
        <w:rPr>
          <w:rFonts w:ascii="Arial" w:eastAsia="Arial" w:hAnsi="Arial" w:cs="Arial"/>
          <w:color w:val="000000"/>
          <w:sz w:val="16"/>
          <w:szCs w:val="16"/>
        </w:rPr>
        <w:t>do reprezentowania ich w Postępowaniu o</w:t>
      </w:r>
      <w:r>
        <w:rPr>
          <w:rFonts w:ascii="Arial" w:eastAsia="Arial" w:hAnsi="Arial" w:cs="Arial"/>
          <w:color w:val="000000"/>
          <w:sz w:val="16"/>
          <w:szCs w:val="16"/>
        </w:rPr>
        <w:t> </w:t>
      </w:r>
      <w:r w:rsidRPr="003E0B97">
        <w:rPr>
          <w:rFonts w:ascii="Arial" w:eastAsia="Arial" w:hAnsi="Arial" w:cs="Arial"/>
          <w:color w:val="000000"/>
          <w:sz w:val="16"/>
          <w:szCs w:val="16"/>
        </w:rPr>
        <w:t>udzielenie z</w:t>
      </w:r>
      <w:r>
        <w:rPr>
          <w:rFonts w:ascii="Arial" w:eastAsia="Arial" w:hAnsi="Arial" w:cs="Arial"/>
          <w:color w:val="000000"/>
          <w:sz w:val="16"/>
          <w:szCs w:val="16"/>
        </w:rPr>
        <w:t xml:space="preserve">amówienia albo reprezentowania </w:t>
      </w:r>
      <w:r w:rsidRPr="003E0B97">
        <w:rPr>
          <w:rFonts w:ascii="Arial" w:eastAsia="Arial" w:hAnsi="Arial" w:cs="Arial"/>
          <w:color w:val="000000"/>
          <w:sz w:val="16"/>
          <w:szCs w:val="16"/>
        </w:rPr>
        <w:t>w Postępowaniu i zawarcia umowy w sprawie zamówienia publicznego</w:t>
      </w:r>
      <w:r w:rsidR="004513F9" w:rsidRPr="00D70916">
        <w:rPr>
          <w:rFonts w:ascii="Arial" w:eastAsia="Arial" w:hAnsi="Arial" w:cs="Arial"/>
          <w:color w:val="000000"/>
          <w:sz w:val="16"/>
          <w:szCs w:val="16"/>
        </w:rPr>
        <w:t>,</w:t>
      </w:r>
    </w:p>
    <w:p w:rsidR="004513F9" w:rsidRPr="00E4059D" w:rsidRDefault="004513F9" w:rsidP="00805E68">
      <w:pPr>
        <w:numPr>
          <w:ilvl w:val="0"/>
          <w:numId w:val="18"/>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potwierdzenie wniesienia wadium.</w:t>
      </w:r>
    </w:p>
    <w:p w:rsidR="00E4059D" w:rsidRPr="00356349" w:rsidRDefault="00E4059D" w:rsidP="00805E68">
      <w:pPr>
        <w:numPr>
          <w:ilvl w:val="0"/>
          <w:numId w:val="18"/>
        </w:numPr>
        <w:pBdr>
          <w:top w:val="nil"/>
          <w:left w:val="nil"/>
          <w:bottom w:val="nil"/>
          <w:right w:val="nil"/>
          <w:between w:val="nil"/>
        </w:pBdr>
        <w:spacing w:line="360" w:lineRule="auto"/>
        <w:jc w:val="both"/>
        <w:rPr>
          <w:rFonts w:ascii="Arial" w:eastAsia="Arial" w:hAnsi="Arial" w:cs="Arial"/>
          <w:color w:val="000000"/>
          <w:sz w:val="16"/>
          <w:szCs w:val="16"/>
        </w:rPr>
      </w:pPr>
      <w:r>
        <w:rPr>
          <w:rFonts w:ascii="Arial" w:eastAsia="Arial" w:hAnsi="Arial" w:cs="Arial"/>
          <w:b/>
          <w:color w:val="000000"/>
          <w:sz w:val="16"/>
          <w:szCs w:val="16"/>
        </w:rPr>
        <w:t>próbka</w:t>
      </w:r>
    </w:p>
    <w:p w:rsidR="004513F9" w:rsidRPr="00356349" w:rsidRDefault="004513F9" w:rsidP="004513F9">
      <w:pPr>
        <w:pBdr>
          <w:top w:val="nil"/>
          <w:left w:val="nil"/>
          <w:bottom w:val="nil"/>
          <w:right w:val="nil"/>
          <w:between w:val="nil"/>
        </w:pBdr>
        <w:spacing w:line="360" w:lineRule="auto"/>
        <w:ind w:left="720" w:hanging="720"/>
        <w:jc w:val="both"/>
        <w:rPr>
          <w:rFonts w:ascii="Arial" w:eastAsia="Arial" w:hAnsi="Arial" w:cs="Arial"/>
          <w:color w:val="000000"/>
          <w:sz w:val="16"/>
          <w:szCs w:val="16"/>
          <w:u w:val="single"/>
        </w:rPr>
      </w:pPr>
    </w:p>
    <w:p w:rsidR="004513F9" w:rsidRPr="00356349" w:rsidRDefault="004513F9" w:rsidP="00805E68">
      <w:pPr>
        <w:numPr>
          <w:ilvl w:val="0"/>
          <w:numId w:val="9"/>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356349">
        <w:rPr>
          <w:rFonts w:ascii="Arial" w:eastAsia="Arial" w:hAnsi="Arial" w:cs="Arial"/>
          <w:b/>
          <w:color w:val="000000"/>
          <w:sz w:val="16"/>
          <w:szCs w:val="16"/>
        </w:rPr>
        <w:t>Treść złożonej oferty musi odpowiadać treści Specyfikacji. Zamawiający zaleca</w:t>
      </w:r>
      <w:r w:rsidR="004078A6" w:rsidRPr="00356349">
        <w:rPr>
          <w:rFonts w:ascii="Arial" w:eastAsia="Arial" w:hAnsi="Arial" w:cs="Arial"/>
          <w:b/>
          <w:color w:val="000000"/>
          <w:sz w:val="16"/>
          <w:szCs w:val="16"/>
        </w:rPr>
        <w:t>,</w:t>
      </w:r>
      <w:r w:rsidRPr="00356349">
        <w:rPr>
          <w:rFonts w:ascii="Arial" w:eastAsia="Arial" w:hAnsi="Arial" w:cs="Arial"/>
          <w:b/>
          <w:color w:val="000000"/>
          <w:sz w:val="16"/>
          <w:szCs w:val="16"/>
        </w:rPr>
        <w:t xml:space="preserve"> aby przy sporządzeniu oferty, Wykonawca skorzystał z wzorów przygotowanych przez Zamawiającego. </w:t>
      </w:r>
      <w:r w:rsidRPr="00356349">
        <w:rPr>
          <w:rFonts w:ascii="Arial" w:eastAsia="Arial" w:hAnsi="Arial" w:cs="Arial"/>
          <w:color w:val="000000"/>
          <w:sz w:val="16"/>
          <w:szCs w:val="16"/>
        </w:rPr>
        <w:t>Wykonawca może przedstawić ofertę na swoich formularzach z zastrzeżeniem, że muszą one zawierać wszystkie informacje określone przez Zamawiającego w</w:t>
      </w:r>
      <w:r w:rsidR="00FC65B3">
        <w:rPr>
          <w:rFonts w:ascii="Arial" w:eastAsia="Arial" w:hAnsi="Arial" w:cs="Arial"/>
          <w:color w:val="000000"/>
          <w:sz w:val="16"/>
          <w:szCs w:val="16"/>
        </w:rPr>
        <w:t> </w:t>
      </w:r>
      <w:r w:rsidRPr="00356349">
        <w:rPr>
          <w:rFonts w:ascii="Arial" w:eastAsia="Arial" w:hAnsi="Arial" w:cs="Arial"/>
          <w:color w:val="000000"/>
          <w:sz w:val="16"/>
          <w:szCs w:val="16"/>
        </w:rPr>
        <w:t>Specyfikacji.</w:t>
      </w:r>
    </w:p>
    <w:p w:rsidR="004513F9" w:rsidRPr="00356349" w:rsidRDefault="004513F9" w:rsidP="00805E68">
      <w:pPr>
        <w:numPr>
          <w:ilvl w:val="0"/>
          <w:numId w:val="9"/>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356349">
        <w:rPr>
          <w:rFonts w:ascii="Arial" w:eastAsia="Arial" w:hAnsi="Arial" w:cs="Arial"/>
          <w:color w:val="000000"/>
          <w:sz w:val="16"/>
          <w:szCs w:val="16"/>
        </w:rPr>
        <w:t>Ofertę należy sporządzić w języku polskim. Dokumenty sporządzone w języku obcym muszą być składane wraz z</w:t>
      </w:r>
      <w:r w:rsidR="00FC65B3">
        <w:rPr>
          <w:rFonts w:ascii="Arial" w:eastAsia="Arial" w:hAnsi="Arial" w:cs="Arial"/>
          <w:color w:val="000000"/>
          <w:sz w:val="16"/>
          <w:szCs w:val="16"/>
        </w:rPr>
        <w:t> </w:t>
      </w:r>
      <w:r w:rsidRPr="00356349">
        <w:rPr>
          <w:rFonts w:ascii="Arial" w:eastAsia="Arial" w:hAnsi="Arial" w:cs="Arial"/>
          <w:color w:val="000000"/>
          <w:sz w:val="16"/>
          <w:szCs w:val="16"/>
        </w:rPr>
        <w:t>tłumaczeniem na język polski.</w:t>
      </w:r>
    </w:p>
    <w:p w:rsidR="004513F9" w:rsidRPr="00356349" w:rsidRDefault="004513F9" w:rsidP="00805E68">
      <w:pPr>
        <w:numPr>
          <w:ilvl w:val="0"/>
          <w:numId w:val="9"/>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356349">
        <w:rPr>
          <w:rFonts w:ascii="Arial" w:eastAsia="Arial" w:hAnsi="Arial" w:cs="Arial"/>
          <w:color w:val="000000"/>
          <w:sz w:val="16"/>
          <w:szCs w:val="16"/>
        </w:rPr>
        <w:t>Wykonawca ma prawo złożyć tylko jedną ofertę. Wykonawca ponosi wszelkie koszty związane z przygotowaniem i</w:t>
      </w:r>
      <w:r w:rsidR="00FC65B3">
        <w:rPr>
          <w:rFonts w:ascii="Arial" w:eastAsia="Arial" w:hAnsi="Arial" w:cs="Arial"/>
          <w:color w:val="000000"/>
          <w:sz w:val="16"/>
          <w:szCs w:val="16"/>
        </w:rPr>
        <w:t> </w:t>
      </w:r>
      <w:r w:rsidRPr="00356349">
        <w:rPr>
          <w:rFonts w:ascii="Arial" w:eastAsia="Arial" w:hAnsi="Arial" w:cs="Arial"/>
          <w:color w:val="000000"/>
          <w:sz w:val="16"/>
          <w:szCs w:val="16"/>
        </w:rPr>
        <w:t>złożeniem oferty.</w:t>
      </w:r>
    </w:p>
    <w:p w:rsidR="004513F9" w:rsidRPr="00356349" w:rsidRDefault="004513F9" w:rsidP="00805E68">
      <w:pPr>
        <w:numPr>
          <w:ilvl w:val="0"/>
          <w:numId w:val="9"/>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356349">
        <w:rPr>
          <w:rFonts w:ascii="Arial" w:eastAsia="Arial" w:hAnsi="Arial" w:cs="Arial"/>
          <w:b/>
          <w:color w:val="000000"/>
          <w:sz w:val="16"/>
          <w:szCs w:val="16"/>
        </w:rPr>
        <w:t xml:space="preserve">Oferta i załączniki do oferty muszą być podpisane przez upoważnionego (upoważnionych) przedstawiciela (przedstawicieli) Wykonawcy za pomocą kwalifikowanego podpisu elektronicznego. </w:t>
      </w:r>
    </w:p>
    <w:p w:rsidR="004513F9" w:rsidRPr="00006E2B" w:rsidRDefault="004513F9" w:rsidP="00805E68">
      <w:pPr>
        <w:numPr>
          <w:ilvl w:val="0"/>
          <w:numId w:val="9"/>
        </w:numPr>
        <w:pBdr>
          <w:top w:val="nil"/>
          <w:left w:val="nil"/>
          <w:bottom w:val="nil"/>
          <w:right w:val="nil"/>
          <w:between w:val="nil"/>
        </w:pBdr>
        <w:spacing w:line="360" w:lineRule="auto"/>
        <w:ind w:left="363" w:hanging="357"/>
        <w:jc w:val="both"/>
        <w:rPr>
          <w:rFonts w:ascii="Arial" w:hAnsi="Arial" w:cs="Arial"/>
          <w:color w:val="000000"/>
          <w:sz w:val="16"/>
          <w:szCs w:val="16"/>
        </w:rPr>
      </w:pPr>
      <w:r w:rsidRPr="00356349">
        <w:rPr>
          <w:rFonts w:ascii="Arial" w:eastAsia="Arial" w:hAnsi="Arial" w:cs="Arial"/>
          <w:color w:val="000000"/>
          <w:sz w:val="16"/>
          <w:szCs w:val="16"/>
        </w:rPr>
        <w:t>W przypadku, gdy Wykonawcę reprezentuje Pełnomocnik wraz z ofertą winno być złożone pełnomocnictwo dla tej osoby określające jego zakres. Pełnomocnictwo winno być podpisane przez osoby uprawnione do reprezentowania Wykonawcy.</w:t>
      </w:r>
      <w:r w:rsidRPr="00006E2B">
        <w:rPr>
          <w:rFonts w:ascii="Arial" w:eastAsia="Arial" w:hAnsi="Arial" w:cs="Arial"/>
          <w:color w:val="000000"/>
          <w:sz w:val="16"/>
          <w:szCs w:val="16"/>
        </w:rPr>
        <w:t>Wszelkie pełnomocnictwa winny być załączone do oferty w formie oryginału lub urzędowo poświadczonego odpisu pełnomocnictwa (notarialnie – art. 97 ust. 2 ustawy z 14 lutego 1991 r. – Prawo o notariacie (</w:t>
      </w:r>
      <w:proofErr w:type="spellStart"/>
      <w:r w:rsidR="00F742DB" w:rsidRPr="00F742DB">
        <w:rPr>
          <w:rFonts w:ascii="Arial" w:eastAsia="Arial" w:hAnsi="Arial" w:cs="Arial"/>
          <w:color w:val="000000"/>
          <w:sz w:val="16"/>
          <w:szCs w:val="16"/>
        </w:rPr>
        <w:t>t.j</w:t>
      </w:r>
      <w:proofErr w:type="spellEnd"/>
      <w:r w:rsidR="00F742DB" w:rsidRPr="00F742DB">
        <w:rPr>
          <w:rFonts w:ascii="Arial" w:eastAsia="Arial" w:hAnsi="Arial" w:cs="Arial"/>
          <w:color w:val="000000"/>
          <w:sz w:val="16"/>
          <w:szCs w:val="16"/>
        </w:rPr>
        <w:t>. Dz. U. z 2024 r. poz. 1001</w:t>
      </w:r>
      <w:r w:rsidR="00FB5EB7" w:rsidRPr="00FB5EB7">
        <w:rPr>
          <w:rFonts w:ascii="Arial" w:hAnsi="Arial" w:cs="Arial"/>
          <w:bCs/>
          <w:sz w:val="16"/>
          <w:szCs w:val="16"/>
        </w:rPr>
        <w:t xml:space="preserve"> ze zm.</w:t>
      </w:r>
      <w:r w:rsidRPr="00006E2B">
        <w:rPr>
          <w:rFonts w:ascii="Arial" w:eastAsia="Arial" w:hAnsi="Arial" w:cs="Arial"/>
          <w:color w:val="000000"/>
          <w:sz w:val="16"/>
          <w:szCs w:val="16"/>
        </w:rPr>
        <w:t>)).</w:t>
      </w:r>
    </w:p>
    <w:p w:rsidR="004513F9" w:rsidRPr="00356349" w:rsidRDefault="004513F9" w:rsidP="00805E68">
      <w:pPr>
        <w:widowControl w:val="0"/>
        <w:numPr>
          <w:ilvl w:val="0"/>
          <w:numId w:val="9"/>
        </w:numPr>
        <w:pBdr>
          <w:top w:val="nil"/>
          <w:left w:val="nil"/>
          <w:bottom w:val="nil"/>
          <w:right w:val="nil"/>
          <w:between w:val="nil"/>
        </w:pBdr>
        <w:shd w:val="clear" w:color="auto" w:fill="FFFFFF"/>
        <w:tabs>
          <w:tab w:val="left" w:pos="331"/>
        </w:tabs>
        <w:spacing w:line="360" w:lineRule="auto"/>
        <w:ind w:left="363" w:right="10" w:hanging="357"/>
        <w:jc w:val="both"/>
        <w:rPr>
          <w:rFonts w:ascii="Arial" w:hAnsi="Arial" w:cs="Arial"/>
          <w:color w:val="000000"/>
          <w:sz w:val="16"/>
          <w:szCs w:val="16"/>
        </w:rPr>
      </w:pPr>
      <w:r w:rsidRPr="00356349">
        <w:rPr>
          <w:rFonts w:ascii="Arial" w:eastAsia="Arial" w:hAnsi="Arial" w:cs="Arial"/>
          <w:color w:val="000000"/>
          <w:sz w:val="16"/>
          <w:szCs w:val="16"/>
        </w:rPr>
        <w:lastRenderedPageBreak/>
        <w:t>Wykonawca jest związany ofertą</w:t>
      </w:r>
      <w:r w:rsidR="003762FD">
        <w:rPr>
          <w:rFonts w:ascii="Arial" w:eastAsia="Arial" w:hAnsi="Arial" w:cs="Arial"/>
          <w:color w:val="000000"/>
          <w:sz w:val="16"/>
          <w:szCs w:val="16"/>
        </w:rPr>
        <w:t xml:space="preserve"> </w:t>
      </w:r>
      <w:r w:rsidR="00DE2F52" w:rsidRPr="004049F5">
        <w:rPr>
          <w:rFonts w:ascii="Arial" w:eastAsia="Arial" w:hAnsi="Arial" w:cs="Arial"/>
          <w:b/>
          <w:sz w:val="16"/>
          <w:szCs w:val="16"/>
          <w:highlight w:val="yellow"/>
        </w:rPr>
        <w:t xml:space="preserve">do dnia </w:t>
      </w:r>
      <w:r w:rsidR="004049F5" w:rsidRPr="004049F5">
        <w:rPr>
          <w:rFonts w:ascii="Arial" w:eastAsia="Arial" w:hAnsi="Arial" w:cs="Arial"/>
          <w:b/>
          <w:bCs/>
          <w:sz w:val="16"/>
          <w:szCs w:val="16"/>
          <w:highlight w:val="yellow"/>
        </w:rPr>
        <w:t xml:space="preserve">12 </w:t>
      </w:r>
      <w:r w:rsidR="003762FD" w:rsidRPr="004049F5">
        <w:rPr>
          <w:rFonts w:ascii="Arial" w:eastAsia="Arial" w:hAnsi="Arial" w:cs="Arial"/>
          <w:b/>
          <w:bCs/>
          <w:sz w:val="16"/>
          <w:szCs w:val="16"/>
          <w:highlight w:val="yellow"/>
        </w:rPr>
        <w:t xml:space="preserve">sierpnia </w:t>
      </w:r>
      <w:r w:rsidR="00EF6BEC" w:rsidRPr="004049F5">
        <w:rPr>
          <w:rFonts w:ascii="Arial" w:eastAsia="Arial" w:hAnsi="Arial" w:cs="Arial"/>
          <w:b/>
          <w:bCs/>
          <w:sz w:val="16"/>
          <w:szCs w:val="16"/>
          <w:highlight w:val="yellow"/>
        </w:rPr>
        <w:t xml:space="preserve"> 2026</w:t>
      </w:r>
      <w:r w:rsidRPr="004049F5">
        <w:rPr>
          <w:rFonts w:ascii="Arial" w:eastAsia="Arial" w:hAnsi="Arial" w:cs="Arial"/>
          <w:b/>
          <w:sz w:val="16"/>
          <w:szCs w:val="16"/>
          <w:highlight w:val="yellow"/>
        </w:rPr>
        <w:t>r.</w:t>
      </w:r>
      <w:r w:rsidR="004049F5">
        <w:rPr>
          <w:rFonts w:ascii="Arial" w:eastAsia="Arial" w:hAnsi="Arial" w:cs="Arial"/>
          <w:b/>
          <w:color w:val="000000"/>
          <w:sz w:val="16"/>
          <w:szCs w:val="16"/>
        </w:rPr>
        <w:t xml:space="preserve"> </w:t>
      </w:r>
      <w:r w:rsidRPr="00356349">
        <w:rPr>
          <w:rFonts w:ascii="Arial" w:eastAsia="Arial" w:hAnsi="Arial" w:cs="Arial"/>
          <w:color w:val="000000"/>
          <w:sz w:val="16"/>
          <w:szCs w:val="16"/>
        </w:rPr>
        <w:t>Bieg terminu związania ofertą rozpoczyna się wraz z</w:t>
      </w:r>
      <w:r w:rsidR="00FC65B3">
        <w:rPr>
          <w:rFonts w:ascii="Arial" w:eastAsia="Arial" w:hAnsi="Arial" w:cs="Arial"/>
          <w:color w:val="000000"/>
          <w:sz w:val="16"/>
          <w:szCs w:val="16"/>
        </w:rPr>
        <w:t> </w:t>
      </w:r>
      <w:r w:rsidRPr="00356349">
        <w:rPr>
          <w:rFonts w:ascii="Arial" w:eastAsia="Arial" w:hAnsi="Arial" w:cs="Arial"/>
          <w:color w:val="000000"/>
          <w:sz w:val="16"/>
          <w:szCs w:val="16"/>
        </w:rPr>
        <w:t>upływem terminu składania ofert.</w:t>
      </w:r>
    </w:p>
    <w:p w:rsidR="004513F9" w:rsidRPr="00356349" w:rsidRDefault="004513F9" w:rsidP="00805E68">
      <w:pPr>
        <w:widowControl w:val="0"/>
        <w:numPr>
          <w:ilvl w:val="0"/>
          <w:numId w:val="9"/>
        </w:numPr>
        <w:pBdr>
          <w:top w:val="nil"/>
          <w:left w:val="nil"/>
          <w:bottom w:val="nil"/>
          <w:right w:val="nil"/>
          <w:between w:val="nil"/>
        </w:pBdr>
        <w:shd w:val="clear" w:color="auto" w:fill="FFFFFF"/>
        <w:tabs>
          <w:tab w:val="left" w:pos="331"/>
        </w:tabs>
        <w:spacing w:line="360" w:lineRule="auto"/>
        <w:ind w:left="363" w:right="10" w:hanging="357"/>
        <w:jc w:val="both"/>
        <w:rPr>
          <w:rFonts w:ascii="Arial" w:hAnsi="Arial" w:cs="Arial"/>
          <w:color w:val="000000"/>
          <w:sz w:val="16"/>
          <w:szCs w:val="16"/>
        </w:rPr>
      </w:pPr>
      <w:r w:rsidRPr="00356349">
        <w:rPr>
          <w:rFonts w:ascii="Arial" w:eastAsia="Arial" w:hAnsi="Arial" w:cs="Arial"/>
          <w:b/>
          <w:color w:val="000000"/>
          <w:sz w:val="16"/>
          <w:szCs w:val="16"/>
        </w:rPr>
        <w:t>Wykonawcy mogą wspólnie ubiegać się o udzielenie zamówienia</w:t>
      </w:r>
      <w:r w:rsidRPr="00356349">
        <w:rPr>
          <w:rFonts w:ascii="Arial" w:eastAsia="Arial" w:hAnsi="Arial" w:cs="Arial"/>
          <w:color w:val="000000"/>
          <w:sz w:val="16"/>
          <w:szCs w:val="16"/>
        </w:rPr>
        <w:t>. W takim przypadku ich oferta musi spełniać następujące wymagania:</w:t>
      </w:r>
    </w:p>
    <w:p w:rsidR="004513F9" w:rsidRPr="00356349" w:rsidRDefault="004513F9" w:rsidP="00805E68">
      <w:pPr>
        <w:widowControl w:val="0"/>
        <w:numPr>
          <w:ilvl w:val="0"/>
          <w:numId w:val="15"/>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w odniesieniu do wymagań postawionych przez Zamawiającego, każdy z Wykonawców ubiegających się wspólnie o</w:t>
      </w:r>
      <w:r w:rsidR="009E72DC">
        <w:rPr>
          <w:rFonts w:ascii="Arial" w:eastAsia="Arial" w:hAnsi="Arial" w:cs="Arial"/>
          <w:color w:val="000000"/>
          <w:sz w:val="16"/>
          <w:szCs w:val="16"/>
        </w:rPr>
        <w:t> </w:t>
      </w:r>
      <w:r w:rsidRPr="00356349">
        <w:rPr>
          <w:rFonts w:ascii="Arial" w:eastAsia="Arial" w:hAnsi="Arial" w:cs="Arial"/>
          <w:color w:val="000000"/>
          <w:sz w:val="16"/>
          <w:szCs w:val="16"/>
        </w:rPr>
        <w:t>zamówienie, oddzielnie musi udokumentow</w:t>
      </w:r>
      <w:r w:rsidR="004366B9">
        <w:rPr>
          <w:rFonts w:ascii="Arial" w:eastAsia="Arial" w:hAnsi="Arial" w:cs="Arial"/>
          <w:color w:val="000000"/>
          <w:sz w:val="16"/>
          <w:szCs w:val="16"/>
        </w:rPr>
        <w:t xml:space="preserve">ać, że nie podlega wykluczeniu </w:t>
      </w:r>
      <w:r w:rsidRPr="00356349">
        <w:rPr>
          <w:rFonts w:ascii="Arial" w:eastAsia="Arial" w:hAnsi="Arial" w:cs="Arial"/>
          <w:color w:val="000000"/>
          <w:sz w:val="16"/>
          <w:szCs w:val="16"/>
        </w:rPr>
        <w:t xml:space="preserve">z Postępowania na podstawie </w:t>
      </w:r>
      <w:r w:rsidRPr="00356349">
        <w:rPr>
          <w:rFonts w:ascii="Arial" w:eastAsia="Arial" w:hAnsi="Arial" w:cs="Arial"/>
          <w:b/>
          <w:color w:val="000000"/>
          <w:sz w:val="16"/>
          <w:szCs w:val="16"/>
        </w:rPr>
        <w:t>art. 108 ustawy Pzp oraz art. 109 ust. 1 pkt 1 oraz pkt 4 ustawy Pzp</w:t>
      </w:r>
      <w:r w:rsidRPr="00356349">
        <w:rPr>
          <w:rFonts w:ascii="Arial" w:eastAsia="Arial" w:hAnsi="Arial" w:cs="Arial"/>
          <w:b/>
          <w:sz w:val="16"/>
          <w:szCs w:val="16"/>
        </w:rPr>
        <w:t xml:space="preserve">oraz </w:t>
      </w:r>
      <w:r w:rsidRPr="00356349">
        <w:rPr>
          <w:rFonts w:ascii="Arial" w:hAnsi="Arial" w:cs="Arial"/>
          <w:b/>
          <w:sz w:val="16"/>
          <w:szCs w:val="16"/>
        </w:rPr>
        <w:t>art. 7 ust. 1 ustawy z dnia 13 kwietnia 2022 r. o</w:t>
      </w:r>
      <w:r w:rsidR="000F45D6">
        <w:rPr>
          <w:rFonts w:ascii="Arial" w:hAnsi="Arial" w:cs="Arial"/>
          <w:b/>
          <w:sz w:val="16"/>
          <w:szCs w:val="16"/>
        </w:rPr>
        <w:t> </w:t>
      </w:r>
      <w:r w:rsidRPr="00356349">
        <w:rPr>
          <w:rFonts w:ascii="Arial" w:hAnsi="Arial" w:cs="Arial"/>
          <w:b/>
          <w:sz w:val="16"/>
          <w:szCs w:val="16"/>
        </w:rPr>
        <w:t>szczególnych rozwiązaniach w zakresie przeciwdziałania wspieraniu agresji na Ukrainę oraz służących ochronie bezpieczeństwa narodowego (</w:t>
      </w:r>
      <w:proofErr w:type="spellStart"/>
      <w:r w:rsidR="000A7AD6">
        <w:rPr>
          <w:rFonts w:ascii="Arial" w:hAnsi="Arial" w:cs="Arial"/>
          <w:b/>
          <w:sz w:val="16"/>
          <w:szCs w:val="16"/>
        </w:rPr>
        <w:t>t.j</w:t>
      </w:r>
      <w:proofErr w:type="spellEnd"/>
      <w:r w:rsidR="000A7AD6">
        <w:rPr>
          <w:rFonts w:ascii="Arial" w:hAnsi="Arial" w:cs="Arial"/>
          <w:b/>
          <w:sz w:val="16"/>
          <w:szCs w:val="16"/>
        </w:rPr>
        <w:t>. Dz. U. z 2025 poz. 514</w:t>
      </w:r>
      <w:r w:rsidRPr="00FB5EB7">
        <w:rPr>
          <w:rFonts w:ascii="Arial" w:hAnsi="Arial" w:cs="Arial"/>
          <w:b/>
          <w:sz w:val="16"/>
          <w:szCs w:val="16"/>
        </w:rPr>
        <w:t>)</w:t>
      </w:r>
      <w:r w:rsidRPr="00356349">
        <w:rPr>
          <w:rFonts w:ascii="Arial" w:hAnsi="Arial" w:cs="Arial"/>
          <w:b/>
          <w:sz w:val="16"/>
          <w:szCs w:val="16"/>
        </w:rPr>
        <w:t xml:space="preserve"> i art. 5k ust. 1 Rozporządzenia Rady (UE) Nr 833/2014 z dnia 31 lipca 2014 r. dotyczącego środków ograniczających w związku z</w:t>
      </w:r>
      <w:r w:rsidR="00FC65B3">
        <w:rPr>
          <w:rFonts w:ascii="Arial" w:hAnsi="Arial" w:cs="Arial"/>
          <w:b/>
          <w:sz w:val="16"/>
          <w:szCs w:val="16"/>
        </w:rPr>
        <w:t> </w:t>
      </w:r>
      <w:r w:rsidRPr="00356349">
        <w:rPr>
          <w:rFonts w:ascii="Arial" w:hAnsi="Arial" w:cs="Arial"/>
          <w:b/>
          <w:sz w:val="16"/>
          <w:szCs w:val="16"/>
        </w:rPr>
        <w:t>działaniami Rosji destabilizującymi sytuację na Ukrainie (Dz. Urz. UE L 229 z 31.07.2014,str. 1, z późn. zm.)</w:t>
      </w:r>
      <w:r w:rsidRPr="00356349">
        <w:rPr>
          <w:rFonts w:ascii="Arial" w:eastAsia="Arial" w:hAnsi="Arial" w:cs="Arial"/>
          <w:b/>
          <w:color w:val="000000"/>
          <w:sz w:val="16"/>
          <w:szCs w:val="16"/>
        </w:rPr>
        <w:t>,</w:t>
      </w:r>
    </w:p>
    <w:p w:rsidR="004513F9" w:rsidRPr="00356349" w:rsidRDefault="004513F9" w:rsidP="00805E68">
      <w:pPr>
        <w:widowControl w:val="0"/>
        <w:numPr>
          <w:ilvl w:val="0"/>
          <w:numId w:val="15"/>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Wykonawcy występujący wspólnie muszą ustanowić pełno</w:t>
      </w:r>
      <w:r w:rsidR="004366B9">
        <w:rPr>
          <w:rFonts w:ascii="Arial" w:eastAsia="Arial" w:hAnsi="Arial" w:cs="Arial"/>
          <w:color w:val="000000"/>
          <w:sz w:val="16"/>
          <w:szCs w:val="16"/>
        </w:rPr>
        <w:t xml:space="preserve">mocnika do reprezentowania ich </w:t>
      </w:r>
      <w:r w:rsidRPr="00356349">
        <w:rPr>
          <w:rFonts w:ascii="Arial" w:eastAsia="Arial" w:hAnsi="Arial" w:cs="Arial"/>
          <w:color w:val="000000"/>
          <w:sz w:val="16"/>
          <w:szCs w:val="16"/>
        </w:rPr>
        <w:t>w Postępowaniu lub do reprezentowania ich w Postępowaniu i zawarcia umowy w sprawie zamówienia publicznego. Pełnomocnictwo należy przedłożyć w ofercie w formie, o którym mowa w ust. 5),</w:t>
      </w:r>
    </w:p>
    <w:p w:rsidR="004513F9" w:rsidRPr="00356349" w:rsidRDefault="004513F9" w:rsidP="00805E68">
      <w:pPr>
        <w:widowControl w:val="0"/>
        <w:numPr>
          <w:ilvl w:val="0"/>
          <w:numId w:val="15"/>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wszelka korespondencja w Postępowaniu prowadzona będzie wyłącznie z pełnomocnikiem, o którym mowa w ust. 7 lit. b),</w:t>
      </w:r>
    </w:p>
    <w:p w:rsidR="004513F9" w:rsidRPr="00356349" w:rsidRDefault="004513F9" w:rsidP="00805E68">
      <w:pPr>
        <w:widowControl w:val="0"/>
        <w:numPr>
          <w:ilvl w:val="0"/>
          <w:numId w:val="15"/>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wypełniając Formularz Ofertowy, jak również inne dokumenty powołujące się na „Wykonawcę”; </w:t>
      </w:r>
      <w:r w:rsidRPr="00356349">
        <w:rPr>
          <w:rFonts w:ascii="Arial" w:eastAsia="Arial" w:hAnsi="Arial" w:cs="Arial"/>
          <w:color w:val="000000"/>
          <w:sz w:val="16"/>
          <w:szCs w:val="16"/>
        </w:rPr>
        <w:br/>
        <w:t>w miejscu „np. nazwa i adres Wykonawcy” należy wpisać dane dotyczące każdego z Wykonawców wspólnie ubiegających się o udzielnie zamówienia, a nie dane pełnomocnika Wykonawców wspólnie ubiegających się o</w:t>
      </w:r>
      <w:r w:rsidR="00FC65B3">
        <w:rPr>
          <w:rFonts w:ascii="Arial" w:eastAsia="Arial" w:hAnsi="Arial" w:cs="Arial"/>
          <w:color w:val="000000"/>
          <w:sz w:val="16"/>
          <w:szCs w:val="16"/>
        </w:rPr>
        <w:t> </w:t>
      </w:r>
      <w:r w:rsidRPr="00356349">
        <w:rPr>
          <w:rFonts w:ascii="Arial" w:eastAsia="Arial" w:hAnsi="Arial" w:cs="Arial"/>
          <w:color w:val="000000"/>
          <w:sz w:val="16"/>
          <w:szCs w:val="16"/>
        </w:rPr>
        <w:t xml:space="preserve">udzielenie zamówienia. </w:t>
      </w:r>
    </w:p>
    <w:p w:rsidR="004513F9" w:rsidRPr="0083261E" w:rsidRDefault="004513F9" w:rsidP="00805E68">
      <w:pPr>
        <w:pStyle w:val="Akapitzlist"/>
        <w:widowControl w:val="0"/>
        <w:numPr>
          <w:ilvl w:val="0"/>
          <w:numId w:val="9"/>
        </w:numPr>
        <w:pBdr>
          <w:top w:val="nil"/>
          <w:left w:val="nil"/>
          <w:bottom w:val="nil"/>
          <w:right w:val="nil"/>
          <w:between w:val="nil"/>
        </w:pBdr>
        <w:shd w:val="clear" w:color="auto" w:fill="FFFFFF"/>
        <w:tabs>
          <w:tab w:val="left" w:pos="336"/>
        </w:tabs>
        <w:spacing w:line="360" w:lineRule="auto"/>
        <w:ind w:left="363" w:right="10"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W przypadku wskazania przez wykonawcę dostępności podmiotowych środków dowodowych lub dokumentów potwierdzających, że osoba działająca w imieniu Wykonawcy jest umocowana do jego reprezentowania, pod określonymi adresami internetowymi ogólnodostępnych i </w:t>
      </w:r>
      <w:r w:rsidRPr="0083261E">
        <w:rPr>
          <w:rFonts w:ascii="Arial" w:eastAsia="Arial" w:hAnsi="Arial" w:cs="Arial"/>
          <w:color w:val="000000"/>
          <w:sz w:val="16"/>
          <w:szCs w:val="16"/>
        </w:rPr>
        <w:t>bezpłatnych baz danych, zamawiający może żądać od wykonawcy przedstawienia tłumaczenia na język polski pobranych samodzielnie przez zamawiającego podmiotowych środków dowodowych lub dokumentów.</w:t>
      </w:r>
    </w:p>
    <w:p w:rsidR="004513F9" w:rsidRPr="0083261E" w:rsidRDefault="004513F9" w:rsidP="004513F9">
      <w:pPr>
        <w:pStyle w:val="Akapitzlist"/>
        <w:widowControl w:val="0"/>
        <w:pBdr>
          <w:top w:val="nil"/>
          <w:left w:val="nil"/>
          <w:bottom w:val="nil"/>
          <w:right w:val="nil"/>
          <w:between w:val="nil"/>
        </w:pBdr>
        <w:shd w:val="clear" w:color="auto" w:fill="FFFFFF"/>
        <w:tabs>
          <w:tab w:val="left" w:pos="336"/>
        </w:tabs>
        <w:spacing w:line="360" w:lineRule="auto"/>
        <w:ind w:right="10"/>
        <w:jc w:val="both"/>
        <w:rPr>
          <w:rFonts w:ascii="Arial" w:eastAsia="Arial" w:hAnsi="Arial" w:cs="Arial"/>
          <w:color w:val="000000"/>
          <w:sz w:val="16"/>
          <w:szCs w:val="16"/>
        </w:rPr>
      </w:pPr>
    </w:p>
    <w:p w:rsidR="004513F9" w:rsidRPr="0083261E" w:rsidRDefault="004513F9" w:rsidP="004513F9">
      <w:pPr>
        <w:pBdr>
          <w:top w:val="nil"/>
          <w:left w:val="nil"/>
          <w:bottom w:val="nil"/>
          <w:right w:val="nil"/>
          <w:between w:val="nil"/>
        </w:pBdr>
        <w:spacing w:line="360" w:lineRule="auto"/>
        <w:jc w:val="both"/>
        <w:rPr>
          <w:rFonts w:ascii="Arial" w:eastAsia="Czcionka tekstu podstawowego" w:hAnsi="Arial" w:cs="Arial"/>
          <w:color w:val="000000"/>
          <w:sz w:val="16"/>
          <w:szCs w:val="16"/>
        </w:rPr>
      </w:pPr>
      <w:r w:rsidRPr="0083261E">
        <w:rPr>
          <w:rFonts w:ascii="Arial" w:eastAsia="Arial" w:hAnsi="Arial" w:cs="Arial"/>
          <w:b/>
          <w:i/>
          <w:color w:val="000000"/>
          <w:sz w:val="16"/>
          <w:szCs w:val="16"/>
          <w:u w:val="single"/>
        </w:rPr>
        <w:t>XIV.WYMAGANIA DOTYCZĄCE WADIUM</w:t>
      </w:r>
    </w:p>
    <w:p w:rsidR="004513F9" w:rsidRPr="001964A6" w:rsidRDefault="004513F9" w:rsidP="00F5141B">
      <w:pPr>
        <w:numPr>
          <w:ilvl w:val="0"/>
          <w:numId w:val="27"/>
        </w:numPr>
        <w:pBdr>
          <w:top w:val="nil"/>
          <w:left w:val="nil"/>
          <w:bottom w:val="nil"/>
          <w:right w:val="nil"/>
          <w:between w:val="nil"/>
        </w:pBdr>
        <w:spacing w:line="360" w:lineRule="auto"/>
        <w:jc w:val="both"/>
        <w:rPr>
          <w:rFonts w:ascii="Arial" w:hAnsi="Arial" w:cs="Arial"/>
          <w:b/>
          <w:color w:val="000000"/>
          <w:sz w:val="16"/>
          <w:szCs w:val="16"/>
        </w:rPr>
      </w:pPr>
      <w:r w:rsidRPr="00110C41">
        <w:rPr>
          <w:rFonts w:ascii="Arial" w:hAnsi="Arial" w:cs="Arial"/>
          <w:sz w:val="16"/>
          <w:szCs w:val="16"/>
        </w:rPr>
        <w:t>Oferta składana na całość zamówienia musi być zabezpieczona wadium w wysokości</w:t>
      </w:r>
      <w:r w:rsidRPr="001964A6">
        <w:rPr>
          <w:rFonts w:ascii="Arial" w:hAnsi="Arial" w:cs="Arial"/>
          <w:sz w:val="16"/>
          <w:szCs w:val="16"/>
        </w:rPr>
        <w:t xml:space="preserve">: </w:t>
      </w:r>
      <w:r w:rsidR="001964A6" w:rsidRPr="001964A6">
        <w:rPr>
          <w:rFonts w:ascii="Arial" w:hAnsi="Arial" w:cs="Arial"/>
          <w:b/>
          <w:sz w:val="16"/>
          <w:szCs w:val="16"/>
        </w:rPr>
        <w:t>50 400</w:t>
      </w:r>
      <w:r w:rsidR="00720951" w:rsidRPr="001964A6">
        <w:rPr>
          <w:rFonts w:ascii="Arial" w:hAnsi="Arial" w:cs="Arial"/>
          <w:b/>
          <w:sz w:val="16"/>
          <w:szCs w:val="16"/>
        </w:rPr>
        <w:t>,00</w:t>
      </w:r>
      <w:r w:rsidR="00F86ABF" w:rsidRPr="001964A6">
        <w:rPr>
          <w:rFonts w:ascii="Arial" w:hAnsi="Arial" w:cs="Arial"/>
          <w:b/>
          <w:sz w:val="16"/>
          <w:szCs w:val="16"/>
        </w:rPr>
        <w:t>zł</w:t>
      </w:r>
      <w:r w:rsidRPr="001964A6">
        <w:rPr>
          <w:rFonts w:ascii="Arial" w:hAnsi="Arial" w:cs="Arial"/>
          <w:b/>
          <w:sz w:val="16"/>
          <w:szCs w:val="16"/>
        </w:rPr>
        <w:t xml:space="preserve"> (słownie: </w:t>
      </w:r>
      <w:r w:rsidR="001964A6" w:rsidRPr="001964A6">
        <w:rPr>
          <w:rFonts w:ascii="Arial" w:hAnsi="Arial" w:cs="Arial"/>
          <w:b/>
          <w:sz w:val="16"/>
          <w:szCs w:val="16"/>
        </w:rPr>
        <w:t>pięćdziesiąt tysięcy czterysta złotych</w:t>
      </w:r>
      <w:r w:rsidR="00335DD9" w:rsidRPr="001964A6">
        <w:rPr>
          <w:rFonts w:ascii="Arial" w:hAnsi="Arial" w:cs="Arial"/>
          <w:b/>
          <w:sz w:val="16"/>
          <w:szCs w:val="16"/>
        </w:rPr>
        <w:t xml:space="preserve"> 00/100</w:t>
      </w:r>
      <w:r w:rsidRPr="001964A6">
        <w:rPr>
          <w:rFonts w:ascii="Arial" w:hAnsi="Arial" w:cs="Arial"/>
          <w:b/>
          <w:sz w:val="16"/>
          <w:szCs w:val="16"/>
        </w:rPr>
        <w:t>)</w:t>
      </w:r>
      <w:r w:rsidRPr="001964A6">
        <w:rPr>
          <w:rFonts w:ascii="Arial" w:hAnsi="Arial" w:cs="Arial"/>
          <w:bCs/>
          <w:sz w:val="16"/>
          <w:szCs w:val="16"/>
        </w:rPr>
        <w:t>.</w:t>
      </w:r>
    </w:p>
    <w:p w:rsidR="004513F9" w:rsidRPr="00110C41" w:rsidRDefault="004513F9" w:rsidP="00F5141B">
      <w:pPr>
        <w:numPr>
          <w:ilvl w:val="0"/>
          <w:numId w:val="27"/>
        </w:numPr>
        <w:pBdr>
          <w:top w:val="nil"/>
          <w:left w:val="nil"/>
          <w:bottom w:val="nil"/>
          <w:right w:val="nil"/>
          <w:between w:val="nil"/>
        </w:pBdr>
        <w:spacing w:line="360" w:lineRule="auto"/>
        <w:jc w:val="both"/>
        <w:rPr>
          <w:rFonts w:ascii="Arial" w:eastAsia="Arial" w:hAnsi="Arial" w:cs="Arial"/>
          <w:color w:val="000000"/>
          <w:sz w:val="16"/>
          <w:szCs w:val="16"/>
        </w:rPr>
      </w:pPr>
      <w:r w:rsidRPr="00110C41">
        <w:rPr>
          <w:rFonts w:ascii="Arial" w:eastAsia="Arial" w:hAnsi="Arial" w:cs="Arial"/>
          <w:color w:val="000000"/>
          <w:sz w:val="16"/>
          <w:szCs w:val="16"/>
        </w:rPr>
        <w:t xml:space="preserve">Wadium musi być wniesione przed upływem terminu składania ofert. </w:t>
      </w:r>
    </w:p>
    <w:p w:rsidR="004513F9" w:rsidRPr="00356349" w:rsidRDefault="004513F9" w:rsidP="00F5141B">
      <w:pPr>
        <w:numPr>
          <w:ilvl w:val="0"/>
          <w:numId w:val="27"/>
        </w:numPr>
        <w:pBdr>
          <w:top w:val="nil"/>
          <w:left w:val="nil"/>
          <w:bottom w:val="nil"/>
          <w:right w:val="nil"/>
          <w:between w:val="nil"/>
        </w:pBdr>
        <w:spacing w:line="360" w:lineRule="auto"/>
        <w:jc w:val="both"/>
        <w:rPr>
          <w:rFonts w:ascii="Arial" w:eastAsia="Arial" w:hAnsi="Arial" w:cs="Arial"/>
          <w:color w:val="000000"/>
          <w:sz w:val="16"/>
          <w:szCs w:val="16"/>
        </w:rPr>
      </w:pPr>
      <w:r w:rsidRPr="00110C41">
        <w:rPr>
          <w:rFonts w:ascii="Arial" w:eastAsia="Arial" w:hAnsi="Arial" w:cs="Arial"/>
          <w:color w:val="000000"/>
          <w:sz w:val="16"/>
          <w:szCs w:val="16"/>
        </w:rPr>
        <w:t>Wadium może być wniesione w jednej lub kilku formach wymienionych</w:t>
      </w:r>
      <w:r w:rsidRPr="00356349">
        <w:rPr>
          <w:rFonts w:ascii="Arial" w:eastAsia="Arial" w:hAnsi="Arial" w:cs="Arial"/>
          <w:color w:val="000000"/>
          <w:sz w:val="16"/>
          <w:szCs w:val="16"/>
        </w:rPr>
        <w:t xml:space="preserve"> w art. 97 ust. 7 ustawy</w:t>
      </w:r>
      <w:r w:rsidR="00720951">
        <w:rPr>
          <w:rFonts w:ascii="Arial" w:eastAsia="Arial" w:hAnsi="Arial" w:cs="Arial"/>
          <w:color w:val="000000"/>
          <w:sz w:val="16"/>
          <w:szCs w:val="16"/>
        </w:rPr>
        <w:t xml:space="preserve"> Pzp</w:t>
      </w:r>
      <w:r w:rsidRPr="00356349">
        <w:rPr>
          <w:rFonts w:ascii="Arial" w:eastAsia="Arial" w:hAnsi="Arial" w:cs="Arial"/>
          <w:color w:val="000000"/>
          <w:sz w:val="16"/>
          <w:szCs w:val="16"/>
        </w:rPr>
        <w:t>.</w:t>
      </w:r>
    </w:p>
    <w:p w:rsidR="0083261E" w:rsidRPr="00EF38A1" w:rsidRDefault="004513F9" w:rsidP="00F5141B">
      <w:pPr>
        <w:numPr>
          <w:ilvl w:val="0"/>
          <w:numId w:val="27"/>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Wadium w formie pieniężnej winno być wniesione przelewem na rachunek bankowy:</w:t>
      </w:r>
    </w:p>
    <w:p w:rsidR="00805E68" w:rsidRDefault="004513F9" w:rsidP="00805E68">
      <w:pPr>
        <w:pBdr>
          <w:top w:val="nil"/>
          <w:left w:val="nil"/>
          <w:bottom w:val="nil"/>
          <w:right w:val="nil"/>
          <w:between w:val="nil"/>
        </w:pBdr>
        <w:spacing w:line="360" w:lineRule="auto"/>
        <w:ind w:left="360"/>
        <w:rPr>
          <w:rFonts w:ascii="Arial" w:eastAsia="Arial" w:hAnsi="Arial" w:cs="Arial"/>
          <w:b/>
          <w:sz w:val="16"/>
          <w:szCs w:val="16"/>
        </w:rPr>
      </w:pPr>
      <w:r w:rsidRPr="00356349">
        <w:rPr>
          <w:rFonts w:ascii="Arial" w:eastAsia="Arial" w:hAnsi="Arial" w:cs="Arial"/>
          <w:b/>
          <w:sz w:val="16"/>
          <w:szCs w:val="16"/>
        </w:rPr>
        <w:t>BGŻ BNP PARIBAS NR: 55 1600 1462 1828 9639 2000 0004</w:t>
      </w:r>
    </w:p>
    <w:p w:rsidR="00687A5F" w:rsidRPr="003762FD" w:rsidRDefault="004513F9" w:rsidP="003762FD">
      <w:pPr>
        <w:pBdr>
          <w:top w:val="nil"/>
          <w:left w:val="nil"/>
          <w:bottom w:val="nil"/>
          <w:right w:val="nil"/>
          <w:between w:val="nil"/>
        </w:pBdr>
        <w:shd w:val="clear" w:color="auto" w:fill="FFFFFF"/>
        <w:spacing w:line="360" w:lineRule="auto"/>
        <w:jc w:val="center"/>
        <w:rPr>
          <w:rFonts w:ascii="Arial" w:eastAsia="Arial" w:hAnsi="Arial" w:cs="Arial"/>
          <w:color w:val="000000"/>
          <w:sz w:val="18"/>
          <w:szCs w:val="18"/>
          <w:u w:val="single"/>
        </w:rPr>
      </w:pPr>
      <w:r w:rsidRPr="00356349">
        <w:rPr>
          <w:rFonts w:ascii="Arial" w:eastAsia="Arial" w:hAnsi="Arial" w:cs="Arial"/>
          <w:sz w:val="16"/>
          <w:szCs w:val="16"/>
        </w:rPr>
        <w:t xml:space="preserve">z dopiskiem </w:t>
      </w:r>
      <w:r w:rsidRPr="00356349">
        <w:rPr>
          <w:rFonts w:ascii="Arial" w:eastAsia="Arial" w:hAnsi="Arial" w:cs="Arial"/>
          <w:b/>
          <w:sz w:val="16"/>
          <w:szCs w:val="16"/>
        </w:rPr>
        <w:t>„</w:t>
      </w:r>
      <w:r w:rsidRPr="003762FD">
        <w:rPr>
          <w:rFonts w:ascii="Arial" w:eastAsia="Arial" w:hAnsi="Arial" w:cs="Arial"/>
          <w:b/>
          <w:sz w:val="16"/>
          <w:szCs w:val="16"/>
        </w:rPr>
        <w:t xml:space="preserve">Wadium przetarg – </w:t>
      </w:r>
      <w:r w:rsidR="003762FD" w:rsidRPr="003762FD">
        <w:rPr>
          <w:rFonts w:ascii="Arial" w:eastAsia="Arial" w:hAnsi="Arial" w:cs="Arial"/>
          <w:b/>
          <w:color w:val="000000"/>
          <w:sz w:val="16"/>
          <w:szCs w:val="16"/>
        </w:rPr>
        <w:t>DOSTARCZANIE AKCESORIÓW DO POMP INFUZYJNYCH OBJĘTOŚCIOWYCH DO PODAŻY CYTOSTATYKÓW WRAZ Z NAJMEM POMP INFUZYJNYCH OBJĘTOŚCIOWYCH, STATYWÓW DO POMP, STACJI DOKUJĄCYCH</w:t>
      </w:r>
      <w:r w:rsidRPr="003762FD">
        <w:rPr>
          <w:rFonts w:ascii="Arial" w:eastAsia="Arial" w:hAnsi="Arial" w:cs="Arial"/>
          <w:b/>
          <w:color w:val="000000"/>
          <w:sz w:val="16"/>
          <w:szCs w:val="16"/>
        </w:rPr>
        <w:t>,</w:t>
      </w:r>
      <w:r w:rsidR="003762FD" w:rsidRPr="003762FD">
        <w:rPr>
          <w:rFonts w:ascii="Arial" w:eastAsia="Arial" w:hAnsi="Arial" w:cs="Arial"/>
          <w:b/>
          <w:color w:val="000000"/>
          <w:sz w:val="16"/>
          <w:szCs w:val="16"/>
        </w:rPr>
        <w:t xml:space="preserve"> </w:t>
      </w:r>
      <w:r w:rsidR="003762FD">
        <w:rPr>
          <w:rFonts w:ascii="Arial" w:eastAsia="Arial" w:hAnsi="Arial" w:cs="Arial"/>
          <w:b/>
          <w:color w:val="000000"/>
          <w:sz w:val="16"/>
          <w:szCs w:val="16"/>
        </w:rPr>
        <w:t>71</w:t>
      </w:r>
      <w:r w:rsidR="007043E2" w:rsidRPr="003762FD">
        <w:rPr>
          <w:rFonts w:ascii="Arial" w:eastAsia="Arial" w:hAnsi="Arial" w:cs="Arial"/>
          <w:b/>
          <w:color w:val="000000"/>
          <w:sz w:val="16"/>
          <w:szCs w:val="16"/>
        </w:rPr>
        <w:t>/ZP/2026</w:t>
      </w:r>
      <w:r w:rsidR="00DB6A00" w:rsidRPr="003762FD">
        <w:rPr>
          <w:rFonts w:ascii="Arial" w:eastAsia="Arial" w:hAnsi="Arial" w:cs="Arial"/>
          <w:b/>
          <w:color w:val="000000"/>
          <w:sz w:val="16"/>
          <w:szCs w:val="16"/>
        </w:rPr>
        <w:t>”</w:t>
      </w:r>
    </w:p>
    <w:p w:rsidR="004513F9" w:rsidRPr="00356349" w:rsidRDefault="004513F9" w:rsidP="00F5141B">
      <w:pPr>
        <w:numPr>
          <w:ilvl w:val="0"/>
          <w:numId w:val="27"/>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Wadium w pozostałych formach winno być wniesione za p</w:t>
      </w:r>
      <w:r w:rsidR="004371C5">
        <w:rPr>
          <w:rFonts w:ascii="Arial" w:eastAsia="Arial" w:hAnsi="Arial" w:cs="Arial"/>
          <w:color w:val="000000"/>
          <w:sz w:val="16"/>
          <w:szCs w:val="16"/>
        </w:rPr>
        <w:t>ośrednictwem Platformy e-Zamówienia</w:t>
      </w:r>
      <w:r w:rsidRPr="00356349">
        <w:rPr>
          <w:rFonts w:ascii="Arial" w:eastAsia="Arial" w:hAnsi="Arial" w:cs="Arial"/>
          <w:color w:val="000000"/>
          <w:sz w:val="16"/>
          <w:szCs w:val="16"/>
        </w:rPr>
        <w:t xml:space="preserve">. Zamawiający wymaga złożenia dokumentu w oryginale w formie elektronicznej na zasadach określonych w rozdz. XIII – z zastrzeżeniem, iż będzie on podpisany kwalifikowanym podpisem elektronicznym przez Gwarantatj. wystawcę gwarancji/poręczenia. </w:t>
      </w:r>
    </w:p>
    <w:p w:rsidR="004513F9" w:rsidRPr="00356349" w:rsidRDefault="004513F9" w:rsidP="00F5141B">
      <w:pPr>
        <w:numPr>
          <w:ilvl w:val="0"/>
          <w:numId w:val="27"/>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Wadium wnoszone w formach innych niż w pieniądzu, winno gwarantować Zamawiającemu wypłatę wadium, w przypadku zaistnienia okoliczności wskazanych w art. 98 ust. 6 ustawy Pzp</w:t>
      </w:r>
      <w:r w:rsidR="009D4257">
        <w:rPr>
          <w:rFonts w:ascii="Arial" w:eastAsia="Arial" w:hAnsi="Arial" w:cs="Arial"/>
          <w:color w:val="000000"/>
          <w:sz w:val="16"/>
          <w:szCs w:val="16"/>
        </w:rPr>
        <w:t>.</w:t>
      </w:r>
    </w:p>
    <w:p w:rsidR="004513F9" w:rsidRPr="00356349" w:rsidRDefault="004513F9" w:rsidP="00F5141B">
      <w:pPr>
        <w:numPr>
          <w:ilvl w:val="0"/>
          <w:numId w:val="27"/>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Niedopuszczalne jest wprowadzanie jakichkolwiek warunków ograniczających Zamawiającemu wypłacenie wadium. </w:t>
      </w:r>
    </w:p>
    <w:p w:rsidR="009973C7" w:rsidRPr="00693194" w:rsidRDefault="004513F9" w:rsidP="00F5141B">
      <w:pPr>
        <w:numPr>
          <w:ilvl w:val="0"/>
          <w:numId w:val="27"/>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Zamawiający zwraca lub zatrzymuje wadium na zasadach i w trybie art. 98 ustawy Pzp</w:t>
      </w:r>
      <w:r w:rsidR="005C6D5E">
        <w:rPr>
          <w:rFonts w:ascii="Arial" w:eastAsia="Arial" w:hAnsi="Arial" w:cs="Arial"/>
          <w:color w:val="000000"/>
          <w:sz w:val="16"/>
          <w:szCs w:val="16"/>
        </w:rPr>
        <w:t>.</w:t>
      </w:r>
    </w:p>
    <w:p w:rsidR="00D57D7A" w:rsidRPr="00356349" w:rsidRDefault="00D57D7A" w:rsidP="004513F9">
      <w:pPr>
        <w:pBdr>
          <w:top w:val="nil"/>
          <w:left w:val="nil"/>
          <w:bottom w:val="nil"/>
          <w:right w:val="nil"/>
          <w:between w:val="nil"/>
        </w:pBdr>
        <w:spacing w:line="360" w:lineRule="auto"/>
        <w:ind w:left="360"/>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XV. ZASADY OCENY OFERT</w:t>
      </w:r>
    </w:p>
    <w:p w:rsidR="006E1310" w:rsidRPr="007C2D1A" w:rsidRDefault="004513F9" w:rsidP="00805E68">
      <w:pPr>
        <w:numPr>
          <w:ilvl w:val="0"/>
          <w:numId w:val="8"/>
        </w:numPr>
        <w:pBdr>
          <w:top w:val="nil"/>
          <w:left w:val="nil"/>
          <w:bottom w:val="nil"/>
          <w:right w:val="nil"/>
          <w:between w:val="nil"/>
        </w:pBdr>
        <w:shd w:val="clear" w:color="auto" w:fill="FFFFFF"/>
        <w:spacing w:line="360" w:lineRule="auto"/>
        <w:ind w:left="357" w:hanging="357"/>
        <w:jc w:val="both"/>
        <w:rPr>
          <w:rFonts w:ascii="Arial" w:eastAsia="Arial" w:hAnsi="Arial" w:cs="Arial"/>
          <w:sz w:val="16"/>
          <w:szCs w:val="16"/>
        </w:rPr>
      </w:pPr>
      <w:r w:rsidRPr="00356349">
        <w:rPr>
          <w:rFonts w:ascii="Arial" w:eastAsia="Arial" w:hAnsi="Arial" w:cs="Arial"/>
          <w:color w:val="000000"/>
          <w:sz w:val="16"/>
          <w:szCs w:val="16"/>
        </w:rPr>
        <w:t>Przy wyborze najkorzystniejszej oferty spośród ofert niepodlegających odrzuceniu Zamawiający będzie stosował niżej podane kryteria</w:t>
      </w:r>
      <w:r w:rsidR="0096170F">
        <w:rPr>
          <w:rFonts w:ascii="Arial" w:eastAsia="Arial" w:hAnsi="Arial" w:cs="Arial"/>
          <w:color w:val="000000"/>
          <w:sz w:val="16"/>
          <w:szCs w:val="16"/>
        </w:rPr>
        <w:t>:</w:t>
      </w:r>
      <w:bookmarkStart w:id="0" w:name="_Hlk194559435"/>
    </w:p>
    <w:tbl>
      <w:tblPr>
        <w:tblStyle w:val="7"/>
        <w:tblW w:w="864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03"/>
        <w:gridCol w:w="4243"/>
      </w:tblGrid>
      <w:tr w:rsidR="004513F9" w:rsidRPr="00C42736" w:rsidTr="00693194">
        <w:tc>
          <w:tcPr>
            <w:tcW w:w="4403" w:type="dxa"/>
          </w:tcPr>
          <w:p w:rsidR="004513F9" w:rsidRPr="00C42736" w:rsidRDefault="004513F9" w:rsidP="00ED6411">
            <w:pPr>
              <w:pBdr>
                <w:top w:val="nil"/>
                <w:left w:val="nil"/>
                <w:bottom w:val="nil"/>
                <w:right w:val="nil"/>
                <w:between w:val="nil"/>
              </w:pBdr>
              <w:ind w:right="23"/>
              <w:jc w:val="center"/>
              <w:rPr>
                <w:rFonts w:ascii="Arial" w:eastAsia="Arial" w:hAnsi="Arial" w:cs="Arial"/>
                <w:color w:val="000000"/>
                <w:sz w:val="16"/>
                <w:szCs w:val="16"/>
              </w:rPr>
            </w:pPr>
            <w:r w:rsidRPr="00C42736">
              <w:rPr>
                <w:rFonts w:ascii="Arial" w:eastAsia="Arial" w:hAnsi="Arial" w:cs="Arial"/>
                <w:b/>
                <w:color w:val="000000"/>
                <w:sz w:val="16"/>
                <w:szCs w:val="16"/>
              </w:rPr>
              <w:t>KRYTERIUM</w:t>
            </w:r>
          </w:p>
        </w:tc>
        <w:tc>
          <w:tcPr>
            <w:tcW w:w="4243" w:type="dxa"/>
          </w:tcPr>
          <w:p w:rsidR="004513F9" w:rsidRPr="00C42736" w:rsidRDefault="004513F9" w:rsidP="00ED6411">
            <w:pPr>
              <w:pBdr>
                <w:top w:val="nil"/>
                <w:left w:val="nil"/>
                <w:bottom w:val="nil"/>
                <w:right w:val="nil"/>
                <w:between w:val="nil"/>
              </w:pBdr>
              <w:ind w:right="23"/>
              <w:jc w:val="center"/>
              <w:rPr>
                <w:rFonts w:ascii="Arial" w:eastAsia="Arial" w:hAnsi="Arial" w:cs="Arial"/>
                <w:color w:val="000000"/>
                <w:sz w:val="16"/>
                <w:szCs w:val="16"/>
              </w:rPr>
            </w:pPr>
            <w:r w:rsidRPr="00C42736">
              <w:rPr>
                <w:rFonts w:ascii="Arial" w:eastAsia="Arial" w:hAnsi="Arial" w:cs="Arial"/>
                <w:b/>
                <w:color w:val="000000"/>
                <w:sz w:val="16"/>
                <w:szCs w:val="16"/>
              </w:rPr>
              <w:t>WARTOŚĆ PUNKTOWA WAGI W %</w:t>
            </w:r>
          </w:p>
        </w:tc>
      </w:tr>
      <w:tr w:rsidR="004513F9" w:rsidRPr="00C42736" w:rsidTr="00693194">
        <w:tc>
          <w:tcPr>
            <w:tcW w:w="4403" w:type="dxa"/>
          </w:tcPr>
          <w:p w:rsidR="004513F9" w:rsidRPr="00C42736" w:rsidRDefault="004513F9" w:rsidP="00ED6411">
            <w:pPr>
              <w:pBdr>
                <w:top w:val="nil"/>
                <w:left w:val="nil"/>
                <w:bottom w:val="nil"/>
                <w:right w:val="nil"/>
                <w:between w:val="nil"/>
              </w:pBdr>
              <w:ind w:right="23"/>
              <w:jc w:val="center"/>
              <w:rPr>
                <w:rFonts w:ascii="Arial" w:eastAsia="Arial" w:hAnsi="Arial" w:cs="Arial"/>
                <w:sz w:val="16"/>
                <w:szCs w:val="16"/>
              </w:rPr>
            </w:pPr>
            <w:r w:rsidRPr="00C42736">
              <w:rPr>
                <w:rFonts w:ascii="Arial" w:eastAsia="Arial" w:hAnsi="Arial" w:cs="Arial"/>
                <w:b/>
                <w:sz w:val="16"/>
                <w:szCs w:val="16"/>
              </w:rPr>
              <w:t>CENA</w:t>
            </w:r>
          </w:p>
        </w:tc>
        <w:tc>
          <w:tcPr>
            <w:tcW w:w="4243" w:type="dxa"/>
          </w:tcPr>
          <w:p w:rsidR="004513F9" w:rsidRPr="00C42736" w:rsidRDefault="003762FD" w:rsidP="00ED6411">
            <w:pPr>
              <w:pBdr>
                <w:top w:val="nil"/>
                <w:left w:val="nil"/>
                <w:bottom w:val="nil"/>
                <w:right w:val="nil"/>
                <w:between w:val="nil"/>
              </w:pBdr>
              <w:ind w:right="23"/>
              <w:jc w:val="center"/>
              <w:rPr>
                <w:rFonts w:ascii="Arial" w:eastAsia="Arial" w:hAnsi="Arial" w:cs="Arial"/>
                <w:sz w:val="16"/>
                <w:szCs w:val="16"/>
              </w:rPr>
            </w:pPr>
            <w:r>
              <w:rPr>
                <w:rFonts w:ascii="Arial" w:eastAsia="Arial" w:hAnsi="Arial" w:cs="Arial"/>
                <w:b/>
                <w:sz w:val="16"/>
                <w:szCs w:val="16"/>
              </w:rPr>
              <w:t>100</w:t>
            </w:r>
            <w:r w:rsidR="004513F9" w:rsidRPr="00C42736">
              <w:rPr>
                <w:rFonts w:ascii="Arial" w:eastAsia="Arial" w:hAnsi="Arial" w:cs="Arial"/>
                <w:b/>
                <w:sz w:val="16"/>
                <w:szCs w:val="16"/>
              </w:rPr>
              <w:t>%</w:t>
            </w:r>
          </w:p>
        </w:tc>
      </w:tr>
    </w:tbl>
    <w:p w:rsidR="00381086" w:rsidRPr="00C42736" w:rsidRDefault="008D3E6A" w:rsidP="00CD5FF8">
      <w:pPr>
        <w:pBdr>
          <w:top w:val="nil"/>
          <w:left w:val="nil"/>
          <w:bottom w:val="nil"/>
          <w:right w:val="nil"/>
          <w:between w:val="nil"/>
        </w:pBdr>
        <w:shd w:val="clear" w:color="auto" w:fill="FFFFFF"/>
        <w:spacing w:before="120" w:line="360" w:lineRule="auto"/>
        <w:ind w:left="340" w:right="23"/>
        <w:jc w:val="both"/>
        <w:rPr>
          <w:rFonts w:ascii="Arial" w:eastAsia="Arial" w:hAnsi="Arial" w:cs="Arial"/>
          <w:sz w:val="16"/>
          <w:szCs w:val="16"/>
        </w:rPr>
      </w:pPr>
      <w:r w:rsidRPr="00C42736">
        <w:rPr>
          <w:rFonts w:ascii="Arial" w:eastAsia="Arial" w:hAnsi="Arial" w:cs="Arial"/>
          <w:sz w:val="16"/>
          <w:szCs w:val="16"/>
        </w:rPr>
        <w:t>Ocena będzie dokonywana według skali punktowej, przy założeniu, że maksymalna punktacja wynosi 100 punktów:</w:t>
      </w:r>
    </w:p>
    <w:p w:rsidR="007C2D1A" w:rsidRPr="00C42736" w:rsidRDefault="007C2D1A" w:rsidP="008D3E6A">
      <w:pPr>
        <w:widowControl w:val="0"/>
        <w:pBdr>
          <w:top w:val="nil"/>
          <w:left w:val="nil"/>
          <w:bottom w:val="nil"/>
          <w:right w:val="nil"/>
          <w:between w:val="nil"/>
        </w:pBdr>
        <w:shd w:val="clear" w:color="auto" w:fill="FFFFFF"/>
        <w:tabs>
          <w:tab w:val="left" w:pos="331"/>
        </w:tabs>
        <w:spacing w:line="360" w:lineRule="auto"/>
        <w:ind w:left="331" w:right="11"/>
        <w:jc w:val="both"/>
        <w:rPr>
          <w:rFonts w:ascii="Arial" w:eastAsia="Arial" w:hAnsi="Arial" w:cs="Arial"/>
          <w:b/>
          <w:sz w:val="16"/>
          <w:szCs w:val="16"/>
          <w:u w:val="single"/>
        </w:rPr>
      </w:pPr>
    </w:p>
    <w:bookmarkEnd w:id="0"/>
    <w:p w:rsidR="003762FD" w:rsidRDefault="003762FD" w:rsidP="003762FD">
      <w:pPr>
        <w:widowControl w:val="0"/>
        <w:shd w:val="clear" w:color="auto" w:fill="FFFFFF"/>
        <w:tabs>
          <w:tab w:val="left" w:pos="331"/>
        </w:tabs>
        <w:spacing w:line="360" w:lineRule="auto"/>
        <w:ind w:right="10"/>
        <w:jc w:val="both"/>
        <w:rPr>
          <w:rFonts w:ascii="Arial" w:eastAsia="Arial" w:hAnsi="Arial" w:cs="Arial"/>
          <w:sz w:val="16"/>
          <w:szCs w:val="16"/>
          <w:u w:val="single"/>
        </w:rPr>
      </w:pPr>
      <w:r>
        <w:rPr>
          <w:rFonts w:ascii="Arial" w:eastAsia="Arial" w:hAnsi="Arial" w:cs="Arial"/>
          <w:b/>
          <w:sz w:val="16"/>
          <w:szCs w:val="16"/>
          <w:u w:val="single"/>
        </w:rPr>
        <w:t>Kryterium CENA</w:t>
      </w:r>
    </w:p>
    <w:p w:rsidR="003762FD" w:rsidRDefault="003762FD" w:rsidP="003762FD">
      <w:pPr>
        <w:widowControl w:val="0"/>
        <w:shd w:val="clear" w:color="auto" w:fill="FFFFFF"/>
        <w:tabs>
          <w:tab w:val="left" w:pos="331"/>
        </w:tabs>
        <w:spacing w:line="360" w:lineRule="auto"/>
        <w:ind w:right="10"/>
        <w:jc w:val="both"/>
        <w:rPr>
          <w:rFonts w:ascii="Arial" w:eastAsia="Arial" w:hAnsi="Arial" w:cs="Arial"/>
          <w:sz w:val="16"/>
          <w:szCs w:val="16"/>
        </w:rPr>
      </w:pPr>
      <w:r>
        <w:rPr>
          <w:rFonts w:ascii="Arial" w:eastAsia="Arial" w:hAnsi="Arial" w:cs="Arial"/>
          <w:sz w:val="16"/>
          <w:szCs w:val="16"/>
        </w:rPr>
        <w:t xml:space="preserve">     Liczba punktów = (cena (min)/cena (oceniana) * 100 gdzie:</w:t>
      </w:r>
    </w:p>
    <w:p w:rsidR="003762FD" w:rsidRDefault="003762FD" w:rsidP="00F5141B">
      <w:pPr>
        <w:widowControl w:val="0"/>
        <w:numPr>
          <w:ilvl w:val="0"/>
          <w:numId w:val="63"/>
        </w:numPr>
        <w:shd w:val="clear" w:color="auto" w:fill="FFFFFF"/>
        <w:suppressAutoHyphens/>
        <w:spacing w:line="360" w:lineRule="auto"/>
        <w:ind w:right="10"/>
        <w:jc w:val="both"/>
        <w:rPr>
          <w:rFonts w:ascii="Arial" w:hAnsi="Arial" w:cs="Arial"/>
          <w:sz w:val="16"/>
          <w:szCs w:val="16"/>
        </w:rPr>
      </w:pPr>
      <w:r>
        <w:rPr>
          <w:rFonts w:ascii="Arial" w:eastAsia="Arial" w:hAnsi="Arial" w:cs="Arial"/>
          <w:sz w:val="16"/>
          <w:szCs w:val="16"/>
        </w:rPr>
        <w:t>cena(min) – najniższa cena spośr</w:t>
      </w:r>
      <w:r w:rsidR="00280002">
        <w:rPr>
          <w:rFonts w:ascii="Arial" w:eastAsia="Arial" w:hAnsi="Arial" w:cs="Arial"/>
          <w:sz w:val="16"/>
          <w:szCs w:val="16"/>
        </w:rPr>
        <w:t xml:space="preserve">ód wszystkich ofert ocenianych </w:t>
      </w:r>
    </w:p>
    <w:p w:rsidR="003762FD" w:rsidRPr="003A53D5" w:rsidRDefault="003762FD" w:rsidP="00F5141B">
      <w:pPr>
        <w:widowControl w:val="0"/>
        <w:numPr>
          <w:ilvl w:val="0"/>
          <w:numId w:val="63"/>
        </w:numPr>
        <w:shd w:val="clear" w:color="auto" w:fill="FFFFFF"/>
        <w:suppressAutoHyphens/>
        <w:spacing w:line="360" w:lineRule="auto"/>
        <w:ind w:right="10"/>
        <w:jc w:val="both"/>
        <w:rPr>
          <w:rFonts w:ascii="Arial" w:hAnsi="Arial" w:cs="Arial"/>
          <w:sz w:val="16"/>
          <w:szCs w:val="16"/>
        </w:rPr>
      </w:pPr>
      <w:r>
        <w:rPr>
          <w:rFonts w:ascii="Arial" w:eastAsia="Arial" w:hAnsi="Arial" w:cs="Arial"/>
          <w:sz w:val="16"/>
          <w:szCs w:val="16"/>
        </w:rPr>
        <w:t xml:space="preserve">cena(oceniana) - cena podana w ofercie ocenianej </w:t>
      </w:r>
    </w:p>
    <w:p w:rsidR="00F02C03" w:rsidRPr="00DA0416" w:rsidRDefault="003762FD" w:rsidP="00DA0416">
      <w:pPr>
        <w:pStyle w:val="Akapitzlist"/>
        <w:numPr>
          <w:ilvl w:val="0"/>
          <w:numId w:val="62"/>
        </w:numPr>
        <w:suppressAutoHyphens/>
        <w:spacing w:line="360" w:lineRule="auto"/>
        <w:jc w:val="both"/>
        <w:rPr>
          <w:rFonts w:ascii="Arial" w:eastAsia="Arial" w:hAnsi="Arial" w:cs="Arial"/>
          <w:sz w:val="16"/>
          <w:szCs w:val="16"/>
        </w:rPr>
      </w:pPr>
      <w:r>
        <w:rPr>
          <w:rFonts w:ascii="Arial" w:hAnsi="Arial" w:cs="Arial"/>
          <w:sz w:val="16"/>
          <w:szCs w:val="16"/>
        </w:rPr>
        <w:t xml:space="preserve">Za ofertę najkorzystniejszą w danym pakiecie uznana zostanie oferta, </w:t>
      </w:r>
      <w:proofErr w:type="spellStart"/>
      <w:r>
        <w:rPr>
          <w:rFonts w:ascii="Arial" w:hAnsi="Arial" w:cs="Arial"/>
          <w:sz w:val="16"/>
          <w:szCs w:val="16"/>
        </w:rPr>
        <w:t>kt</w:t>
      </w:r>
      <w:proofErr w:type="spellEnd"/>
      <w:r>
        <w:rPr>
          <w:rFonts w:ascii="Arial" w:hAnsi="Arial" w:cs="Arial"/>
          <w:sz w:val="16"/>
          <w:szCs w:val="16"/>
          <w:lang w:val="es-ES_tradnl"/>
        </w:rPr>
        <w:t>ó</w:t>
      </w:r>
      <w:proofErr w:type="spellStart"/>
      <w:r>
        <w:rPr>
          <w:rFonts w:ascii="Arial" w:hAnsi="Arial" w:cs="Arial"/>
          <w:sz w:val="16"/>
          <w:szCs w:val="16"/>
        </w:rPr>
        <w:t>ra</w:t>
      </w:r>
      <w:proofErr w:type="spellEnd"/>
      <w:r>
        <w:rPr>
          <w:rFonts w:ascii="Arial" w:hAnsi="Arial" w:cs="Arial"/>
          <w:sz w:val="16"/>
          <w:szCs w:val="16"/>
        </w:rPr>
        <w:t xml:space="preserve"> w sumie uzyska największą liczbę punkt</w:t>
      </w:r>
      <w:r>
        <w:rPr>
          <w:rFonts w:ascii="Arial" w:hAnsi="Arial" w:cs="Arial"/>
          <w:sz w:val="16"/>
          <w:szCs w:val="16"/>
          <w:lang w:val="es-ES_tradnl"/>
        </w:rPr>
        <w:t>ó</w:t>
      </w:r>
      <w:r>
        <w:rPr>
          <w:rFonts w:ascii="Arial" w:hAnsi="Arial" w:cs="Arial"/>
          <w:sz w:val="16"/>
          <w:szCs w:val="16"/>
        </w:rPr>
        <w:t xml:space="preserve">w </w:t>
      </w:r>
      <w:proofErr w:type="spellStart"/>
      <w:r>
        <w:rPr>
          <w:rFonts w:ascii="Arial" w:hAnsi="Arial" w:cs="Arial"/>
          <w:sz w:val="16"/>
          <w:szCs w:val="16"/>
        </w:rPr>
        <w:t>w</w:t>
      </w:r>
      <w:proofErr w:type="spellEnd"/>
      <w:r>
        <w:rPr>
          <w:rFonts w:ascii="Arial" w:hAnsi="Arial" w:cs="Arial"/>
          <w:sz w:val="16"/>
          <w:szCs w:val="16"/>
        </w:rPr>
        <w:t xml:space="preserve"> kryterium CENA </w:t>
      </w:r>
    </w:p>
    <w:p w:rsidR="004513F9" w:rsidRPr="00356349" w:rsidRDefault="004513F9" w:rsidP="000F5E97">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XVI. OFERTA CENOWA</w:t>
      </w:r>
    </w:p>
    <w:p w:rsidR="004513F9" w:rsidRPr="00356349" w:rsidRDefault="004513F9" w:rsidP="00805E68">
      <w:pPr>
        <w:numPr>
          <w:ilvl w:val="0"/>
          <w:numId w:val="5"/>
        </w:numPr>
        <w:pBdr>
          <w:top w:val="nil"/>
          <w:left w:val="nil"/>
          <w:bottom w:val="nil"/>
          <w:right w:val="nil"/>
          <w:between w:val="nil"/>
        </w:pBdr>
        <w:spacing w:line="360" w:lineRule="auto"/>
        <w:jc w:val="both"/>
        <w:rPr>
          <w:rFonts w:ascii="Arial" w:eastAsia="Arial" w:hAnsi="Arial" w:cs="Arial"/>
          <w:sz w:val="16"/>
          <w:szCs w:val="16"/>
        </w:rPr>
      </w:pPr>
      <w:r w:rsidRPr="00356349">
        <w:rPr>
          <w:rFonts w:ascii="Arial" w:eastAsia="Arial" w:hAnsi="Arial" w:cs="Arial"/>
          <w:color w:val="000000"/>
          <w:sz w:val="16"/>
          <w:szCs w:val="16"/>
        </w:rPr>
        <w:t>Dokumenty opisane poniżej muszą być podpisane wyłącznie przez upoważnion(ego)ych przedstawiciel(a)i Wykonawcy</w:t>
      </w:r>
      <w:r w:rsidRPr="00356349">
        <w:rPr>
          <w:rFonts w:ascii="Arial" w:eastAsia="Arial" w:hAnsi="Arial" w:cs="Arial"/>
          <w:b/>
          <w:color w:val="000000"/>
          <w:sz w:val="16"/>
          <w:szCs w:val="16"/>
        </w:rPr>
        <w:t>.</w:t>
      </w:r>
    </w:p>
    <w:p w:rsidR="0083261E" w:rsidRPr="00DA0416" w:rsidRDefault="004513F9" w:rsidP="00DA0416">
      <w:pPr>
        <w:numPr>
          <w:ilvl w:val="0"/>
          <w:numId w:val="5"/>
        </w:numPr>
        <w:pBdr>
          <w:top w:val="nil"/>
          <w:left w:val="nil"/>
          <w:bottom w:val="nil"/>
          <w:right w:val="nil"/>
          <w:between w:val="nil"/>
        </w:pBdr>
        <w:spacing w:line="360" w:lineRule="auto"/>
        <w:ind w:left="357" w:hanging="357"/>
        <w:jc w:val="both"/>
        <w:rPr>
          <w:rFonts w:ascii="Arial" w:eastAsia="Arial" w:hAnsi="Arial" w:cs="Arial"/>
          <w:sz w:val="16"/>
          <w:szCs w:val="16"/>
        </w:rPr>
      </w:pPr>
      <w:r w:rsidRPr="00356349">
        <w:rPr>
          <w:rFonts w:ascii="Arial" w:eastAsia="Arial" w:hAnsi="Arial" w:cs="Arial"/>
          <w:b/>
          <w:color w:val="000000"/>
          <w:sz w:val="16"/>
          <w:szCs w:val="16"/>
        </w:rPr>
        <w:t>Wartość przedmiotu zamówienia - według poniższej tabeli</w:t>
      </w:r>
      <w:r w:rsidRPr="00356349">
        <w:rPr>
          <w:rFonts w:ascii="Arial" w:eastAsia="Arial" w:hAnsi="Arial" w:cs="Arial"/>
          <w:color w:val="000000"/>
          <w:sz w:val="16"/>
          <w:szCs w:val="16"/>
        </w:rPr>
        <w:t>:</w:t>
      </w:r>
    </w:p>
    <w:tbl>
      <w:tblPr>
        <w:tblStyle w:val="6"/>
        <w:tblpPr w:leftFromText="141" w:rightFromText="141" w:vertAnchor="text" w:horzAnchor="margin" w:tblpX="80" w:tblpY="156"/>
        <w:tblW w:w="5305" w:type="pct"/>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ook w:val="0000"/>
      </w:tblPr>
      <w:tblGrid>
        <w:gridCol w:w="327"/>
        <w:gridCol w:w="794"/>
        <w:gridCol w:w="794"/>
        <w:gridCol w:w="761"/>
        <w:gridCol w:w="761"/>
        <w:gridCol w:w="407"/>
        <w:gridCol w:w="828"/>
        <w:gridCol w:w="588"/>
        <w:gridCol w:w="831"/>
        <w:gridCol w:w="607"/>
        <w:gridCol w:w="607"/>
        <w:gridCol w:w="601"/>
        <w:gridCol w:w="990"/>
        <w:gridCol w:w="450"/>
        <w:gridCol w:w="479"/>
      </w:tblGrid>
      <w:tr w:rsidR="002F2D4E" w:rsidRPr="00454A2E" w:rsidTr="006C06E5">
        <w:trPr>
          <w:trHeight w:val="22"/>
        </w:trPr>
        <w:tc>
          <w:tcPr>
            <w:tcW w:w="166"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1.</w:t>
            </w:r>
          </w:p>
        </w:tc>
        <w:tc>
          <w:tcPr>
            <w:tcW w:w="404"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2.</w:t>
            </w:r>
          </w:p>
        </w:tc>
        <w:tc>
          <w:tcPr>
            <w:tcW w:w="404"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3.</w:t>
            </w:r>
          </w:p>
        </w:tc>
        <w:tc>
          <w:tcPr>
            <w:tcW w:w="387"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4.</w:t>
            </w:r>
          </w:p>
        </w:tc>
        <w:tc>
          <w:tcPr>
            <w:tcW w:w="387"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5.</w:t>
            </w:r>
          </w:p>
        </w:tc>
        <w:tc>
          <w:tcPr>
            <w:tcW w:w="207"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6.</w:t>
            </w:r>
          </w:p>
        </w:tc>
        <w:tc>
          <w:tcPr>
            <w:tcW w:w="421"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7.</w:t>
            </w:r>
          </w:p>
        </w:tc>
        <w:tc>
          <w:tcPr>
            <w:tcW w:w="299"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8.</w:t>
            </w:r>
          </w:p>
        </w:tc>
        <w:tc>
          <w:tcPr>
            <w:tcW w:w="422"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9.</w:t>
            </w:r>
          </w:p>
        </w:tc>
        <w:tc>
          <w:tcPr>
            <w:tcW w:w="309"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10.</w:t>
            </w:r>
          </w:p>
        </w:tc>
        <w:tc>
          <w:tcPr>
            <w:tcW w:w="309"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11.</w:t>
            </w:r>
          </w:p>
        </w:tc>
        <w:tc>
          <w:tcPr>
            <w:tcW w:w="306" w:type="pct"/>
            <w:tcBorders>
              <w:top w:val="single" w:sz="4" w:space="0" w:color="auto"/>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12.</w:t>
            </w:r>
          </w:p>
        </w:tc>
        <w:tc>
          <w:tcPr>
            <w:tcW w:w="504" w:type="pct"/>
            <w:tcBorders>
              <w:top w:val="single" w:sz="4" w:space="0" w:color="auto"/>
              <w:left w:val="single" w:sz="6" w:space="0" w:color="000000"/>
              <w:bottom w:val="single" w:sz="6" w:space="0" w:color="000000"/>
              <w:right w:val="single" w:sz="6" w:space="0" w:color="000000"/>
            </w:tcBorders>
          </w:tcPr>
          <w:p w:rsidR="002F2D4E" w:rsidRPr="00454A2E" w:rsidRDefault="002F2D4E" w:rsidP="00510F26">
            <w:pPr>
              <w:pBdr>
                <w:top w:val="nil"/>
                <w:left w:val="nil"/>
                <w:bottom w:val="nil"/>
                <w:right w:val="nil"/>
                <w:between w:val="nil"/>
              </w:pBdr>
              <w:jc w:val="center"/>
              <w:rPr>
                <w:rFonts w:ascii="Arial" w:eastAsia="Arial" w:hAnsi="Arial" w:cs="Arial"/>
                <w:color w:val="000000"/>
                <w:sz w:val="12"/>
                <w:szCs w:val="12"/>
              </w:rPr>
            </w:pPr>
            <w:r>
              <w:rPr>
                <w:rFonts w:ascii="Arial" w:eastAsia="Arial" w:hAnsi="Arial" w:cs="Arial"/>
                <w:color w:val="000000"/>
                <w:sz w:val="12"/>
                <w:szCs w:val="12"/>
              </w:rPr>
              <w:t>13.</w:t>
            </w:r>
          </w:p>
        </w:tc>
        <w:tc>
          <w:tcPr>
            <w:tcW w:w="229" w:type="pct"/>
            <w:tcBorders>
              <w:top w:val="single" w:sz="4" w:space="0" w:color="auto"/>
              <w:left w:val="single" w:sz="6" w:space="0" w:color="000000"/>
              <w:bottom w:val="single" w:sz="6" w:space="0" w:color="000000"/>
              <w:right w:val="single" w:sz="6" w:space="0" w:color="000000"/>
            </w:tcBorders>
          </w:tcPr>
          <w:p w:rsidR="002F2D4E" w:rsidRPr="00454A2E" w:rsidRDefault="002F2D4E" w:rsidP="00510F26">
            <w:pPr>
              <w:pBdr>
                <w:top w:val="nil"/>
                <w:left w:val="nil"/>
                <w:bottom w:val="nil"/>
                <w:right w:val="nil"/>
                <w:between w:val="nil"/>
              </w:pBdr>
              <w:jc w:val="center"/>
              <w:rPr>
                <w:rFonts w:ascii="Arial" w:eastAsia="Arial" w:hAnsi="Arial" w:cs="Arial"/>
                <w:color w:val="000000"/>
                <w:sz w:val="12"/>
                <w:szCs w:val="12"/>
              </w:rPr>
            </w:pPr>
            <w:r>
              <w:rPr>
                <w:rFonts w:ascii="Arial" w:eastAsia="Arial" w:hAnsi="Arial" w:cs="Arial"/>
                <w:color w:val="000000"/>
                <w:sz w:val="12"/>
                <w:szCs w:val="12"/>
              </w:rPr>
              <w:t>14.</w:t>
            </w:r>
          </w:p>
        </w:tc>
        <w:tc>
          <w:tcPr>
            <w:tcW w:w="245" w:type="pct"/>
            <w:tcBorders>
              <w:top w:val="single" w:sz="4" w:space="0" w:color="auto"/>
              <w:left w:val="single" w:sz="6" w:space="0" w:color="000000"/>
              <w:bottom w:val="single" w:sz="6" w:space="0" w:color="000000"/>
              <w:right w:val="single" w:sz="6" w:space="0" w:color="000000"/>
            </w:tcBorders>
          </w:tcPr>
          <w:p w:rsidR="002F2D4E" w:rsidRPr="00454A2E" w:rsidRDefault="002F2D4E" w:rsidP="00510F26">
            <w:pPr>
              <w:pBdr>
                <w:top w:val="nil"/>
                <w:left w:val="nil"/>
                <w:bottom w:val="nil"/>
                <w:right w:val="nil"/>
                <w:between w:val="nil"/>
              </w:pBdr>
              <w:jc w:val="center"/>
              <w:rPr>
                <w:rFonts w:ascii="Arial" w:eastAsia="Arial" w:hAnsi="Arial" w:cs="Arial"/>
                <w:color w:val="000000"/>
                <w:sz w:val="12"/>
                <w:szCs w:val="12"/>
              </w:rPr>
            </w:pPr>
            <w:r>
              <w:rPr>
                <w:rFonts w:ascii="Arial" w:eastAsia="Arial" w:hAnsi="Arial" w:cs="Arial"/>
                <w:color w:val="000000"/>
                <w:sz w:val="12"/>
                <w:szCs w:val="12"/>
              </w:rPr>
              <w:t>15</w:t>
            </w:r>
          </w:p>
        </w:tc>
      </w:tr>
      <w:tr w:rsidR="002F2D4E" w:rsidRPr="00454A2E" w:rsidTr="00DA0416">
        <w:trPr>
          <w:trHeight w:val="595"/>
        </w:trPr>
        <w:tc>
          <w:tcPr>
            <w:tcW w:w="166"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jc w:val="center"/>
              <w:rPr>
                <w:rFonts w:ascii="Arial" w:eastAsia="Times New Roman" w:hAnsi="Arial" w:cs="Arial"/>
                <w:color w:val="000000"/>
                <w:sz w:val="12"/>
                <w:szCs w:val="12"/>
              </w:rPr>
            </w:pPr>
            <w:proofErr w:type="spellStart"/>
            <w:r w:rsidRPr="00454A2E">
              <w:rPr>
                <w:rFonts w:ascii="Arial" w:eastAsia="Arial" w:hAnsi="Arial" w:cs="Arial"/>
                <w:color w:val="000000"/>
                <w:sz w:val="12"/>
                <w:szCs w:val="12"/>
              </w:rPr>
              <w:t>L.p</w:t>
            </w:r>
            <w:proofErr w:type="spellEnd"/>
          </w:p>
        </w:tc>
        <w:tc>
          <w:tcPr>
            <w:tcW w:w="404"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Nazwa przedmiotu zamówienia (zgodnie z SWZ)</w:t>
            </w:r>
          </w:p>
        </w:tc>
        <w:tc>
          <w:tcPr>
            <w:tcW w:w="404"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Nazwa handlowa przedmiotu zamówienia</w:t>
            </w:r>
          </w:p>
        </w:tc>
        <w:tc>
          <w:tcPr>
            <w:tcW w:w="387"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Pełny numer katalogowy</w:t>
            </w:r>
          </w:p>
        </w:tc>
        <w:tc>
          <w:tcPr>
            <w:tcW w:w="387"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Na</w:t>
            </w:r>
            <w:r>
              <w:rPr>
                <w:rFonts w:ascii="Arial" w:eastAsia="Arial" w:hAnsi="Arial" w:cs="Arial"/>
                <w:color w:val="000000"/>
                <w:sz w:val="12"/>
                <w:szCs w:val="12"/>
              </w:rPr>
              <w:t>z</w:t>
            </w:r>
            <w:r w:rsidRPr="00454A2E">
              <w:rPr>
                <w:rFonts w:ascii="Arial" w:eastAsia="Arial" w:hAnsi="Arial" w:cs="Arial"/>
                <w:color w:val="000000"/>
                <w:sz w:val="12"/>
                <w:szCs w:val="12"/>
              </w:rPr>
              <w:t>wa producenta</w:t>
            </w:r>
            <w:r>
              <w:rPr>
                <w:rFonts w:ascii="Arial" w:eastAsia="Arial" w:hAnsi="Arial" w:cs="Arial"/>
                <w:color w:val="000000"/>
                <w:sz w:val="12"/>
                <w:szCs w:val="12"/>
              </w:rPr>
              <w:t xml:space="preserve"> i jego nazwa </w:t>
            </w:r>
          </w:p>
        </w:tc>
        <w:tc>
          <w:tcPr>
            <w:tcW w:w="207"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 xml:space="preserve">Ilość </w:t>
            </w:r>
          </w:p>
        </w:tc>
        <w:tc>
          <w:tcPr>
            <w:tcW w:w="421"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Cena jednostkowa netto w zł</w:t>
            </w:r>
          </w:p>
        </w:tc>
        <w:tc>
          <w:tcPr>
            <w:tcW w:w="299"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Stawka podatku VAT</w:t>
            </w:r>
          </w:p>
        </w:tc>
        <w:tc>
          <w:tcPr>
            <w:tcW w:w="421"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Cena jednostkowa brutto w zł</w:t>
            </w:r>
          </w:p>
        </w:tc>
        <w:tc>
          <w:tcPr>
            <w:tcW w:w="309"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Wartość netto w zł</w:t>
            </w:r>
          </w:p>
        </w:tc>
        <w:tc>
          <w:tcPr>
            <w:tcW w:w="309"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 xml:space="preserve">Wartość podatku VAT </w:t>
            </w:r>
          </w:p>
        </w:tc>
        <w:tc>
          <w:tcPr>
            <w:tcW w:w="306"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Wartość brutto w zł</w:t>
            </w:r>
          </w:p>
        </w:tc>
        <w:tc>
          <w:tcPr>
            <w:tcW w:w="504" w:type="pct"/>
            <w:tcBorders>
              <w:top w:val="single" w:sz="6" w:space="0" w:color="000000"/>
              <w:left w:val="single" w:sz="6" w:space="0" w:color="000000"/>
              <w:bottom w:val="single" w:sz="6" w:space="0" w:color="000000"/>
              <w:right w:val="single" w:sz="6" w:space="0" w:color="000000"/>
            </w:tcBorders>
          </w:tcPr>
          <w:p w:rsidR="002F2D4E" w:rsidRPr="00454A2E" w:rsidRDefault="002F2D4E" w:rsidP="00510F26">
            <w:pPr>
              <w:pBdr>
                <w:top w:val="nil"/>
                <w:left w:val="nil"/>
                <w:bottom w:val="nil"/>
                <w:right w:val="nil"/>
                <w:between w:val="nil"/>
              </w:pBdr>
              <w:jc w:val="center"/>
              <w:rPr>
                <w:rFonts w:ascii="Arial" w:eastAsia="Arial" w:hAnsi="Arial" w:cs="Arial"/>
                <w:color w:val="000000"/>
                <w:sz w:val="12"/>
                <w:szCs w:val="12"/>
              </w:rPr>
            </w:pPr>
            <w:r w:rsidRPr="006B5493">
              <w:rPr>
                <w:rFonts w:ascii="Arial" w:hAnsi="Arial" w:cs="Arial"/>
                <w:b/>
                <w:bCs/>
                <w:sz w:val="12"/>
                <w:szCs w:val="12"/>
              </w:rPr>
              <w:t>Klasa wyrobu medycznego*</w:t>
            </w:r>
          </w:p>
        </w:tc>
        <w:tc>
          <w:tcPr>
            <w:tcW w:w="229" w:type="pct"/>
            <w:tcBorders>
              <w:top w:val="single" w:sz="6" w:space="0" w:color="000000"/>
              <w:left w:val="single" w:sz="6" w:space="0" w:color="000000"/>
              <w:bottom w:val="single" w:sz="6" w:space="0" w:color="000000"/>
              <w:right w:val="single" w:sz="6" w:space="0" w:color="000000"/>
            </w:tcBorders>
          </w:tcPr>
          <w:p w:rsidR="002F2D4E" w:rsidRDefault="002F2D4E" w:rsidP="00510F26">
            <w:pPr>
              <w:pBdr>
                <w:top w:val="nil"/>
                <w:left w:val="nil"/>
                <w:bottom w:val="nil"/>
                <w:right w:val="nil"/>
                <w:between w:val="nil"/>
              </w:pBdr>
              <w:jc w:val="center"/>
              <w:rPr>
                <w:rFonts w:ascii="Arial" w:eastAsia="Arial" w:hAnsi="Arial" w:cs="Arial"/>
                <w:color w:val="000000"/>
                <w:sz w:val="12"/>
                <w:szCs w:val="12"/>
              </w:rPr>
            </w:pPr>
            <w:r>
              <w:rPr>
                <w:rFonts w:ascii="Arial" w:hAnsi="Arial" w:cs="Arial"/>
                <w:b/>
                <w:bCs/>
                <w:sz w:val="12"/>
                <w:szCs w:val="12"/>
              </w:rPr>
              <w:t>K</w:t>
            </w:r>
            <w:r w:rsidRPr="00453E2B">
              <w:rPr>
                <w:rFonts w:ascii="Arial" w:hAnsi="Arial" w:cs="Arial"/>
                <w:b/>
                <w:bCs/>
                <w:sz w:val="12"/>
                <w:szCs w:val="12"/>
              </w:rPr>
              <w:t>od UDI</w:t>
            </w:r>
          </w:p>
          <w:p w:rsidR="002F2D4E" w:rsidRDefault="002F2D4E" w:rsidP="002F2D4E">
            <w:pPr>
              <w:rPr>
                <w:rFonts w:ascii="Arial" w:eastAsia="Arial" w:hAnsi="Arial" w:cs="Arial"/>
                <w:sz w:val="12"/>
                <w:szCs w:val="12"/>
              </w:rPr>
            </w:pPr>
          </w:p>
          <w:p w:rsidR="002F2D4E" w:rsidRPr="002F2D4E" w:rsidRDefault="002F2D4E" w:rsidP="002F2D4E">
            <w:pPr>
              <w:rPr>
                <w:rFonts w:ascii="Arial" w:eastAsia="Arial" w:hAnsi="Arial" w:cs="Arial"/>
                <w:sz w:val="12"/>
                <w:szCs w:val="12"/>
              </w:rPr>
            </w:pPr>
          </w:p>
        </w:tc>
        <w:tc>
          <w:tcPr>
            <w:tcW w:w="245" w:type="pct"/>
            <w:tcBorders>
              <w:top w:val="single" w:sz="6" w:space="0" w:color="000000"/>
              <w:left w:val="single" w:sz="6" w:space="0" w:color="000000"/>
              <w:bottom w:val="single" w:sz="6" w:space="0" w:color="000000"/>
              <w:right w:val="single" w:sz="6" w:space="0" w:color="000000"/>
            </w:tcBorders>
          </w:tcPr>
          <w:p w:rsidR="002F2D4E" w:rsidRPr="00454A2E" w:rsidRDefault="002F2D4E" w:rsidP="00510F26">
            <w:pPr>
              <w:pBdr>
                <w:top w:val="nil"/>
                <w:left w:val="nil"/>
                <w:bottom w:val="nil"/>
                <w:right w:val="nil"/>
                <w:between w:val="nil"/>
              </w:pBdr>
              <w:jc w:val="center"/>
              <w:rPr>
                <w:rFonts w:ascii="Arial" w:eastAsia="Arial" w:hAnsi="Arial" w:cs="Arial"/>
                <w:color w:val="000000"/>
                <w:sz w:val="12"/>
                <w:szCs w:val="12"/>
              </w:rPr>
            </w:pPr>
            <w:r>
              <w:rPr>
                <w:rFonts w:ascii="Arial" w:hAnsi="Arial" w:cs="Arial"/>
                <w:b/>
                <w:bCs/>
                <w:sz w:val="12"/>
                <w:szCs w:val="12"/>
              </w:rPr>
              <w:t>K</w:t>
            </w:r>
            <w:r w:rsidRPr="00453E2B">
              <w:rPr>
                <w:rFonts w:ascii="Arial" w:hAnsi="Arial" w:cs="Arial"/>
                <w:b/>
                <w:bCs/>
                <w:sz w:val="12"/>
                <w:szCs w:val="12"/>
              </w:rPr>
              <w:t xml:space="preserve">od </w:t>
            </w:r>
            <w:r>
              <w:rPr>
                <w:rFonts w:ascii="Arial" w:hAnsi="Arial" w:cs="Arial"/>
                <w:b/>
                <w:bCs/>
                <w:sz w:val="12"/>
                <w:szCs w:val="12"/>
              </w:rPr>
              <w:t>EAN</w:t>
            </w:r>
          </w:p>
        </w:tc>
      </w:tr>
      <w:tr w:rsidR="002F2D4E" w:rsidRPr="00454A2E" w:rsidTr="00DA0416">
        <w:trPr>
          <w:trHeight w:val="564"/>
        </w:trPr>
        <w:tc>
          <w:tcPr>
            <w:tcW w:w="166"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Times New Roman" w:hAnsi="Arial" w:cs="Arial"/>
                <w:color w:val="000000"/>
                <w:sz w:val="12"/>
                <w:szCs w:val="12"/>
              </w:rPr>
            </w:pPr>
          </w:p>
        </w:tc>
        <w:tc>
          <w:tcPr>
            <w:tcW w:w="404"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Times New Roman" w:hAnsi="Arial" w:cs="Arial"/>
                <w:color w:val="000000"/>
                <w:sz w:val="12"/>
                <w:szCs w:val="12"/>
              </w:rPr>
            </w:pPr>
          </w:p>
        </w:tc>
        <w:tc>
          <w:tcPr>
            <w:tcW w:w="404"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Times New Roman" w:hAnsi="Arial" w:cs="Arial"/>
                <w:color w:val="000000"/>
                <w:sz w:val="12"/>
                <w:szCs w:val="12"/>
              </w:rPr>
            </w:pPr>
          </w:p>
        </w:tc>
        <w:tc>
          <w:tcPr>
            <w:tcW w:w="387"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Times New Roman" w:hAnsi="Arial" w:cs="Arial"/>
                <w:color w:val="000000"/>
                <w:sz w:val="12"/>
                <w:szCs w:val="12"/>
              </w:rPr>
            </w:pPr>
          </w:p>
        </w:tc>
        <w:tc>
          <w:tcPr>
            <w:tcW w:w="387"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Times New Roman" w:hAnsi="Arial" w:cs="Arial"/>
                <w:color w:val="000000"/>
                <w:sz w:val="12"/>
                <w:szCs w:val="12"/>
              </w:rPr>
            </w:pPr>
          </w:p>
        </w:tc>
        <w:tc>
          <w:tcPr>
            <w:tcW w:w="207"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Times New Roman" w:hAnsi="Arial" w:cs="Arial"/>
                <w:color w:val="000000"/>
                <w:sz w:val="12"/>
                <w:szCs w:val="12"/>
              </w:rPr>
            </w:pPr>
          </w:p>
        </w:tc>
        <w:tc>
          <w:tcPr>
            <w:tcW w:w="421"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Times New Roman" w:hAnsi="Arial" w:cs="Arial"/>
                <w:color w:val="000000"/>
                <w:sz w:val="12"/>
                <w:szCs w:val="12"/>
              </w:rPr>
            </w:pPr>
          </w:p>
        </w:tc>
        <w:tc>
          <w:tcPr>
            <w:tcW w:w="299"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Times New Roman" w:hAnsi="Arial" w:cs="Arial"/>
                <w:color w:val="000000"/>
                <w:sz w:val="12"/>
                <w:szCs w:val="12"/>
              </w:rPr>
            </w:pPr>
          </w:p>
        </w:tc>
        <w:tc>
          <w:tcPr>
            <w:tcW w:w="421"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jc w:val="center"/>
              <w:rPr>
                <w:rFonts w:ascii="Arial" w:eastAsia="Arial" w:hAnsi="Arial" w:cs="Arial"/>
                <w:color w:val="000000"/>
                <w:sz w:val="12"/>
                <w:szCs w:val="12"/>
              </w:rPr>
            </w:pPr>
            <w:r w:rsidRPr="00454A2E">
              <w:rPr>
                <w:rFonts w:ascii="Arial" w:eastAsia="Arial" w:hAnsi="Arial" w:cs="Arial"/>
                <w:color w:val="000000"/>
                <w:sz w:val="12"/>
                <w:szCs w:val="12"/>
              </w:rPr>
              <w:t xml:space="preserve">Iloczyn kolumn </w:t>
            </w:r>
          </w:p>
          <w:p w:rsidR="002F2D4E" w:rsidRPr="00454A2E" w:rsidRDefault="002F2D4E" w:rsidP="00510F26">
            <w:pPr>
              <w:pBdr>
                <w:top w:val="nil"/>
                <w:left w:val="nil"/>
                <w:bottom w:val="nil"/>
                <w:right w:val="nil"/>
                <w:between w:val="nil"/>
              </w:pBdr>
              <w:jc w:val="center"/>
              <w:rPr>
                <w:rFonts w:ascii="Arial" w:eastAsia="Arial" w:hAnsi="Arial" w:cs="Arial"/>
                <w:color w:val="000000"/>
                <w:sz w:val="12"/>
                <w:szCs w:val="12"/>
              </w:rPr>
            </w:pPr>
            <w:r w:rsidRPr="00454A2E">
              <w:rPr>
                <w:rFonts w:ascii="Arial" w:eastAsia="Arial" w:hAnsi="Arial" w:cs="Arial"/>
                <w:color w:val="000000"/>
                <w:sz w:val="12"/>
                <w:szCs w:val="12"/>
              </w:rPr>
              <w:t xml:space="preserve">7 i 8, </w:t>
            </w:r>
          </w:p>
          <w:p w:rsidR="002F2D4E" w:rsidRPr="00454A2E" w:rsidRDefault="002F2D4E" w:rsidP="00510F26">
            <w:pPr>
              <w:pBdr>
                <w:top w:val="nil"/>
                <w:left w:val="nil"/>
                <w:bottom w:val="nil"/>
                <w:right w:val="nil"/>
                <w:between w:val="nil"/>
              </w:pBdr>
              <w:jc w:val="center"/>
              <w:rPr>
                <w:rFonts w:ascii="Arial" w:eastAsia="Arial" w:hAnsi="Arial" w:cs="Arial"/>
                <w:color w:val="000000"/>
                <w:sz w:val="12"/>
                <w:szCs w:val="12"/>
              </w:rPr>
            </w:pPr>
            <w:r w:rsidRPr="00454A2E">
              <w:rPr>
                <w:rFonts w:ascii="Arial" w:eastAsia="Arial" w:hAnsi="Arial" w:cs="Arial"/>
                <w:color w:val="000000"/>
                <w:sz w:val="12"/>
                <w:szCs w:val="12"/>
              </w:rPr>
              <w:t>dodany do poz. w kol. 7</w:t>
            </w:r>
          </w:p>
        </w:tc>
        <w:tc>
          <w:tcPr>
            <w:tcW w:w="309"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jc w:val="center"/>
              <w:rPr>
                <w:rFonts w:ascii="Arial" w:eastAsia="Arial" w:hAnsi="Arial" w:cs="Arial"/>
                <w:color w:val="000000"/>
                <w:sz w:val="12"/>
                <w:szCs w:val="12"/>
              </w:rPr>
            </w:pPr>
            <w:r w:rsidRPr="00454A2E">
              <w:rPr>
                <w:rFonts w:ascii="Arial" w:eastAsia="Arial" w:hAnsi="Arial" w:cs="Arial"/>
                <w:color w:val="000000"/>
                <w:sz w:val="12"/>
                <w:szCs w:val="12"/>
              </w:rPr>
              <w:t>Iloczyn kolumny</w:t>
            </w:r>
          </w:p>
          <w:p w:rsidR="002F2D4E" w:rsidRPr="00454A2E" w:rsidRDefault="002F2D4E" w:rsidP="00510F26">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6 i 7</w:t>
            </w:r>
          </w:p>
        </w:tc>
        <w:tc>
          <w:tcPr>
            <w:tcW w:w="309"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jc w:val="center"/>
              <w:rPr>
                <w:rFonts w:ascii="Arial" w:eastAsia="Arial" w:hAnsi="Arial" w:cs="Arial"/>
                <w:color w:val="000000"/>
                <w:sz w:val="12"/>
                <w:szCs w:val="12"/>
              </w:rPr>
            </w:pPr>
            <w:r w:rsidRPr="00454A2E">
              <w:rPr>
                <w:rFonts w:ascii="Arial" w:eastAsia="Arial" w:hAnsi="Arial" w:cs="Arial"/>
                <w:color w:val="000000"/>
                <w:sz w:val="12"/>
                <w:szCs w:val="12"/>
              </w:rPr>
              <w:t>Iloczyn kolumny</w:t>
            </w:r>
          </w:p>
          <w:p w:rsidR="002F2D4E" w:rsidRPr="00454A2E" w:rsidRDefault="002F2D4E" w:rsidP="00510F26">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10 i 8</w:t>
            </w:r>
          </w:p>
        </w:tc>
        <w:tc>
          <w:tcPr>
            <w:tcW w:w="306" w:type="pct"/>
            <w:tcBorders>
              <w:top w:val="single" w:sz="6" w:space="0" w:color="000000"/>
              <w:left w:val="single" w:sz="6" w:space="0" w:color="000000"/>
              <w:bottom w:val="single" w:sz="4"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jc w:val="center"/>
              <w:rPr>
                <w:rFonts w:ascii="Arial" w:eastAsia="Arial" w:hAnsi="Arial" w:cs="Arial"/>
                <w:color w:val="000000"/>
                <w:sz w:val="12"/>
                <w:szCs w:val="12"/>
              </w:rPr>
            </w:pPr>
            <w:r w:rsidRPr="00454A2E">
              <w:rPr>
                <w:rFonts w:ascii="Arial" w:eastAsia="Arial" w:hAnsi="Arial" w:cs="Arial"/>
                <w:color w:val="000000"/>
                <w:sz w:val="12"/>
                <w:szCs w:val="12"/>
              </w:rPr>
              <w:t>Suma kolumn</w:t>
            </w:r>
          </w:p>
          <w:p w:rsidR="002F2D4E" w:rsidRPr="00454A2E" w:rsidRDefault="002F2D4E" w:rsidP="00510F26">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10 i 11</w:t>
            </w:r>
          </w:p>
        </w:tc>
        <w:tc>
          <w:tcPr>
            <w:tcW w:w="504" w:type="pct"/>
            <w:tcBorders>
              <w:top w:val="single" w:sz="6" w:space="0" w:color="000000"/>
              <w:left w:val="single" w:sz="6" w:space="0" w:color="000000"/>
              <w:bottom w:val="single" w:sz="4" w:space="0" w:color="000000"/>
              <w:right w:val="single" w:sz="6" w:space="0" w:color="000000"/>
            </w:tcBorders>
          </w:tcPr>
          <w:p w:rsidR="002F2D4E" w:rsidRPr="00454A2E" w:rsidRDefault="002F2D4E" w:rsidP="00510F26">
            <w:pPr>
              <w:pBdr>
                <w:top w:val="nil"/>
                <w:left w:val="nil"/>
                <w:bottom w:val="nil"/>
                <w:right w:val="nil"/>
                <w:between w:val="nil"/>
              </w:pBdr>
              <w:jc w:val="center"/>
              <w:rPr>
                <w:rFonts w:ascii="Arial" w:eastAsia="Arial" w:hAnsi="Arial" w:cs="Arial"/>
                <w:color w:val="000000"/>
                <w:sz w:val="12"/>
                <w:szCs w:val="12"/>
              </w:rPr>
            </w:pPr>
          </w:p>
        </w:tc>
        <w:tc>
          <w:tcPr>
            <w:tcW w:w="229" w:type="pct"/>
            <w:tcBorders>
              <w:top w:val="single" w:sz="6" w:space="0" w:color="000000"/>
              <w:left w:val="single" w:sz="6" w:space="0" w:color="000000"/>
              <w:bottom w:val="single" w:sz="4" w:space="0" w:color="000000"/>
              <w:right w:val="single" w:sz="6" w:space="0" w:color="000000"/>
            </w:tcBorders>
          </w:tcPr>
          <w:p w:rsidR="002F2D4E" w:rsidRPr="00454A2E" w:rsidRDefault="002F2D4E" w:rsidP="00510F26">
            <w:pPr>
              <w:pBdr>
                <w:top w:val="nil"/>
                <w:left w:val="nil"/>
                <w:bottom w:val="nil"/>
                <w:right w:val="nil"/>
                <w:between w:val="nil"/>
              </w:pBdr>
              <w:jc w:val="center"/>
              <w:rPr>
                <w:rFonts w:ascii="Arial" w:eastAsia="Arial" w:hAnsi="Arial" w:cs="Arial"/>
                <w:color w:val="000000"/>
                <w:sz w:val="12"/>
                <w:szCs w:val="12"/>
              </w:rPr>
            </w:pPr>
          </w:p>
        </w:tc>
        <w:tc>
          <w:tcPr>
            <w:tcW w:w="245" w:type="pct"/>
            <w:tcBorders>
              <w:top w:val="single" w:sz="6" w:space="0" w:color="000000"/>
              <w:left w:val="single" w:sz="6" w:space="0" w:color="000000"/>
              <w:bottom w:val="single" w:sz="4" w:space="0" w:color="000000"/>
              <w:right w:val="single" w:sz="6" w:space="0" w:color="000000"/>
            </w:tcBorders>
          </w:tcPr>
          <w:p w:rsidR="002F2D4E" w:rsidRPr="00454A2E" w:rsidRDefault="002F2D4E" w:rsidP="00510F26">
            <w:pPr>
              <w:pBdr>
                <w:top w:val="nil"/>
                <w:left w:val="nil"/>
                <w:bottom w:val="nil"/>
                <w:right w:val="nil"/>
                <w:between w:val="nil"/>
              </w:pBdr>
              <w:jc w:val="center"/>
              <w:rPr>
                <w:rFonts w:ascii="Arial" w:eastAsia="Arial" w:hAnsi="Arial" w:cs="Arial"/>
                <w:color w:val="000000"/>
                <w:sz w:val="12"/>
                <w:szCs w:val="12"/>
              </w:rPr>
            </w:pPr>
          </w:p>
        </w:tc>
      </w:tr>
      <w:tr w:rsidR="002F2D4E" w:rsidRPr="00DB6A00" w:rsidTr="00DA0416">
        <w:trPr>
          <w:trHeight w:val="39"/>
        </w:trPr>
        <w:tc>
          <w:tcPr>
            <w:tcW w:w="166"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Arial" w:hAnsi="Arial" w:cs="Arial"/>
                <w:color w:val="000000"/>
                <w:sz w:val="12"/>
                <w:szCs w:val="12"/>
              </w:rPr>
            </w:pPr>
            <w:r>
              <w:rPr>
                <w:rFonts w:ascii="Arial" w:eastAsia="Arial" w:hAnsi="Arial" w:cs="Arial"/>
                <w:color w:val="000000"/>
                <w:sz w:val="12"/>
                <w:szCs w:val="12"/>
              </w:rPr>
              <w:t>1</w:t>
            </w:r>
          </w:p>
        </w:tc>
        <w:tc>
          <w:tcPr>
            <w:tcW w:w="404"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hAnsi="Arial" w:cs="Arial"/>
                <w:b/>
                <w:bCs/>
                <w:color w:val="000000"/>
                <w:sz w:val="12"/>
                <w:szCs w:val="12"/>
                <w:lang w:val="en-US"/>
              </w:rPr>
            </w:pPr>
          </w:p>
        </w:tc>
        <w:tc>
          <w:tcPr>
            <w:tcW w:w="404"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Times New Roman" w:hAnsi="Arial" w:cs="Arial"/>
                <w:color w:val="000000"/>
                <w:sz w:val="12"/>
                <w:szCs w:val="12"/>
                <w:lang w:val="en-US"/>
              </w:rPr>
            </w:pPr>
          </w:p>
        </w:tc>
        <w:tc>
          <w:tcPr>
            <w:tcW w:w="387"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Times New Roman" w:hAnsi="Arial" w:cs="Arial"/>
                <w:color w:val="000000"/>
                <w:sz w:val="12"/>
                <w:szCs w:val="12"/>
                <w:lang w:val="en-US"/>
              </w:rPr>
            </w:pPr>
          </w:p>
        </w:tc>
        <w:tc>
          <w:tcPr>
            <w:tcW w:w="387"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Times New Roman" w:hAnsi="Arial" w:cs="Arial"/>
                <w:color w:val="000000"/>
                <w:sz w:val="12"/>
                <w:szCs w:val="12"/>
                <w:lang w:val="en-US"/>
              </w:rPr>
            </w:pPr>
          </w:p>
        </w:tc>
        <w:tc>
          <w:tcPr>
            <w:tcW w:w="207"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Times New Roman" w:hAnsi="Arial" w:cs="Arial"/>
                <w:color w:val="000000"/>
                <w:sz w:val="12"/>
                <w:szCs w:val="12"/>
                <w:lang w:val="en-US"/>
              </w:rPr>
            </w:pPr>
          </w:p>
        </w:tc>
        <w:tc>
          <w:tcPr>
            <w:tcW w:w="421"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Times New Roman" w:hAnsi="Arial" w:cs="Arial"/>
                <w:color w:val="000000"/>
                <w:sz w:val="12"/>
                <w:szCs w:val="12"/>
                <w:lang w:val="en-US"/>
              </w:rPr>
            </w:pPr>
          </w:p>
        </w:tc>
        <w:tc>
          <w:tcPr>
            <w:tcW w:w="299"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Times New Roman" w:hAnsi="Arial" w:cs="Arial"/>
                <w:color w:val="000000"/>
                <w:sz w:val="12"/>
                <w:szCs w:val="12"/>
                <w:lang w:val="en-US"/>
              </w:rPr>
            </w:pPr>
          </w:p>
        </w:tc>
        <w:tc>
          <w:tcPr>
            <w:tcW w:w="421"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Arial" w:hAnsi="Arial" w:cs="Arial"/>
                <w:color w:val="000000"/>
                <w:sz w:val="12"/>
                <w:szCs w:val="12"/>
                <w:lang w:val="en-US"/>
              </w:rPr>
            </w:pPr>
          </w:p>
        </w:tc>
        <w:tc>
          <w:tcPr>
            <w:tcW w:w="309"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Arial" w:hAnsi="Arial" w:cs="Arial"/>
                <w:color w:val="000000"/>
                <w:sz w:val="12"/>
                <w:szCs w:val="12"/>
                <w:lang w:val="en-US"/>
              </w:rPr>
            </w:pPr>
          </w:p>
        </w:tc>
        <w:tc>
          <w:tcPr>
            <w:tcW w:w="309"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Arial" w:hAnsi="Arial" w:cs="Arial"/>
                <w:color w:val="000000"/>
                <w:sz w:val="12"/>
                <w:szCs w:val="12"/>
                <w:lang w:val="en-US"/>
              </w:rPr>
            </w:pPr>
          </w:p>
        </w:tc>
        <w:tc>
          <w:tcPr>
            <w:tcW w:w="306" w:type="pct"/>
            <w:tcBorders>
              <w:top w:val="single" w:sz="6" w:space="0" w:color="000000"/>
              <w:left w:val="single" w:sz="6" w:space="0" w:color="000000"/>
              <w:bottom w:val="single" w:sz="4"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Arial" w:hAnsi="Arial" w:cs="Arial"/>
                <w:color w:val="000000"/>
                <w:sz w:val="12"/>
                <w:szCs w:val="12"/>
                <w:lang w:val="en-US"/>
              </w:rPr>
            </w:pPr>
          </w:p>
        </w:tc>
        <w:tc>
          <w:tcPr>
            <w:tcW w:w="504" w:type="pct"/>
            <w:tcBorders>
              <w:top w:val="single" w:sz="6" w:space="0" w:color="000000"/>
              <w:left w:val="single" w:sz="6" w:space="0" w:color="000000"/>
              <w:bottom w:val="single" w:sz="4" w:space="0" w:color="000000"/>
              <w:right w:val="single" w:sz="6" w:space="0" w:color="000000"/>
            </w:tcBorders>
          </w:tcPr>
          <w:p w:rsidR="002F2D4E" w:rsidRPr="00454A2E" w:rsidRDefault="002F2D4E" w:rsidP="00510F26">
            <w:pPr>
              <w:pBdr>
                <w:top w:val="nil"/>
                <w:left w:val="nil"/>
                <w:bottom w:val="nil"/>
                <w:right w:val="nil"/>
                <w:between w:val="nil"/>
              </w:pBdr>
              <w:rPr>
                <w:rFonts w:ascii="Arial" w:eastAsia="Arial" w:hAnsi="Arial" w:cs="Arial"/>
                <w:color w:val="000000"/>
                <w:sz w:val="12"/>
                <w:szCs w:val="12"/>
                <w:lang w:val="en-US"/>
              </w:rPr>
            </w:pPr>
          </w:p>
        </w:tc>
        <w:tc>
          <w:tcPr>
            <w:tcW w:w="229" w:type="pct"/>
            <w:tcBorders>
              <w:top w:val="single" w:sz="6" w:space="0" w:color="000000"/>
              <w:left w:val="single" w:sz="6" w:space="0" w:color="000000"/>
              <w:bottom w:val="single" w:sz="4" w:space="0" w:color="000000"/>
              <w:right w:val="single" w:sz="6" w:space="0" w:color="000000"/>
            </w:tcBorders>
          </w:tcPr>
          <w:p w:rsidR="002F2D4E" w:rsidRPr="00454A2E" w:rsidRDefault="002F2D4E" w:rsidP="00510F26">
            <w:pPr>
              <w:pBdr>
                <w:top w:val="nil"/>
                <w:left w:val="nil"/>
                <w:bottom w:val="nil"/>
                <w:right w:val="nil"/>
                <w:between w:val="nil"/>
              </w:pBdr>
              <w:rPr>
                <w:rFonts w:ascii="Arial" w:eastAsia="Arial" w:hAnsi="Arial" w:cs="Arial"/>
                <w:color w:val="000000"/>
                <w:sz w:val="12"/>
                <w:szCs w:val="12"/>
                <w:lang w:val="en-US"/>
              </w:rPr>
            </w:pPr>
          </w:p>
        </w:tc>
        <w:tc>
          <w:tcPr>
            <w:tcW w:w="245" w:type="pct"/>
            <w:tcBorders>
              <w:top w:val="single" w:sz="6" w:space="0" w:color="000000"/>
              <w:left w:val="single" w:sz="6" w:space="0" w:color="000000"/>
              <w:bottom w:val="single" w:sz="4" w:space="0" w:color="000000"/>
              <w:right w:val="single" w:sz="6" w:space="0" w:color="000000"/>
            </w:tcBorders>
          </w:tcPr>
          <w:p w:rsidR="002F2D4E" w:rsidRPr="00454A2E" w:rsidRDefault="002F2D4E" w:rsidP="00510F26">
            <w:pPr>
              <w:pBdr>
                <w:top w:val="nil"/>
                <w:left w:val="nil"/>
                <w:bottom w:val="nil"/>
                <w:right w:val="nil"/>
                <w:between w:val="nil"/>
              </w:pBdr>
              <w:rPr>
                <w:rFonts w:ascii="Arial" w:eastAsia="Arial" w:hAnsi="Arial" w:cs="Arial"/>
                <w:color w:val="000000"/>
                <w:sz w:val="12"/>
                <w:szCs w:val="12"/>
                <w:lang w:val="en-US"/>
              </w:rPr>
            </w:pPr>
          </w:p>
        </w:tc>
      </w:tr>
      <w:tr w:rsidR="002F2D4E" w:rsidRPr="00DB6A00" w:rsidTr="00DA0416">
        <w:trPr>
          <w:trHeight w:val="116"/>
        </w:trPr>
        <w:tc>
          <w:tcPr>
            <w:tcW w:w="166"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Default="002F2D4E" w:rsidP="00510F26">
            <w:pPr>
              <w:pBdr>
                <w:top w:val="nil"/>
                <w:left w:val="nil"/>
                <w:bottom w:val="nil"/>
                <w:right w:val="nil"/>
                <w:between w:val="nil"/>
              </w:pBdr>
              <w:rPr>
                <w:rFonts w:ascii="Arial" w:eastAsia="Arial" w:hAnsi="Arial" w:cs="Arial"/>
                <w:color w:val="000000"/>
                <w:sz w:val="12"/>
                <w:szCs w:val="12"/>
              </w:rPr>
            </w:pPr>
            <w:r>
              <w:rPr>
                <w:rFonts w:ascii="Arial" w:eastAsia="Arial" w:hAnsi="Arial" w:cs="Arial"/>
                <w:color w:val="000000"/>
                <w:sz w:val="12"/>
                <w:szCs w:val="12"/>
              </w:rPr>
              <w:t>…</w:t>
            </w:r>
          </w:p>
        </w:tc>
        <w:tc>
          <w:tcPr>
            <w:tcW w:w="404"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hAnsi="Arial" w:cs="Arial"/>
                <w:b/>
                <w:bCs/>
                <w:color w:val="000000"/>
                <w:sz w:val="12"/>
                <w:szCs w:val="12"/>
                <w:lang w:val="en-US"/>
              </w:rPr>
            </w:pPr>
          </w:p>
        </w:tc>
        <w:tc>
          <w:tcPr>
            <w:tcW w:w="404"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Times New Roman" w:hAnsi="Arial" w:cs="Arial"/>
                <w:color w:val="000000"/>
                <w:sz w:val="12"/>
                <w:szCs w:val="12"/>
                <w:lang w:val="en-US"/>
              </w:rPr>
            </w:pPr>
          </w:p>
        </w:tc>
        <w:tc>
          <w:tcPr>
            <w:tcW w:w="387"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Times New Roman" w:hAnsi="Arial" w:cs="Arial"/>
                <w:color w:val="000000"/>
                <w:sz w:val="12"/>
                <w:szCs w:val="12"/>
                <w:lang w:val="en-US"/>
              </w:rPr>
            </w:pPr>
          </w:p>
        </w:tc>
        <w:tc>
          <w:tcPr>
            <w:tcW w:w="387"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Times New Roman" w:hAnsi="Arial" w:cs="Arial"/>
                <w:color w:val="000000"/>
                <w:sz w:val="12"/>
                <w:szCs w:val="12"/>
                <w:lang w:val="en-US"/>
              </w:rPr>
            </w:pPr>
          </w:p>
        </w:tc>
        <w:tc>
          <w:tcPr>
            <w:tcW w:w="207"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Times New Roman" w:hAnsi="Arial" w:cs="Arial"/>
                <w:color w:val="000000"/>
                <w:sz w:val="12"/>
                <w:szCs w:val="12"/>
                <w:lang w:val="en-US"/>
              </w:rPr>
            </w:pPr>
          </w:p>
        </w:tc>
        <w:tc>
          <w:tcPr>
            <w:tcW w:w="421"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Times New Roman" w:hAnsi="Arial" w:cs="Arial"/>
                <w:color w:val="000000"/>
                <w:sz w:val="12"/>
                <w:szCs w:val="12"/>
                <w:lang w:val="en-US"/>
              </w:rPr>
            </w:pPr>
          </w:p>
        </w:tc>
        <w:tc>
          <w:tcPr>
            <w:tcW w:w="299"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Times New Roman" w:hAnsi="Arial" w:cs="Arial"/>
                <w:color w:val="000000"/>
                <w:sz w:val="12"/>
                <w:szCs w:val="12"/>
                <w:lang w:val="en-US"/>
              </w:rPr>
            </w:pPr>
          </w:p>
        </w:tc>
        <w:tc>
          <w:tcPr>
            <w:tcW w:w="421"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Arial" w:hAnsi="Arial" w:cs="Arial"/>
                <w:color w:val="000000"/>
                <w:sz w:val="12"/>
                <w:szCs w:val="12"/>
                <w:lang w:val="en-US"/>
              </w:rPr>
            </w:pPr>
          </w:p>
        </w:tc>
        <w:tc>
          <w:tcPr>
            <w:tcW w:w="309"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Arial" w:hAnsi="Arial" w:cs="Arial"/>
                <w:color w:val="000000"/>
                <w:sz w:val="12"/>
                <w:szCs w:val="12"/>
                <w:lang w:val="en-US"/>
              </w:rPr>
            </w:pPr>
          </w:p>
        </w:tc>
        <w:tc>
          <w:tcPr>
            <w:tcW w:w="309"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Arial" w:hAnsi="Arial" w:cs="Arial"/>
                <w:color w:val="000000"/>
                <w:sz w:val="12"/>
                <w:szCs w:val="12"/>
                <w:lang w:val="en-US"/>
              </w:rPr>
            </w:pPr>
          </w:p>
        </w:tc>
        <w:tc>
          <w:tcPr>
            <w:tcW w:w="306" w:type="pct"/>
            <w:tcBorders>
              <w:top w:val="single" w:sz="6" w:space="0" w:color="000000"/>
              <w:left w:val="single" w:sz="6" w:space="0" w:color="000000"/>
              <w:bottom w:val="single" w:sz="4"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Arial" w:hAnsi="Arial" w:cs="Arial"/>
                <w:color w:val="000000"/>
                <w:sz w:val="12"/>
                <w:szCs w:val="12"/>
                <w:lang w:val="en-US"/>
              </w:rPr>
            </w:pPr>
          </w:p>
        </w:tc>
        <w:tc>
          <w:tcPr>
            <w:tcW w:w="504" w:type="pct"/>
            <w:tcBorders>
              <w:top w:val="single" w:sz="6" w:space="0" w:color="000000"/>
              <w:left w:val="single" w:sz="6" w:space="0" w:color="000000"/>
              <w:bottom w:val="single" w:sz="4" w:space="0" w:color="000000"/>
              <w:right w:val="single" w:sz="6" w:space="0" w:color="000000"/>
            </w:tcBorders>
          </w:tcPr>
          <w:p w:rsidR="002F2D4E" w:rsidRPr="00454A2E" w:rsidRDefault="002F2D4E" w:rsidP="00510F26">
            <w:pPr>
              <w:pBdr>
                <w:top w:val="nil"/>
                <w:left w:val="nil"/>
                <w:bottom w:val="nil"/>
                <w:right w:val="nil"/>
                <w:between w:val="nil"/>
              </w:pBdr>
              <w:rPr>
                <w:rFonts w:ascii="Arial" w:eastAsia="Arial" w:hAnsi="Arial" w:cs="Arial"/>
                <w:color w:val="000000"/>
                <w:sz w:val="12"/>
                <w:szCs w:val="12"/>
                <w:lang w:val="en-US"/>
              </w:rPr>
            </w:pPr>
          </w:p>
        </w:tc>
        <w:tc>
          <w:tcPr>
            <w:tcW w:w="229" w:type="pct"/>
            <w:tcBorders>
              <w:top w:val="single" w:sz="6" w:space="0" w:color="000000"/>
              <w:left w:val="single" w:sz="6" w:space="0" w:color="000000"/>
              <w:bottom w:val="single" w:sz="4" w:space="0" w:color="000000"/>
              <w:right w:val="single" w:sz="6" w:space="0" w:color="000000"/>
            </w:tcBorders>
          </w:tcPr>
          <w:p w:rsidR="002F2D4E" w:rsidRPr="00454A2E" w:rsidRDefault="002F2D4E" w:rsidP="00510F26">
            <w:pPr>
              <w:pBdr>
                <w:top w:val="nil"/>
                <w:left w:val="nil"/>
                <w:bottom w:val="nil"/>
                <w:right w:val="nil"/>
                <w:between w:val="nil"/>
              </w:pBdr>
              <w:rPr>
                <w:rFonts w:ascii="Arial" w:eastAsia="Arial" w:hAnsi="Arial" w:cs="Arial"/>
                <w:color w:val="000000"/>
                <w:sz w:val="12"/>
                <w:szCs w:val="12"/>
                <w:lang w:val="en-US"/>
              </w:rPr>
            </w:pPr>
          </w:p>
        </w:tc>
        <w:tc>
          <w:tcPr>
            <w:tcW w:w="245" w:type="pct"/>
            <w:tcBorders>
              <w:top w:val="single" w:sz="6" w:space="0" w:color="000000"/>
              <w:left w:val="single" w:sz="6" w:space="0" w:color="000000"/>
              <w:bottom w:val="single" w:sz="4" w:space="0" w:color="000000"/>
              <w:right w:val="single" w:sz="6" w:space="0" w:color="000000"/>
            </w:tcBorders>
          </w:tcPr>
          <w:p w:rsidR="002F2D4E" w:rsidRPr="00454A2E" w:rsidRDefault="002F2D4E" w:rsidP="00510F26">
            <w:pPr>
              <w:pBdr>
                <w:top w:val="nil"/>
                <w:left w:val="nil"/>
                <w:bottom w:val="nil"/>
                <w:right w:val="nil"/>
                <w:between w:val="nil"/>
              </w:pBdr>
              <w:rPr>
                <w:rFonts w:ascii="Arial" w:eastAsia="Arial" w:hAnsi="Arial" w:cs="Arial"/>
                <w:color w:val="000000"/>
                <w:sz w:val="12"/>
                <w:szCs w:val="12"/>
                <w:lang w:val="en-US"/>
              </w:rPr>
            </w:pPr>
          </w:p>
        </w:tc>
      </w:tr>
      <w:tr w:rsidR="002F2D4E" w:rsidRPr="00DB6A00" w:rsidTr="00DA0416">
        <w:trPr>
          <w:trHeight w:val="359"/>
        </w:trPr>
        <w:tc>
          <w:tcPr>
            <w:tcW w:w="1749" w:type="pct"/>
            <w:gridSpan w:val="5"/>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Default="002F2D4E" w:rsidP="00510F26">
            <w:pPr>
              <w:pBdr>
                <w:top w:val="nil"/>
                <w:left w:val="nil"/>
                <w:bottom w:val="nil"/>
                <w:right w:val="nil"/>
                <w:between w:val="nil"/>
              </w:pBdr>
              <w:jc w:val="center"/>
              <w:rPr>
                <w:rFonts w:ascii="Arial" w:eastAsia="Times New Roman" w:hAnsi="Arial" w:cs="Arial"/>
                <w:color w:val="000000"/>
                <w:sz w:val="12"/>
                <w:szCs w:val="12"/>
              </w:rPr>
            </w:pPr>
            <w:r>
              <w:rPr>
                <w:rFonts w:ascii="Arial" w:eastAsia="Times New Roman" w:hAnsi="Arial" w:cs="Arial"/>
                <w:color w:val="000000"/>
                <w:sz w:val="12"/>
                <w:szCs w:val="12"/>
              </w:rPr>
              <w:t>Cena</w:t>
            </w:r>
            <w:r w:rsidRPr="00510F26">
              <w:rPr>
                <w:rFonts w:ascii="Arial" w:eastAsia="Times New Roman" w:hAnsi="Arial" w:cs="Arial"/>
                <w:color w:val="000000"/>
                <w:sz w:val="12"/>
                <w:szCs w:val="12"/>
              </w:rPr>
              <w:t xml:space="preserve"> czynszu najmu </w:t>
            </w:r>
            <w:r w:rsidRPr="00510F26">
              <w:rPr>
                <w:rFonts w:ascii="Arial" w:eastAsia="Arial" w:hAnsi="Arial" w:cs="Arial"/>
                <w:color w:val="000000"/>
                <w:sz w:val="12"/>
                <w:szCs w:val="12"/>
              </w:rPr>
              <w:t>oferowanych</w:t>
            </w:r>
            <w:r w:rsidRPr="00510F26">
              <w:rPr>
                <w:rFonts w:ascii="Arial" w:eastAsia="Times New Roman" w:hAnsi="Arial" w:cs="Arial"/>
                <w:color w:val="000000"/>
                <w:sz w:val="12"/>
                <w:szCs w:val="12"/>
              </w:rPr>
              <w:t xml:space="preserve"> analizatorów</w:t>
            </w:r>
          </w:p>
          <w:p w:rsidR="002F2D4E" w:rsidRPr="00510F26" w:rsidRDefault="002F2D4E" w:rsidP="00510F26">
            <w:pPr>
              <w:pBdr>
                <w:top w:val="nil"/>
                <w:left w:val="nil"/>
                <w:bottom w:val="nil"/>
                <w:right w:val="nil"/>
                <w:between w:val="nil"/>
              </w:pBdr>
              <w:jc w:val="center"/>
              <w:rPr>
                <w:rFonts w:ascii="Arial" w:eastAsia="Times New Roman" w:hAnsi="Arial" w:cs="Arial"/>
                <w:color w:val="000000"/>
                <w:sz w:val="12"/>
                <w:szCs w:val="12"/>
              </w:rPr>
            </w:pPr>
            <w:r>
              <w:rPr>
                <w:rFonts w:ascii="Arial" w:eastAsia="Times New Roman" w:hAnsi="Arial" w:cs="Arial"/>
                <w:color w:val="000000"/>
                <w:sz w:val="12"/>
                <w:szCs w:val="12"/>
              </w:rPr>
              <w:t>c</w:t>
            </w:r>
            <w:r w:rsidRPr="00510F26">
              <w:rPr>
                <w:rFonts w:ascii="Arial" w:eastAsia="Times New Roman" w:hAnsi="Arial" w:cs="Arial"/>
                <w:color w:val="000000"/>
                <w:sz w:val="12"/>
                <w:szCs w:val="12"/>
              </w:rPr>
              <w:t>ena jednostkowa</w:t>
            </w:r>
            <w:r>
              <w:rPr>
                <w:rFonts w:ascii="Arial" w:eastAsia="Times New Roman" w:hAnsi="Arial" w:cs="Arial"/>
                <w:color w:val="000000"/>
                <w:sz w:val="12"/>
                <w:szCs w:val="12"/>
              </w:rPr>
              <w:t xml:space="preserve"> stanowi cenę</w:t>
            </w:r>
            <w:r w:rsidRPr="00510F26">
              <w:rPr>
                <w:rFonts w:ascii="Arial" w:eastAsia="Times New Roman" w:hAnsi="Arial" w:cs="Arial"/>
                <w:color w:val="000000"/>
                <w:sz w:val="12"/>
                <w:szCs w:val="12"/>
              </w:rPr>
              <w:t xml:space="preserve"> czynszu </w:t>
            </w:r>
            <w:r>
              <w:rPr>
                <w:rFonts w:ascii="Arial" w:eastAsia="Times New Roman" w:hAnsi="Arial" w:cs="Arial"/>
                <w:color w:val="000000"/>
                <w:sz w:val="12"/>
                <w:szCs w:val="12"/>
              </w:rPr>
              <w:t>za jeden miesiąc najmu</w:t>
            </w:r>
          </w:p>
        </w:tc>
        <w:tc>
          <w:tcPr>
            <w:tcW w:w="207"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510F26" w:rsidRDefault="002F2D4E" w:rsidP="00510F26">
            <w:pPr>
              <w:pBdr>
                <w:top w:val="nil"/>
                <w:left w:val="nil"/>
                <w:bottom w:val="nil"/>
                <w:right w:val="nil"/>
                <w:between w:val="nil"/>
              </w:pBdr>
              <w:jc w:val="center"/>
              <w:rPr>
                <w:rFonts w:ascii="Arial" w:eastAsia="Times New Roman" w:hAnsi="Arial" w:cs="Arial"/>
                <w:color w:val="000000"/>
                <w:sz w:val="12"/>
                <w:szCs w:val="12"/>
              </w:rPr>
            </w:pPr>
            <w:r>
              <w:rPr>
                <w:rFonts w:ascii="Arial" w:eastAsia="Times New Roman" w:hAnsi="Arial" w:cs="Arial"/>
                <w:color w:val="000000"/>
                <w:sz w:val="12"/>
                <w:szCs w:val="12"/>
              </w:rPr>
              <w:t>36</w:t>
            </w:r>
          </w:p>
        </w:tc>
        <w:tc>
          <w:tcPr>
            <w:tcW w:w="421"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510F26" w:rsidRDefault="002F2D4E" w:rsidP="00510F26">
            <w:pPr>
              <w:pBdr>
                <w:top w:val="nil"/>
                <w:left w:val="nil"/>
                <w:bottom w:val="nil"/>
                <w:right w:val="nil"/>
                <w:between w:val="nil"/>
              </w:pBdr>
              <w:rPr>
                <w:rFonts w:ascii="Arial" w:eastAsia="Times New Roman" w:hAnsi="Arial" w:cs="Arial"/>
                <w:color w:val="000000"/>
                <w:sz w:val="12"/>
                <w:szCs w:val="12"/>
              </w:rPr>
            </w:pPr>
          </w:p>
        </w:tc>
        <w:tc>
          <w:tcPr>
            <w:tcW w:w="299"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510F26" w:rsidRDefault="002F2D4E" w:rsidP="00510F26">
            <w:pPr>
              <w:pBdr>
                <w:top w:val="nil"/>
                <w:left w:val="nil"/>
                <w:bottom w:val="nil"/>
                <w:right w:val="nil"/>
                <w:between w:val="nil"/>
              </w:pBdr>
              <w:rPr>
                <w:rFonts w:ascii="Arial" w:eastAsia="Times New Roman" w:hAnsi="Arial" w:cs="Arial"/>
                <w:color w:val="000000"/>
                <w:sz w:val="12"/>
                <w:szCs w:val="12"/>
              </w:rPr>
            </w:pPr>
          </w:p>
        </w:tc>
        <w:tc>
          <w:tcPr>
            <w:tcW w:w="421"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510F26" w:rsidRDefault="002F2D4E" w:rsidP="00510F26">
            <w:pPr>
              <w:pBdr>
                <w:top w:val="nil"/>
                <w:left w:val="nil"/>
                <w:bottom w:val="nil"/>
                <w:right w:val="nil"/>
                <w:between w:val="nil"/>
              </w:pBdr>
              <w:rPr>
                <w:rFonts w:ascii="Arial" w:eastAsia="Arial" w:hAnsi="Arial" w:cs="Arial"/>
                <w:color w:val="000000"/>
                <w:sz w:val="12"/>
                <w:szCs w:val="12"/>
              </w:rPr>
            </w:pPr>
          </w:p>
        </w:tc>
        <w:tc>
          <w:tcPr>
            <w:tcW w:w="309"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510F26" w:rsidRDefault="002F2D4E" w:rsidP="00510F26">
            <w:pPr>
              <w:pBdr>
                <w:top w:val="nil"/>
                <w:left w:val="nil"/>
                <w:bottom w:val="nil"/>
                <w:right w:val="nil"/>
                <w:between w:val="nil"/>
              </w:pBdr>
              <w:rPr>
                <w:rFonts w:ascii="Arial" w:eastAsia="Arial" w:hAnsi="Arial" w:cs="Arial"/>
                <w:color w:val="000000"/>
                <w:sz w:val="12"/>
                <w:szCs w:val="12"/>
              </w:rPr>
            </w:pPr>
          </w:p>
        </w:tc>
        <w:tc>
          <w:tcPr>
            <w:tcW w:w="309"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510F26" w:rsidRDefault="002F2D4E" w:rsidP="00510F26">
            <w:pPr>
              <w:pBdr>
                <w:top w:val="nil"/>
                <w:left w:val="nil"/>
                <w:bottom w:val="nil"/>
                <w:right w:val="nil"/>
                <w:between w:val="nil"/>
              </w:pBdr>
              <w:rPr>
                <w:rFonts w:ascii="Arial" w:eastAsia="Arial" w:hAnsi="Arial" w:cs="Arial"/>
                <w:color w:val="000000"/>
                <w:sz w:val="12"/>
                <w:szCs w:val="12"/>
              </w:rPr>
            </w:pPr>
          </w:p>
        </w:tc>
        <w:tc>
          <w:tcPr>
            <w:tcW w:w="306" w:type="pct"/>
            <w:tcBorders>
              <w:top w:val="single" w:sz="6" w:space="0" w:color="000000"/>
              <w:left w:val="single" w:sz="6" w:space="0" w:color="000000"/>
              <w:bottom w:val="single" w:sz="4" w:space="0" w:color="000000"/>
              <w:right w:val="single" w:sz="6" w:space="0" w:color="000000"/>
            </w:tcBorders>
            <w:tcMar>
              <w:top w:w="80" w:type="dxa"/>
              <w:left w:w="80" w:type="dxa"/>
              <w:bottom w:w="80" w:type="dxa"/>
              <w:right w:w="80" w:type="dxa"/>
            </w:tcMar>
          </w:tcPr>
          <w:p w:rsidR="002F2D4E" w:rsidRPr="00510F26" w:rsidRDefault="002F2D4E" w:rsidP="00510F26">
            <w:pPr>
              <w:pBdr>
                <w:top w:val="nil"/>
                <w:left w:val="nil"/>
                <w:bottom w:val="nil"/>
                <w:right w:val="nil"/>
                <w:between w:val="nil"/>
              </w:pBdr>
              <w:rPr>
                <w:rFonts w:ascii="Arial" w:eastAsia="Arial" w:hAnsi="Arial" w:cs="Arial"/>
                <w:color w:val="000000"/>
                <w:sz w:val="12"/>
                <w:szCs w:val="12"/>
              </w:rPr>
            </w:pPr>
          </w:p>
        </w:tc>
        <w:tc>
          <w:tcPr>
            <w:tcW w:w="504" w:type="pct"/>
            <w:tcBorders>
              <w:top w:val="single" w:sz="6" w:space="0" w:color="000000"/>
              <w:left w:val="single" w:sz="6" w:space="0" w:color="000000"/>
              <w:bottom w:val="single" w:sz="4" w:space="0" w:color="000000"/>
              <w:right w:val="single" w:sz="6" w:space="0" w:color="000000"/>
            </w:tcBorders>
          </w:tcPr>
          <w:p w:rsidR="002F2D4E" w:rsidRPr="00510F26" w:rsidRDefault="002F2D4E" w:rsidP="00510F26">
            <w:pPr>
              <w:pBdr>
                <w:top w:val="nil"/>
                <w:left w:val="nil"/>
                <w:bottom w:val="nil"/>
                <w:right w:val="nil"/>
                <w:between w:val="nil"/>
              </w:pBdr>
              <w:rPr>
                <w:rFonts w:ascii="Arial" w:eastAsia="Arial" w:hAnsi="Arial" w:cs="Arial"/>
                <w:color w:val="000000"/>
                <w:sz w:val="12"/>
                <w:szCs w:val="12"/>
              </w:rPr>
            </w:pPr>
          </w:p>
        </w:tc>
        <w:tc>
          <w:tcPr>
            <w:tcW w:w="229" w:type="pct"/>
            <w:tcBorders>
              <w:top w:val="single" w:sz="6" w:space="0" w:color="000000"/>
              <w:left w:val="single" w:sz="6" w:space="0" w:color="000000"/>
              <w:bottom w:val="single" w:sz="4" w:space="0" w:color="000000"/>
              <w:right w:val="single" w:sz="6" w:space="0" w:color="000000"/>
            </w:tcBorders>
          </w:tcPr>
          <w:p w:rsidR="002F2D4E" w:rsidRPr="00510F26" w:rsidRDefault="002F2D4E" w:rsidP="00510F26">
            <w:pPr>
              <w:pBdr>
                <w:top w:val="nil"/>
                <w:left w:val="nil"/>
                <w:bottom w:val="nil"/>
                <w:right w:val="nil"/>
                <w:between w:val="nil"/>
              </w:pBdr>
              <w:rPr>
                <w:rFonts w:ascii="Arial" w:eastAsia="Arial" w:hAnsi="Arial" w:cs="Arial"/>
                <w:color w:val="000000"/>
                <w:sz w:val="12"/>
                <w:szCs w:val="12"/>
              </w:rPr>
            </w:pPr>
          </w:p>
        </w:tc>
        <w:tc>
          <w:tcPr>
            <w:tcW w:w="245" w:type="pct"/>
            <w:tcBorders>
              <w:top w:val="single" w:sz="6" w:space="0" w:color="000000"/>
              <w:left w:val="single" w:sz="6" w:space="0" w:color="000000"/>
              <w:bottom w:val="single" w:sz="4" w:space="0" w:color="000000"/>
              <w:right w:val="single" w:sz="6" w:space="0" w:color="000000"/>
            </w:tcBorders>
          </w:tcPr>
          <w:p w:rsidR="002F2D4E" w:rsidRPr="00510F26" w:rsidRDefault="002F2D4E" w:rsidP="00510F26">
            <w:pPr>
              <w:pBdr>
                <w:top w:val="nil"/>
                <w:left w:val="nil"/>
                <w:bottom w:val="nil"/>
                <w:right w:val="nil"/>
                <w:between w:val="nil"/>
              </w:pBdr>
              <w:rPr>
                <w:rFonts w:ascii="Arial" w:eastAsia="Arial" w:hAnsi="Arial" w:cs="Arial"/>
                <w:color w:val="000000"/>
                <w:sz w:val="12"/>
                <w:szCs w:val="12"/>
              </w:rPr>
            </w:pPr>
          </w:p>
        </w:tc>
      </w:tr>
      <w:tr w:rsidR="002F2D4E" w:rsidRPr="00454A2E" w:rsidTr="00DA0416">
        <w:trPr>
          <w:trHeight w:val="57"/>
        </w:trPr>
        <w:tc>
          <w:tcPr>
            <w:tcW w:w="3098" w:type="pct"/>
            <w:gridSpan w:val="9"/>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jc w:val="right"/>
              <w:rPr>
                <w:rFonts w:ascii="Arial" w:eastAsia="Times New Roman" w:hAnsi="Arial" w:cs="Arial"/>
                <w:color w:val="000000"/>
                <w:sz w:val="12"/>
                <w:szCs w:val="12"/>
              </w:rPr>
            </w:pPr>
            <w:r w:rsidRPr="00454A2E">
              <w:rPr>
                <w:rFonts w:ascii="Arial" w:eastAsia="Arial" w:hAnsi="Arial" w:cs="Arial"/>
                <w:color w:val="000000"/>
                <w:sz w:val="12"/>
                <w:szCs w:val="12"/>
              </w:rPr>
              <w:t xml:space="preserve">                                                                                                                     RAZEM</w:t>
            </w:r>
          </w:p>
        </w:tc>
        <w:tc>
          <w:tcPr>
            <w:tcW w:w="309" w:type="pc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Times New Roman" w:hAnsi="Arial" w:cs="Arial"/>
                <w:color w:val="000000"/>
                <w:sz w:val="12"/>
                <w:szCs w:val="12"/>
              </w:rPr>
            </w:pPr>
          </w:p>
        </w:tc>
        <w:tc>
          <w:tcPr>
            <w:tcW w:w="309" w:type="pct"/>
            <w:tcBorders>
              <w:top w:val="single" w:sz="6" w:space="0" w:color="000000"/>
              <w:left w:val="single" w:sz="6" w:space="0" w:color="000000"/>
              <w:bottom w:val="single" w:sz="6" w:space="0" w:color="000000"/>
              <w:right w:val="single" w:sz="4"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Times New Roman" w:hAnsi="Arial" w:cs="Arial"/>
                <w:color w:val="000000"/>
                <w:sz w:val="12"/>
                <w:szCs w:val="12"/>
              </w:rPr>
            </w:pPr>
          </w:p>
        </w:tc>
        <w:tc>
          <w:tcPr>
            <w:tcW w:w="30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Times New Roman" w:hAnsi="Arial" w:cs="Arial"/>
                <w:color w:val="000000"/>
                <w:sz w:val="12"/>
                <w:szCs w:val="12"/>
              </w:rPr>
            </w:pPr>
          </w:p>
        </w:tc>
        <w:tc>
          <w:tcPr>
            <w:tcW w:w="504" w:type="pct"/>
            <w:tcBorders>
              <w:top w:val="single" w:sz="4" w:space="0" w:color="000000"/>
              <w:left w:val="single" w:sz="4" w:space="0" w:color="000000"/>
              <w:bottom w:val="single" w:sz="6" w:space="0" w:color="000000"/>
              <w:right w:val="single" w:sz="4" w:space="0" w:color="000000"/>
            </w:tcBorders>
          </w:tcPr>
          <w:p w:rsidR="002F2D4E" w:rsidRPr="00454A2E" w:rsidRDefault="002F2D4E" w:rsidP="00510F26">
            <w:pPr>
              <w:pBdr>
                <w:top w:val="nil"/>
                <w:left w:val="nil"/>
                <w:bottom w:val="nil"/>
                <w:right w:val="nil"/>
                <w:between w:val="nil"/>
              </w:pBdr>
              <w:rPr>
                <w:rFonts w:ascii="Arial" w:eastAsia="Times New Roman" w:hAnsi="Arial" w:cs="Arial"/>
                <w:color w:val="000000"/>
                <w:sz w:val="12"/>
                <w:szCs w:val="12"/>
              </w:rPr>
            </w:pPr>
          </w:p>
        </w:tc>
        <w:tc>
          <w:tcPr>
            <w:tcW w:w="229" w:type="pct"/>
            <w:tcBorders>
              <w:top w:val="single" w:sz="4" w:space="0" w:color="000000"/>
              <w:left w:val="single" w:sz="4" w:space="0" w:color="000000"/>
              <w:bottom w:val="single" w:sz="6" w:space="0" w:color="000000"/>
              <w:right w:val="single" w:sz="4" w:space="0" w:color="000000"/>
            </w:tcBorders>
          </w:tcPr>
          <w:p w:rsidR="002F2D4E" w:rsidRPr="00454A2E" w:rsidRDefault="002F2D4E" w:rsidP="00510F26">
            <w:pPr>
              <w:pBdr>
                <w:top w:val="nil"/>
                <w:left w:val="nil"/>
                <w:bottom w:val="nil"/>
                <w:right w:val="nil"/>
                <w:between w:val="nil"/>
              </w:pBdr>
              <w:rPr>
                <w:rFonts w:ascii="Arial" w:eastAsia="Times New Roman" w:hAnsi="Arial" w:cs="Arial"/>
                <w:color w:val="000000"/>
                <w:sz w:val="12"/>
                <w:szCs w:val="12"/>
              </w:rPr>
            </w:pPr>
          </w:p>
        </w:tc>
        <w:tc>
          <w:tcPr>
            <w:tcW w:w="245" w:type="pct"/>
            <w:tcBorders>
              <w:top w:val="single" w:sz="4" w:space="0" w:color="000000"/>
              <w:left w:val="single" w:sz="4" w:space="0" w:color="000000"/>
              <w:bottom w:val="single" w:sz="6" w:space="0" w:color="000000"/>
              <w:right w:val="single" w:sz="4" w:space="0" w:color="000000"/>
            </w:tcBorders>
          </w:tcPr>
          <w:p w:rsidR="002F2D4E" w:rsidRPr="00454A2E" w:rsidRDefault="002F2D4E" w:rsidP="00510F26">
            <w:pPr>
              <w:pBdr>
                <w:top w:val="nil"/>
                <w:left w:val="nil"/>
                <w:bottom w:val="nil"/>
                <w:right w:val="nil"/>
                <w:between w:val="nil"/>
              </w:pBdr>
              <w:rPr>
                <w:rFonts w:ascii="Arial" w:eastAsia="Times New Roman" w:hAnsi="Arial" w:cs="Arial"/>
                <w:color w:val="000000"/>
                <w:sz w:val="12"/>
                <w:szCs w:val="12"/>
              </w:rPr>
            </w:pPr>
          </w:p>
        </w:tc>
      </w:tr>
      <w:tr w:rsidR="006C06E5" w:rsidRPr="00454A2E" w:rsidTr="00E4059D">
        <w:trPr>
          <w:trHeight w:val="81"/>
        </w:trPr>
        <w:tc>
          <w:tcPr>
            <w:tcW w:w="3098" w:type="pct"/>
            <w:gridSpan w:val="9"/>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C06E5" w:rsidRPr="00A66FFF" w:rsidRDefault="006C06E5" w:rsidP="00510F26">
            <w:pPr>
              <w:pBdr>
                <w:top w:val="nil"/>
                <w:left w:val="nil"/>
                <w:bottom w:val="nil"/>
                <w:right w:val="nil"/>
                <w:between w:val="nil"/>
              </w:pBdr>
              <w:jc w:val="right"/>
              <w:rPr>
                <w:rFonts w:ascii="Arial" w:eastAsia="Arial" w:hAnsi="Arial" w:cs="Arial"/>
                <w:b/>
                <w:bCs/>
                <w:color w:val="000000"/>
                <w:sz w:val="12"/>
                <w:szCs w:val="12"/>
              </w:rPr>
            </w:pPr>
            <w:r w:rsidRPr="00A66FFF">
              <w:rPr>
                <w:rFonts w:ascii="Arial" w:eastAsia="Arial" w:hAnsi="Arial" w:cs="Arial"/>
                <w:b/>
                <w:bCs/>
                <w:color w:val="000000"/>
                <w:sz w:val="12"/>
                <w:szCs w:val="12"/>
              </w:rPr>
              <w:t>Wartość oferowanego analizatora głównego netto w zł:</w:t>
            </w:r>
          </w:p>
        </w:tc>
        <w:tc>
          <w:tcPr>
            <w:tcW w:w="924" w:type="pct"/>
            <w:gridSpan w:val="3"/>
            <w:tcBorders>
              <w:top w:val="single" w:sz="6" w:space="0" w:color="000000"/>
              <w:left w:val="single" w:sz="6" w:space="0" w:color="000000"/>
              <w:bottom w:val="single" w:sz="6" w:space="0" w:color="000000"/>
              <w:right w:val="single" w:sz="4" w:space="0" w:color="000000"/>
            </w:tcBorders>
            <w:tcMar>
              <w:top w:w="80" w:type="dxa"/>
              <w:left w:w="80" w:type="dxa"/>
              <w:bottom w:w="80" w:type="dxa"/>
              <w:right w:w="80" w:type="dxa"/>
            </w:tcMar>
          </w:tcPr>
          <w:p w:rsidR="006C06E5" w:rsidRPr="00454A2E" w:rsidRDefault="006C06E5" w:rsidP="00510F26">
            <w:pPr>
              <w:pBdr>
                <w:top w:val="nil"/>
                <w:left w:val="nil"/>
                <w:bottom w:val="nil"/>
                <w:right w:val="nil"/>
                <w:between w:val="nil"/>
              </w:pBdr>
              <w:rPr>
                <w:rFonts w:ascii="Arial" w:eastAsia="Times New Roman" w:hAnsi="Arial" w:cs="Arial"/>
                <w:color w:val="000000"/>
                <w:sz w:val="12"/>
                <w:szCs w:val="12"/>
              </w:rPr>
            </w:pPr>
          </w:p>
        </w:tc>
        <w:tc>
          <w:tcPr>
            <w:tcW w:w="1" w:type="pct"/>
            <w:gridSpan w:val="3"/>
            <w:tcBorders>
              <w:top w:val="single" w:sz="6" w:space="0" w:color="000000"/>
              <w:left w:val="single" w:sz="6" w:space="0" w:color="000000"/>
              <w:bottom w:val="single" w:sz="6" w:space="0" w:color="000000"/>
              <w:right w:val="single" w:sz="4" w:space="0" w:color="000000"/>
            </w:tcBorders>
          </w:tcPr>
          <w:p w:rsidR="006C06E5" w:rsidRPr="002447D5" w:rsidRDefault="006C06E5" w:rsidP="006C06E5">
            <w:pPr>
              <w:pBdr>
                <w:top w:val="nil"/>
                <w:left w:val="nil"/>
                <w:bottom w:val="nil"/>
                <w:right w:val="nil"/>
                <w:between w:val="nil"/>
              </w:pBdr>
              <w:jc w:val="center"/>
              <w:rPr>
                <w:rFonts w:ascii="Arial" w:eastAsia="Times New Roman" w:hAnsi="Arial" w:cs="Arial"/>
                <w:b/>
                <w:color w:val="000000"/>
                <w:sz w:val="12"/>
                <w:szCs w:val="12"/>
              </w:rPr>
            </w:pPr>
            <w:proofErr w:type="spellStart"/>
            <w:r w:rsidRPr="002447D5">
              <w:rPr>
                <w:rFonts w:ascii="Arial" w:eastAsia="Times New Roman" w:hAnsi="Arial" w:cs="Arial"/>
                <w:b/>
                <w:color w:val="000000"/>
                <w:sz w:val="12"/>
                <w:szCs w:val="12"/>
                <w:highlight w:val="lightGray"/>
              </w:rPr>
              <w:t>xxxxxxxxxx</w:t>
            </w:r>
            <w:proofErr w:type="spellEnd"/>
          </w:p>
        </w:tc>
      </w:tr>
      <w:tr w:rsidR="002F2D4E" w:rsidRPr="00454A2E" w:rsidTr="00DA0416">
        <w:trPr>
          <w:trHeight w:val="39"/>
        </w:trPr>
        <w:tc>
          <w:tcPr>
            <w:tcW w:w="3099" w:type="pct"/>
            <w:gridSpan w:val="9"/>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jc w:val="right"/>
              <w:rPr>
                <w:rFonts w:ascii="Arial" w:eastAsia="Arial" w:hAnsi="Arial" w:cs="Arial"/>
                <w:color w:val="000000"/>
                <w:sz w:val="12"/>
                <w:szCs w:val="12"/>
              </w:rPr>
            </w:pPr>
            <w:r w:rsidRPr="00A66FFF">
              <w:rPr>
                <w:rFonts w:ascii="Arial" w:eastAsia="Arial" w:hAnsi="Arial" w:cs="Arial"/>
                <w:b/>
                <w:bCs/>
                <w:color w:val="000000"/>
                <w:sz w:val="12"/>
                <w:szCs w:val="12"/>
              </w:rPr>
              <w:t xml:space="preserve">Wartość oferowanego analizatora </w:t>
            </w:r>
            <w:proofErr w:type="spellStart"/>
            <w:r>
              <w:rPr>
                <w:rFonts w:ascii="Arial" w:eastAsia="Arial" w:hAnsi="Arial" w:cs="Arial"/>
                <w:b/>
                <w:bCs/>
                <w:color w:val="000000"/>
                <w:sz w:val="12"/>
                <w:szCs w:val="12"/>
              </w:rPr>
              <w:t>back-up</w:t>
            </w:r>
            <w:proofErr w:type="spellEnd"/>
            <w:r w:rsidRPr="00A66FFF">
              <w:rPr>
                <w:rFonts w:ascii="Arial" w:eastAsia="Arial" w:hAnsi="Arial" w:cs="Arial"/>
                <w:b/>
                <w:bCs/>
                <w:color w:val="000000"/>
                <w:sz w:val="12"/>
                <w:szCs w:val="12"/>
              </w:rPr>
              <w:t xml:space="preserve"> netto w zł:</w:t>
            </w:r>
          </w:p>
        </w:tc>
        <w:tc>
          <w:tcPr>
            <w:tcW w:w="924" w:type="pct"/>
            <w:gridSpan w:val="3"/>
            <w:tcBorders>
              <w:top w:val="single" w:sz="6" w:space="0" w:color="000000"/>
              <w:left w:val="single" w:sz="6" w:space="0" w:color="000000"/>
              <w:bottom w:val="single" w:sz="6" w:space="0" w:color="000000"/>
              <w:right w:val="single" w:sz="4" w:space="0" w:color="000000"/>
            </w:tcBorders>
            <w:tcMar>
              <w:top w:w="80" w:type="dxa"/>
              <w:left w:w="80" w:type="dxa"/>
              <w:bottom w:w="80" w:type="dxa"/>
              <w:right w:w="80" w:type="dxa"/>
            </w:tcMar>
          </w:tcPr>
          <w:p w:rsidR="002F2D4E" w:rsidRPr="00454A2E" w:rsidRDefault="002F2D4E" w:rsidP="00510F26">
            <w:pPr>
              <w:pBdr>
                <w:top w:val="nil"/>
                <w:left w:val="nil"/>
                <w:bottom w:val="nil"/>
                <w:right w:val="nil"/>
                <w:between w:val="nil"/>
              </w:pBdr>
              <w:rPr>
                <w:rFonts w:ascii="Arial" w:eastAsia="Times New Roman" w:hAnsi="Arial" w:cs="Arial"/>
                <w:color w:val="000000"/>
                <w:sz w:val="12"/>
                <w:szCs w:val="12"/>
              </w:rPr>
            </w:pPr>
          </w:p>
        </w:tc>
        <w:tc>
          <w:tcPr>
            <w:tcW w:w="504" w:type="pct"/>
            <w:tcBorders>
              <w:top w:val="single" w:sz="6" w:space="0" w:color="000000"/>
              <w:left w:val="single" w:sz="6" w:space="0" w:color="000000"/>
              <w:bottom w:val="single" w:sz="6" w:space="0" w:color="000000"/>
              <w:right w:val="nil"/>
            </w:tcBorders>
          </w:tcPr>
          <w:p w:rsidR="002F2D4E" w:rsidRPr="002447D5" w:rsidRDefault="006C06E5" w:rsidP="006C06E5">
            <w:pPr>
              <w:pBdr>
                <w:top w:val="nil"/>
                <w:left w:val="nil"/>
                <w:bottom w:val="nil"/>
                <w:right w:val="nil"/>
                <w:between w:val="nil"/>
              </w:pBdr>
              <w:jc w:val="center"/>
              <w:rPr>
                <w:rFonts w:ascii="Arial" w:eastAsia="Times New Roman" w:hAnsi="Arial" w:cs="Arial"/>
                <w:b/>
                <w:color w:val="000000"/>
                <w:sz w:val="12"/>
                <w:szCs w:val="12"/>
                <w:highlight w:val="lightGray"/>
              </w:rPr>
            </w:pPr>
            <w:proofErr w:type="spellStart"/>
            <w:r w:rsidRPr="002447D5">
              <w:rPr>
                <w:rFonts w:ascii="Arial" w:eastAsia="Times New Roman" w:hAnsi="Arial" w:cs="Arial"/>
                <w:b/>
                <w:color w:val="000000"/>
                <w:sz w:val="12"/>
                <w:szCs w:val="12"/>
                <w:highlight w:val="lightGray"/>
              </w:rPr>
              <w:t>xxxxxxxxxx</w:t>
            </w:r>
            <w:proofErr w:type="spellEnd"/>
          </w:p>
        </w:tc>
        <w:tc>
          <w:tcPr>
            <w:tcW w:w="229" w:type="pct"/>
            <w:tcBorders>
              <w:top w:val="single" w:sz="6" w:space="0" w:color="000000"/>
              <w:left w:val="nil"/>
              <w:bottom w:val="single" w:sz="6" w:space="0" w:color="000000"/>
              <w:right w:val="nil"/>
            </w:tcBorders>
          </w:tcPr>
          <w:p w:rsidR="002F2D4E" w:rsidRPr="006C06E5" w:rsidRDefault="002F2D4E" w:rsidP="00510F26">
            <w:pPr>
              <w:pBdr>
                <w:top w:val="nil"/>
                <w:left w:val="nil"/>
                <w:bottom w:val="nil"/>
                <w:right w:val="nil"/>
                <w:between w:val="nil"/>
              </w:pBdr>
              <w:rPr>
                <w:rFonts w:ascii="Arial" w:eastAsia="Times New Roman" w:hAnsi="Arial" w:cs="Arial"/>
                <w:color w:val="000000"/>
                <w:sz w:val="12"/>
                <w:szCs w:val="12"/>
              </w:rPr>
            </w:pPr>
          </w:p>
        </w:tc>
        <w:tc>
          <w:tcPr>
            <w:tcW w:w="245" w:type="pct"/>
            <w:tcBorders>
              <w:top w:val="single" w:sz="6" w:space="0" w:color="000000"/>
              <w:left w:val="nil"/>
              <w:bottom w:val="single" w:sz="6" w:space="0" w:color="000000"/>
              <w:right w:val="single" w:sz="4" w:space="0" w:color="000000"/>
            </w:tcBorders>
          </w:tcPr>
          <w:p w:rsidR="002F2D4E" w:rsidRPr="002F2D4E" w:rsidRDefault="002F2D4E" w:rsidP="00510F26">
            <w:pPr>
              <w:pBdr>
                <w:top w:val="nil"/>
                <w:left w:val="nil"/>
                <w:bottom w:val="nil"/>
                <w:right w:val="nil"/>
                <w:between w:val="nil"/>
              </w:pBdr>
              <w:rPr>
                <w:rFonts w:ascii="Arial" w:eastAsia="Times New Roman" w:hAnsi="Arial" w:cs="Arial"/>
                <w:color w:val="000000"/>
                <w:sz w:val="12"/>
                <w:szCs w:val="12"/>
                <w:highlight w:val="lightGray"/>
              </w:rPr>
            </w:pPr>
          </w:p>
        </w:tc>
      </w:tr>
    </w:tbl>
    <w:p w:rsidR="002F2D4E" w:rsidRPr="00DA0416" w:rsidRDefault="002F2D4E" w:rsidP="002F2D4E">
      <w:pPr>
        <w:pStyle w:val="Tekstpodstawowy22"/>
        <w:spacing w:before="120" w:line="360" w:lineRule="auto"/>
        <w:rPr>
          <w:rFonts w:ascii="Arial" w:hAnsi="Arial" w:cs="Arial"/>
          <w:b/>
          <w:sz w:val="14"/>
          <w:szCs w:val="14"/>
        </w:rPr>
      </w:pPr>
      <w:r w:rsidRPr="00DA0416">
        <w:rPr>
          <w:rFonts w:ascii="Arial" w:hAnsi="Arial" w:cs="Arial"/>
          <w:b/>
          <w:sz w:val="14"/>
          <w:szCs w:val="14"/>
        </w:rPr>
        <w:t xml:space="preserve">W przypadku produktów, które nie podlegają przepisom ustawy z dnia 7 kwietnia 2022 r. o wyrobach medycznych, Wykonawca wypełnia kolumnę nr 13 wpisując nr dokumentu, który zobowiązany będzie dołączyć na wezwanie do oferty zgodnie z zapisem rozdz. X ust. 1 lit. b </w:t>
      </w:r>
      <w:proofErr w:type="spellStart"/>
      <w:r w:rsidRPr="00DA0416">
        <w:rPr>
          <w:rFonts w:ascii="Arial" w:hAnsi="Arial" w:cs="Arial"/>
          <w:b/>
          <w:sz w:val="14"/>
          <w:szCs w:val="14"/>
        </w:rPr>
        <w:t>ppkt</w:t>
      </w:r>
      <w:proofErr w:type="spellEnd"/>
      <w:r w:rsidRPr="00DA0416">
        <w:rPr>
          <w:rFonts w:ascii="Arial" w:hAnsi="Arial" w:cs="Arial"/>
          <w:b/>
          <w:sz w:val="14"/>
          <w:szCs w:val="14"/>
        </w:rPr>
        <w:t>. 5)Specyfikacji, a w kolumnie nr 14 wpisuje:</w:t>
      </w:r>
      <w:r w:rsidR="002447D5" w:rsidRPr="00DA0416">
        <w:rPr>
          <w:rFonts w:ascii="Arial" w:hAnsi="Arial" w:cs="Arial"/>
          <w:b/>
          <w:sz w:val="14"/>
          <w:szCs w:val="14"/>
        </w:rPr>
        <w:t xml:space="preserve"> </w:t>
      </w:r>
      <w:r w:rsidRPr="00DA0416">
        <w:rPr>
          <w:rFonts w:ascii="Arial" w:hAnsi="Arial" w:cs="Arial"/>
          <w:b/>
          <w:i/>
          <w:iCs/>
          <w:sz w:val="14"/>
          <w:szCs w:val="14"/>
        </w:rPr>
        <w:t>„nie dotyczy”</w:t>
      </w:r>
      <w:r w:rsidRPr="00DA0416">
        <w:rPr>
          <w:rFonts w:ascii="Arial" w:hAnsi="Arial" w:cs="Arial"/>
          <w:b/>
          <w:sz w:val="14"/>
          <w:szCs w:val="14"/>
        </w:rPr>
        <w:t>.</w:t>
      </w:r>
    </w:p>
    <w:p w:rsidR="004513F9" w:rsidRDefault="004513F9" w:rsidP="00CD5FF8">
      <w:pPr>
        <w:pBdr>
          <w:top w:val="nil"/>
          <w:left w:val="nil"/>
          <w:bottom w:val="nil"/>
          <w:right w:val="nil"/>
          <w:between w:val="nil"/>
        </w:pBdr>
        <w:spacing w:before="40" w:line="360" w:lineRule="auto"/>
        <w:jc w:val="both"/>
        <w:rPr>
          <w:rFonts w:ascii="Arial" w:eastAsia="Arial" w:hAnsi="Arial" w:cs="Arial"/>
          <w:b/>
          <w:color w:val="000000"/>
          <w:sz w:val="16"/>
          <w:szCs w:val="16"/>
        </w:rPr>
      </w:pPr>
      <w:r w:rsidRPr="00356349">
        <w:rPr>
          <w:rFonts w:ascii="Arial" w:eastAsia="Arial" w:hAnsi="Arial" w:cs="Arial"/>
          <w:b/>
          <w:color w:val="000000"/>
          <w:sz w:val="16"/>
          <w:szCs w:val="16"/>
        </w:rPr>
        <w:t>UWAGA:</w:t>
      </w:r>
    </w:p>
    <w:p w:rsidR="004513F9" w:rsidRPr="00356349" w:rsidRDefault="004513F9" w:rsidP="002D7B87">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color w:val="000000"/>
          <w:sz w:val="16"/>
          <w:szCs w:val="16"/>
          <w:u w:val="single"/>
        </w:rPr>
        <w:t>Wartość netto i brutto oferty musi być podana do dwóch miejsc po przecinku.</w:t>
      </w:r>
    </w:p>
    <w:p w:rsidR="004513F9" w:rsidRPr="00356349" w:rsidRDefault="004513F9" w:rsidP="002D7B87">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Należy podać cenę jednostkową za pojedynczą sztukę.</w:t>
      </w:r>
    </w:p>
    <w:p w:rsidR="00454A2E" w:rsidRPr="007C2D1A" w:rsidRDefault="004513F9" w:rsidP="00F5141B">
      <w:pPr>
        <w:pStyle w:val="Akapitzlist"/>
        <w:numPr>
          <w:ilvl w:val="0"/>
          <w:numId w:val="51"/>
        </w:numPr>
        <w:pBdr>
          <w:top w:val="nil"/>
          <w:left w:val="nil"/>
          <w:bottom w:val="nil"/>
          <w:right w:val="nil"/>
          <w:between w:val="nil"/>
        </w:pBdr>
        <w:tabs>
          <w:tab w:val="left" w:pos="851"/>
        </w:tabs>
        <w:spacing w:line="360" w:lineRule="auto"/>
        <w:jc w:val="both"/>
        <w:rPr>
          <w:rFonts w:ascii="Arial" w:eastAsia="Arial" w:hAnsi="Arial" w:cs="Arial"/>
          <w:color w:val="000000"/>
          <w:sz w:val="16"/>
          <w:szCs w:val="16"/>
        </w:rPr>
      </w:pPr>
      <w:r w:rsidRPr="007C2D1A">
        <w:rPr>
          <w:rFonts w:ascii="Arial" w:eastAsia="Arial" w:hAnsi="Arial" w:cs="Arial"/>
          <w:color w:val="000000"/>
          <w:sz w:val="16"/>
          <w:szCs w:val="16"/>
        </w:rPr>
        <w:t>cena netto ma zawierać w szczególności</w:t>
      </w:r>
      <w:r w:rsidR="00454A2E" w:rsidRPr="007C2D1A">
        <w:rPr>
          <w:rFonts w:ascii="Arial" w:eastAsia="Arial" w:hAnsi="Arial" w:cs="Arial"/>
          <w:color w:val="000000"/>
          <w:sz w:val="16"/>
          <w:szCs w:val="16"/>
        </w:rPr>
        <w:t xml:space="preserve">wynagrodzenie za </w:t>
      </w:r>
      <w:r w:rsidR="00805E68">
        <w:rPr>
          <w:rFonts w:ascii="Arial" w:eastAsia="Arial" w:hAnsi="Arial" w:cs="Arial"/>
          <w:color w:val="000000"/>
          <w:sz w:val="16"/>
          <w:szCs w:val="16"/>
        </w:rPr>
        <w:t>przedmiot zamówienia</w:t>
      </w:r>
      <w:r w:rsidR="007C2D1A">
        <w:rPr>
          <w:rFonts w:ascii="Arial" w:eastAsia="Arial" w:hAnsi="Arial" w:cs="Arial"/>
          <w:color w:val="000000"/>
          <w:sz w:val="16"/>
          <w:szCs w:val="16"/>
        </w:rPr>
        <w:t xml:space="preserve">i </w:t>
      </w:r>
      <w:r w:rsidR="00454A2E" w:rsidRPr="007C2D1A">
        <w:rPr>
          <w:rFonts w:ascii="Arial" w:eastAsia="Arial" w:hAnsi="Arial" w:cs="Arial"/>
          <w:color w:val="000000"/>
          <w:sz w:val="16"/>
          <w:szCs w:val="16"/>
        </w:rPr>
        <w:t xml:space="preserve">wynagrodzenie, w tym koszty: </w:t>
      </w:r>
      <w:r w:rsidR="00805E68" w:rsidRPr="00805E68">
        <w:rPr>
          <w:rFonts w:ascii="Arial" w:eastAsia="Arial" w:hAnsi="Arial" w:cs="Arial"/>
          <w:color w:val="000000"/>
          <w:sz w:val="16"/>
          <w:szCs w:val="16"/>
        </w:rPr>
        <w:t>transportu, ubezpieczenia, opakowania oraz wszelkie inne składowe za wyjątkiem podatku VAT</w:t>
      </w:r>
      <w:r w:rsidR="00454A2E" w:rsidRPr="007C2D1A">
        <w:rPr>
          <w:rFonts w:ascii="Arial" w:eastAsia="Arial" w:hAnsi="Arial" w:cs="Arial"/>
          <w:color w:val="000000"/>
          <w:sz w:val="16"/>
          <w:szCs w:val="16"/>
        </w:rPr>
        <w:t>,</w:t>
      </w:r>
    </w:p>
    <w:p w:rsidR="004513F9" w:rsidRPr="00356349" w:rsidRDefault="004513F9" w:rsidP="00F5141B">
      <w:pPr>
        <w:pStyle w:val="Akapitzlist"/>
        <w:numPr>
          <w:ilvl w:val="0"/>
          <w:numId w:val="51"/>
        </w:numPr>
        <w:pBdr>
          <w:top w:val="nil"/>
          <w:left w:val="nil"/>
          <w:bottom w:val="nil"/>
          <w:right w:val="nil"/>
          <w:between w:val="nil"/>
        </w:pBdr>
        <w:tabs>
          <w:tab w:val="left" w:pos="851"/>
        </w:tabs>
        <w:spacing w:line="360" w:lineRule="auto"/>
        <w:rPr>
          <w:rFonts w:ascii="Arial" w:eastAsia="Arial" w:hAnsi="Arial" w:cs="Arial"/>
          <w:color w:val="000000"/>
          <w:sz w:val="16"/>
          <w:szCs w:val="16"/>
        </w:rPr>
      </w:pPr>
      <w:r w:rsidRPr="00356349">
        <w:rPr>
          <w:rFonts w:ascii="Arial" w:eastAsia="Arial" w:hAnsi="Arial" w:cs="Arial"/>
          <w:color w:val="000000"/>
          <w:sz w:val="16"/>
          <w:szCs w:val="16"/>
        </w:rPr>
        <w:t>stawka podatku VAT musi być wyszczególniona w osobnej rubryce.</w:t>
      </w:r>
    </w:p>
    <w:p w:rsidR="00FC65B3" w:rsidRPr="00356349" w:rsidRDefault="004513F9" w:rsidP="002D7B87">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PODANA W OFERCIE CENA MA BYĆ CENĄ OSTATECZNĄ PO UWZGLĘDNIENIU WSZYSTKICH RABATÓW</w:t>
      </w:r>
      <w:r w:rsidRPr="00356349">
        <w:rPr>
          <w:rFonts w:ascii="Arial" w:eastAsia="Arial" w:hAnsi="Arial" w:cs="Arial"/>
          <w:color w:val="000000"/>
          <w:sz w:val="16"/>
          <w:szCs w:val="16"/>
        </w:rPr>
        <w:t>.</w:t>
      </w:r>
    </w:p>
    <w:p w:rsidR="004513F9" w:rsidRPr="00356349" w:rsidRDefault="004513F9" w:rsidP="00805E68">
      <w:pPr>
        <w:numPr>
          <w:ilvl w:val="0"/>
          <w:numId w:val="5"/>
        </w:numPr>
        <w:pBdr>
          <w:top w:val="nil"/>
          <w:left w:val="nil"/>
          <w:bottom w:val="nil"/>
          <w:right w:val="nil"/>
          <w:between w:val="nil"/>
        </w:pBdr>
        <w:spacing w:line="360" w:lineRule="auto"/>
        <w:ind w:left="357" w:hanging="357"/>
        <w:jc w:val="both"/>
        <w:rPr>
          <w:rFonts w:ascii="Arial" w:eastAsia="Arial" w:hAnsi="Arial" w:cs="Arial"/>
          <w:sz w:val="16"/>
          <w:szCs w:val="16"/>
        </w:rPr>
      </w:pPr>
      <w:r w:rsidRPr="00356349">
        <w:rPr>
          <w:rFonts w:ascii="Arial" w:eastAsia="Arial" w:hAnsi="Arial" w:cs="Arial"/>
          <w:b/>
          <w:color w:val="000000"/>
          <w:sz w:val="16"/>
          <w:szCs w:val="16"/>
        </w:rPr>
        <w:t>Warunki płatności</w:t>
      </w:r>
      <w:r w:rsidRPr="00356349">
        <w:rPr>
          <w:rFonts w:ascii="Arial" w:eastAsia="Arial" w:hAnsi="Arial" w:cs="Arial"/>
          <w:color w:val="000000"/>
          <w:sz w:val="16"/>
          <w:szCs w:val="16"/>
        </w:rPr>
        <w:t>:</w:t>
      </w:r>
    </w:p>
    <w:p w:rsidR="004513F9" w:rsidRPr="00356349" w:rsidRDefault="004513F9" w:rsidP="00805E68">
      <w:pPr>
        <w:numPr>
          <w:ilvl w:val="0"/>
          <w:numId w:val="10"/>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terminy płatności - wymagany przez Zamawiającego termin płatności: do 30 dni po dostarczeniu oraz prawidłowej realizacji zamówienia i otrzymaniu prawidłowo wystawionej faktury,</w:t>
      </w:r>
    </w:p>
    <w:p w:rsidR="004513F9" w:rsidRPr="00356349" w:rsidRDefault="004513F9" w:rsidP="00805E68">
      <w:pPr>
        <w:numPr>
          <w:ilvl w:val="0"/>
          <w:numId w:val="10"/>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 forma płatności - przelew (m.in. podać numer rachunku bankowego oraz adres banku Wykonawcy),</w:t>
      </w:r>
    </w:p>
    <w:p w:rsidR="004513F9" w:rsidRPr="00356349" w:rsidRDefault="004513F9" w:rsidP="00805E68">
      <w:pPr>
        <w:numPr>
          <w:ilvl w:val="0"/>
          <w:numId w:val="10"/>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 przypadku gdy termin płatności przypadnie w dzień ustawowo wolny od pracy lub sobotę, płatność nastąpi w</w:t>
      </w:r>
      <w:r w:rsidR="005C6D5E">
        <w:rPr>
          <w:rFonts w:ascii="Arial" w:eastAsia="Arial" w:hAnsi="Arial" w:cs="Arial"/>
          <w:color w:val="000000"/>
          <w:sz w:val="16"/>
          <w:szCs w:val="16"/>
        </w:rPr>
        <w:t> </w:t>
      </w:r>
      <w:r w:rsidRPr="00356349">
        <w:rPr>
          <w:rFonts w:ascii="Arial" w:eastAsia="Arial" w:hAnsi="Arial" w:cs="Arial"/>
          <w:color w:val="000000"/>
          <w:sz w:val="16"/>
          <w:szCs w:val="16"/>
        </w:rPr>
        <w:t>terminie pierwszego dnia roboczego następującego po tych dniach.</w:t>
      </w:r>
    </w:p>
    <w:p w:rsidR="004513F9" w:rsidRPr="00356349" w:rsidRDefault="004513F9" w:rsidP="00805E68">
      <w:pPr>
        <w:numPr>
          <w:ilvl w:val="0"/>
          <w:numId w:val="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Cena oferty ma być podana w PLN.</w:t>
      </w:r>
    </w:p>
    <w:p w:rsidR="009E223C" w:rsidRPr="00DA0416" w:rsidRDefault="004513F9" w:rsidP="004513F9">
      <w:pPr>
        <w:numPr>
          <w:ilvl w:val="0"/>
          <w:numId w:val="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Sprzedawca zobowiązuje się do zagwarantowania stałości cen przez cały okres obowiązywania umowy. Zmiana podatku VAT następuje z mocy prawa – w takim przypadku kwota netto pozostaje bez zmian, kwota brutto ulega odpowiedniej zmianie</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XVII. PROJEKTOWANE POSTANOWIENIA UMOWY</w:t>
      </w:r>
    </w:p>
    <w:p w:rsidR="004513F9" w:rsidRPr="000A2069" w:rsidRDefault="004513F9" w:rsidP="00805E68">
      <w:pPr>
        <w:pStyle w:val="Akapitzlist"/>
        <w:numPr>
          <w:ilvl w:val="3"/>
          <w:numId w:val="9"/>
        </w:numPr>
        <w:spacing w:line="360" w:lineRule="auto"/>
        <w:ind w:left="357" w:hanging="357"/>
        <w:jc w:val="both"/>
        <w:rPr>
          <w:rFonts w:ascii="Arial" w:hAnsi="Arial" w:cs="Arial"/>
          <w:sz w:val="16"/>
          <w:szCs w:val="16"/>
        </w:rPr>
      </w:pPr>
      <w:r w:rsidRPr="00356349">
        <w:rPr>
          <w:rFonts w:ascii="Arial" w:hAnsi="Arial" w:cs="Arial"/>
          <w:sz w:val="16"/>
          <w:szCs w:val="16"/>
        </w:rPr>
        <w:t xml:space="preserve">Zamawiający wymaga od Wykonawcy, aby zawarł z nim umowę w sprawie zamówienia publicznegona warunkach określonych w projekcie umowy, stanowiącym </w:t>
      </w:r>
      <w:r w:rsidRPr="00793B8B">
        <w:rPr>
          <w:rFonts w:ascii="Arial" w:hAnsi="Arial" w:cs="Arial"/>
          <w:b/>
          <w:bCs/>
          <w:sz w:val="16"/>
          <w:szCs w:val="16"/>
        </w:rPr>
        <w:t>Załącznik nr 3</w:t>
      </w:r>
      <w:r w:rsidR="00C42736">
        <w:rPr>
          <w:rFonts w:ascii="Arial" w:hAnsi="Arial" w:cs="Arial"/>
          <w:b/>
          <w:bCs/>
          <w:sz w:val="16"/>
          <w:szCs w:val="16"/>
        </w:rPr>
        <w:t>A i 3B</w:t>
      </w:r>
      <w:r w:rsidR="000A2069" w:rsidRPr="000A2069">
        <w:rPr>
          <w:rFonts w:ascii="Arial" w:hAnsi="Arial" w:cs="Arial"/>
          <w:sz w:val="16"/>
          <w:szCs w:val="16"/>
        </w:rPr>
        <w:t>do Specyfikacji</w:t>
      </w:r>
      <w:r w:rsidRPr="000A2069">
        <w:rPr>
          <w:rFonts w:ascii="Arial" w:hAnsi="Arial" w:cs="Arial"/>
          <w:sz w:val="16"/>
          <w:szCs w:val="16"/>
        </w:rPr>
        <w:t>.</w:t>
      </w:r>
    </w:p>
    <w:p w:rsidR="004513F9" w:rsidRPr="00356349" w:rsidRDefault="004513F9" w:rsidP="00805E68">
      <w:pPr>
        <w:pStyle w:val="Akapitzlist"/>
        <w:numPr>
          <w:ilvl w:val="3"/>
          <w:numId w:val="9"/>
        </w:numPr>
        <w:spacing w:line="360" w:lineRule="auto"/>
        <w:ind w:left="357" w:hanging="357"/>
        <w:jc w:val="both"/>
        <w:rPr>
          <w:rFonts w:ascii="Arial" w:hAnsi="Arial" w:cs="Arial"/>
          <w:sz w:val="16"/>
          <w:szCs w:val="16"/>
        </w:rPr>
      </w:pPr>
      <w:r w:rsidRPr="00356349">
        <w:rPr>
          <w:rFonts w:ascii="Arial" w:eastAsiaTheme="minorHAnsi" w:hAnsi="Arial" w:cs="Arial"/>
          <w:sz w:val="16"/>
          <w:szCs w:val="16"/>
        </w:rPr>
        <w:lastRenderedPageBreak/>
        <w:t xml:space="preserve">Zamawiający, zgodnie z art. 454 ust. 1 ustawy Pzp, przewiduje możliwość dokonania zmian postanowień zawartej umowy w sprawie zamówienia publicznego, w sposób i na warunkach określonych w projekcie umowy. </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XVIII. INFORMACJE O FORMALNOŚCIACH, JAKIE POWINNY ZOSTA</w:t>
      </w:r>
      <w:r w:rsidR="009973C7">
        <w:rPr>
          <w:rFonts w:ascii="Arial" w:eastAsia="Arial" w:hAnsi="Arial" w:cs="Arial"/>
          <w:b/>
          <w:i/>
          <w:color w:val="000000"/>
          <w:sz w:val="16"/>
          <w:szCs w:val="16"/>
          <w:u w:val="single"/>
        </w:rPr>
        <w:t>Ć</w:t>
      </w:r>
      <w:r w:rsidRPr="00356349">
        <w:rPr>
          <w:rFonts w:ascii="Arial" w:eastAsia="Arial" w:hAnsi="Arial" w:cs="Arial"/>
          <w:b/>
          <w:i/>
          <w:color w:val="000000"/>
          <w:sz w:val="16"/>
          <w:szCs w:val="16"/>
          <w:u w:val="single"/>
        </w:rPr>
        <w:t xml:space="preserve"> DOPEŁNIONE PO WYBORZE OFERTY W CELU Z</w:t>
      </w:r>
      <w:r w:rsidR="000F1C4D">
        <w:rPr>
          <w:rFonts w:ascii="Arial" w:eastAsia="Arial" w:hAnsi="Arial" w:cs="Arial"/>
          <w:b/>
          <w:i/>
          <w:color w:val="000000"/>
          <w:sz w:val="16"/>
          <w:szCs w:val="16"/>
          <w:u w:val="single"/>
        </w:rPr>
        <w:t>A</w:t>
      </w:r>
      <w:r w:rsidRPr="00356349">
        <w:rPr>
          <w:rFonts w:ascii="Arial" w:eastAsia="Arial" w:hAnsi="Arial" w:cs="Arial"/>
          <w:b/>
          <w:i/>
          <w:color w:val="000000"/>
          <w:sz w:val="16"/>
          <w:szCs w:val="16"/>
          <w:u w:val="single"/>
        </w:rPr>
        <w:t>WARCIA UMOWY W SPRAWIE ZAMÓWIENIA PUBLICZNEGO</w:t>
      </w:r>
    </w:p>
    <w:p w:rsidR="004513F9" w:rsidRPr="00356349" w:rsidRDefault="004513F9" w:rsidP="00F5141B">
      <w:pPr>
        <w:numPr>
          <w:ilvl w:val="0"/>
          <w:numId w:val="19"/>
        </w:numPr>
        <w:pBdr>
          <w:top w:val="nil"/>
          <w:left w:val="nil"/>
          <w:bottom w:val="nil"/>
          <w:right w:val="nil"/>
          <w:between w:val="nil"/>
        </w:pBdr>
        <w:spacing w:line="360" w:lineRule="auto"/>
        <w:ind w:left="357" w:hanging="357"/>
        <w:jc w:val="both"/>
        <w:rPr>
          <w:rFonts w:ascii="Arial" w:hAnsi="Arial" w:cs="Arial"/>
          <w:color w:val="000000"/>
          <w:sz w:val="16"/>
          <w:szCs w:val="16"/>
        </w:rPr>
      </w:pPr>
      <w:r w:rsidRPr="00356349">
        <w:rPr>
          <w:rFonts w:ascii="Arial" w:eastAsia="Arial" w:hAnsi="Arial" w:cs="Arial"/>
          <w:color w:val="000000"/>
          <w:sz w:val="16"/>
          <w:szCs w:val="16"/>
        </w:rPr>
        <w:t xml:space="preserve">Zamawiający, zawiadomi Wykonawcę (na adres poczty elektronicznej wskazany w formularzu ofertowym), którego oferta wybrana została jako najkorzystniejsza, o terminie zawarcia umowy </w:t>
      </w:r>
      <w:r w:rsidRPr="00356349">
        <w:rPr>
          <w:rFonts w:ascii="Arial" w:eastAsia="Arial" w:hAnsi="Arial" w:cs="Arial"/>
          <w:b/>
          <w:color w:val="000000"/>
          <w:sz w:val="16"/>
          <w:szCs w:val="16"/>
        </w:rPr>
        <w:t>w siedzibie Zamawiającego tj. Szpital Specjalistyczny im. Ludwika Rydygiera w Krakowie sp. z o.o., os. Złotej Jesieni 1, 31-826 Kraków lub drogą korespondencyjną. Zamawiający zastrzega, że w przypadku zawarcia umowy drogą korespondencyjną, za dzień zawarcia umowy uważa się datę wpisaną przez Zamawiającego w komparycji umowy. Jednocześnie Zamawiający zobowiązuje się, że w dniu wysyłki oryginału umowy do Wykonawcy, prześle droga mailową skan podpisanej jednostronnie umowy, w której wskazana będzie data jej zawarcia.</w:t>
      </w:r>
    </w:p>
    <w:p w:rsidR="004513F9" w:rsidRPr="00356349" w:rsidRDefault="004513F9" w:rsidP="00F5141B">
      <w:pPr>
        <w:numPr>
          <w:ilvl w:val="0"/>
          <w:numId w:val="19"/>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Zamawiający zawrze umowę w sprawie zamówienia publicznego, z zastrzeżeniem art. 577 ustawy Pzp, </w:t>
      </w:r>
      <w:r w:rsidRPr="00356349">
        <w:rPr>
          <w:rFonts w:ascii="Arial" w:eastAsia="Arimo" w:hAnsi="Arial" w:cs="Arial"/>
          <w:color w:val="000000"/>
          <w:sz w:val="16"/>
          <w:szCs w:val="16"/>
        </w:rPr>
        <w:br/>
      </w:r>
      <w:r w:rsidRPr="00356349">
        <w:rPr>
          <w:rFonts w:ascii="Arial" w:eastAsia="Arial" w:hAnsi="Arial" w:cs="Arial"/>
          <w:color w:val="000000"/>
          <w:sz w:val="16"/>
          <w:szCs w:val="16"/>
        </w:rPr>
        <w:t xml:space="preserve">w terminach określonych w art. 264 ustawy Pzp. </w:t>
      </w:r>
    </w:p>
    <w:p w:rsidR="004513F9" w:rsidRPr="00356349" w:rsidRDefault="004513F9" w:rsidP="00F5141B">
      <w:pPr>
        <w:numPr>
          <w:ilvl w:val="0"/>
          <w:numId w:val="19"/>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Przed zawarciem umowy w sprawie zamówienia publicznego, Wykonawcy wspólnie ubiegający się o udzielenie zamówienia są zobowiązani przedstawić Zamawiającemu umowę regulującą podstawy i zasady wspólnego ubiegania się o udzielenie zamówienia.</w:t>
      </w:r>
    </w:p>
    <w:p w:rsidR="004513F9" w:rsidRPr="00356349" w:rsidRDefault="004513F9" w:rsidP="00F5141B">
      <w:pPr>
        <w:numPr>
          <w:ilvl w:val="0"/>
          <w:numId w:val="19"/>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rsidR="004513F9" w:rsidRPr="00356349" w:rsidRDefault="004513F9" w:rsidP="004513F9">
      <w:pPr>
        <w:pBdr>
          <w:top w:val="nil"/>
          <w:left w:val="nil"/>
          <w:bottom w:val="nil"/>
          <w:right w:val="nil"/>
          <w:between w:val="nil"/>
        </w:pBdr>
        <w:spacing w:line="360" w:lineRule="auto"/>
        <w:ind w:left="720"/>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XIX. ŚRODKI OCHRONY PRAWNEJ</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Wykonawcy przysługują przewidziane w ustawie Pzp środki ochrony prawnej. Szczegółowe zasady wnoszenia środków ochrony prawnej oraz postępowania toczonego wskutek ich wniesienia określa Dział IX ustawy Pzp.</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rsidR="004513F9" w:rsidRPr="0096170F" w:rsidRDefault="004513F9" w:rsidP="00FC65B3">
      <w:pPr>
        <w:pBdr>
          <w:top w:val="nil"/>
          <w:left w:val="nil"/>
          <w:bottom w:val="nil"/>
          <w:right w:val="nil"/>
          <w:between w:val="nil"/>
        </w:pBdr>
        <w:spacing w:line="360" w:lineRule="auto"/>
        <w:jc w:val="both"/>
        <w:rPr>
          <w:rFonts w:ascii="Arial" w:eastAsia="Arial" w:hAnsi="Arial" w:cs="Arial"/>
          <w:b/>
          <w:i/>
          <w:iCs/>
          <w:color w:val="000000"/>
          <w:sz w:val="16"/>
          <w:szCs w:val="16"/>
          <w:u w:val="single"/>
        </w:rPr>
      </w:pPr>
      <w:r w:rsidRPr="0096170F">
        <w:rPr>
          <w:rFonts w:ascii="Arial" w:eastAsia="Arial" w:hAnsi="Arial" w:cs="Arial"/>
          <w:b/>
          <w:i/>
          <w:iCs/>
          <w:color w:val="000000"/>
          <w:sz w:val="16"/>
          <w:szCs w:val="16"/>
          <w:u w:val="single"/>
        </w:rPr>
        <w:t>XX. KLAUZULA INFORMACYJNA Z ART. 13 RODO W CELU ZWIĄZANYM Z POSTĘPOWANIEM O UDZIELENIE ZAMÓWIENIA PUBLICZNEGO</w:t>
      </w:r>
    </w:p>
    <w:p w:rsidR="004513F9" w:rsidRPr="00356349" w:rsidRDefault="004513F9" w:rsidP="00FC65B3">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Zgodnie z art. 13 ust. 1 i 2 rozporządzenia Parlamentu Europejskiego i Rady (UE) 2016/679 z dnia 27 kwietnia 2016 r. w</w:t>
      </w:r>
      <w:r w:rsidR="0096170F">
        <w:rPr>
          <w:rFonts w:ascii="Arial" w:eastAsia="Arial" w:hAnsi="Arial" w:cs="Arial"/>
          <w:color w:val="000000"/>
          <w:sz w:val="16"/>
          <w:szCs w:val="16"/>
        </w:rPr>
        <w:t> </w:t>
      </w:r>
      <w:r w:rsidRPr="00356349">
        <w:rPr>
          <w:rFonts w:ascii="Arial" w:eastAsia="Arial" w:hAnsi="Arial" w:cs="Arial"/>
          <w:color w:val="000000"/>
          <w:sz w:val="16"/>
          <w:szCs w:val="16"/>
        </w:rPr>
        <w:t xml:space="preserve">sprawie ochrony osób fizycznych w związku z przetwarzaniem danych osobowych i w sprawie swobodnego przepływu takich danych oraz uchylenia dyrektywy 95/46/WE (ogólne rozporządzenie o ochronie danych) (Dz. Urz. UE L 119 z 04.05.2016, str. 1), dalej „RODO”, informuję, że: </w:t>
      </w:r>
    </w:p>
    <w:p w:rsidR="004513F9" w:rsidRPr="00356349" w:rsidRDefault="004513F9" w:rsidP="00805E68">
      <w:pPr>
        <w:numPr>
          <w:ilvl w:val="0"/>
          <w:numId w:val="11"/>
        </w:numPr>
        <w:pBdr>
          <w:top w:val="nil"/>
          <w:left w:val="nil"/>
          <w:bottom w:val="nil"/>
          <w:right w:val="nil"/>
          <w:between w:val="nil"/>
        </w:pBdr>
        <w:spacing w:line="360" w:lineRule="auto"/>
        <w:ind w:left="360"/>
        <w:jc w:val="both"/>
        <w:rPr>
          <w:rFonts w:ascii="Arial" w:hAnsi="Arial" w:cs="Arial"/>
          <w:color w:val="000000"/>
          <w:sz w:val="16"/>
          <w:szCs w:val="16"/>
        </w:rPr>
      </w:pPr>
      <w:r w:rsidRPr="00356349">
        <w:rPr>
          <w:rFonts w:ascii="Arial" w:eastAsia="Arial" w:hAnsi="Arial" w:cs="Arial"/>
          <w:color w:val="000000"/>
          <w:sz w:val="16"/>
          <w:szCs w:val="16"/>
        </w:rPr>
        <w:t xml:space="preserve">administratorem Pani/Pana danych osobowych jest </w:t>
      </w:r>
      <w:r w:rsidRPr="00356349">
        <w:rPr>
          <w:rFonts w:ascii="Arial" w:eastAsia="Arial" w:hAnsi="Arial" w:cs="Arial"/>
          <w:b/>
          <w:color w:val="000000"/>
          <w:sz w:val="16"/>
          <w:szCs w:val="16"/>
        </w:rPr>
        <w:t xml:space="preserve">Szpital Specjalistyczny im. Ludwika Rydygiera </w:t>
      </w:r>
      <w:r w:rsidRPr="00356349">
        <w:rPr>
          <w:rFonts w:ascii="Arial" w:eastAsia="Arial" w:hAnsi="Arial" w:cs="Arial"/>
          <w:b/>
          <w:color w:val="000000"/>
          <w:sz w:val="16"/>
          <w:szCs w:val="16"/>
        </w:rPr>
        <w:br/>
        <w:t>w Krakowie sp. z o.o.</w:t>
      </w:r>
      <w:r w:rsidRPr="00356349">
        <w:rPr>
          <w:rFonts w:ascii="Arial" w:eastAsia="Arial" w:hAnsi="Arial" w:cs="Arial"/>
          <w:color w:val="000000"/>
          <w:sz w:val="16"/>
          <w:szCs w:val="16"/>
        </w:rPr>
        <w:t>, os. Złotej Jesieni 1, 31-826 Kraków, tel. 12 46 48 502</w:t>
      </w:r>
      <w:r w:rsidRPr="00356349">
        <w:rPr>
          <w:rFonts w:ascii="Arial" w:eastAsia="Arial" w:hAnsi="Arial" w:cs="Arial"/>
          <w:i/>
          <w:color w:val="000000"/>
          <w:sz w:val="16"/>
          <w:szCs w:val="16"/>
        </w:rPr>
        <w:t>;</w:t>
      </w:r>
    </w:p>
    <w:p w:rsidR="004513F9" w:rsidRPr="00356349" w:rsidRDefault="004513F9" w:rsidP="00805E68">
      <w:pPr>
        <w:numPr>
          <w:ilvl w:val="0"/>
          <w:numId w:val="12"/>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 xml:space="preserve">inspektorem ochrony danych osobowych w </w:t>
      </w:r>
      <w:r w:rsidRPr="00356349">
        <w:rPr>
          <w:rFonts w:ascii="Arial" w:eastAsia="Arial" w:hAnsi="Arial" w:cs="Arial"/>
          <w:b/>
          <w:color w:val="000000"/>
          <w:sz w:val="16"/>
          <w:szCs w:val="16"/>
        </w:rPr>
        <w:t xml:space="preserve">Szpitalu Specjalistycznym im. Ludwika Rydygiera </w:t>
      </w:r>
      <w:r w:rsidRPr="00356349">
        <w:rPr>
          <w:rFonts w:ascii="Arial" w:eastAsia="Arial" w:hAnsi="Arial" w:cs="Arial"/>
          <w:b/>
          <w:color w:val="000000"/>
          <w:sz w:val="16"/>
          <w:szCs w:val="16"/>
        </w:rPr>
        <w:br/>
        <w:t>w Krakowie sp. z o.o.</w:t>
      </w:r>
      <w:r w:rsidRPr="00356349">
        <w:rPr>
          <w:rFonts w:ascii="Arial" w:eastAsia="Arial" w:hAnsi="Arial" w:cs="Arial"/>
          <w:color w:val="000000"/>
          <w:sz w:val="16"/>
          <w:szCs w:val="16"/>
        </w:rPr>
        <w:t xml:space="preserve"> jest Pan Jacek Dziedzic, adres e-mail rodo@rydygierkrakow.pl, nr. tel. 12 64 68 888; </w:t>
      </w:r>
    </w:p>
    <w:p w:rsidR="004513F9" w:rsidRPr="00715DE4" w:rsidRDefault="004513F9" w:rsidP="00715DE4">
      <w:pPr>
        <w:numPr>
          <w:ilvl w:val="0"/>
          <w:numId w:val="12"/>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 xml:space="preserve">Pani/Pana dane osobowe przetwarzane będą na podstawie art. 6 ust. 1 lit. c RODO w celu związanym </w:t>
      </w:r>
      <w:r w:rsidRPr="00356349">
        <w:rPr>
          <w:rFonts w:ascii="Arial" w:eastAsia="Arial" w:hAnsi="Arial" w:cs="Arial"/>
          <w:color w:val="000000"/>
          <w:sz w:val="16"/>
          <w:szCs w:val="16"/>
        </w:rPr>
        <w:br/>
        <w:t xml:space="preserve">z postępowaniem o udzielenie zamówienia publicznego </w:t>
      </w:r>
      <w:r w:rsidR="00715DE4">
        <w:rPr>
          <w:rFonts w:ascii="Arial" w:eastAsia="Arial" w:hAnsi="Arial" w:cs="Arial"/>
          <w:b/>
          <w:color w:val="000000"/>
          <w:sz w:val="16"/>
          <w:szCs w:val="16"/>
        </w:rPr>
        <w:t>71</w:t>
      </w:r>
      <w:r w:rsidR="007043E2">
        <w:rPr>
          <w:rFonts w:ascii="Arial" w:eastAsia="Arial" w:hAnsi="Arial" w:cs="Arial"/>
          <w:b/>
          <w:color w:val="000000"/>
          <w:sz w:val="16"/>
          <w:szCs w:val="16"/>
        </w:rPr>
        <w:t>/ZP/2026</w:t>
      </w:r>
      <w:r w:rsidRPr="00356349">
        <w:rPr>
          <w:rFonts w:ascii="Arial" w:eastAsia="Arial" w:hAnsi="Arial" w:cs="Arial"/>
          <w:b/>
          <w:color w:val="000000"/>
          <w:sz w:val="16"/>
          <w:szCs w:val="16"/>
        </w:rPr>
        <w:t xml:space="preserve"> – </w:t>
      </w:r>
      <w:r w:rsidR="00715DE4" w:rsidRPr="00715DE4">
        <w:rPr>
          <w:rFonts w:ascii="Arial" w:eastAsia="Arial" w:hAnsi="Arial" w:cs="Arial"/>
          <w:b/>
          <w:color w:val="000000"/>
          <w:sz w:val="16"/>
          <w:szCs w:val="16"/>
        </w:rPr>
        <w:t>DOSTARCZANIE AKCESORIÓW DO POMP INFUZYJNYCH OBJĘTOŚCIOWYCH DO PODAŻY CYTOSTATYKÓW WRAZ Z NAJMEM POMP INFUZYJNYCH OBJĘTOŚCIOWYCH, STATYWÓW DO POMP, STACJI DOKUJĄCYCH</w:t>
      </w:r>
      <w:r w:rsidR="00715DE4">
        <w:rPr>
          <w:rFonts w:ascii="Arial" w:eastAsia="Arial" w:hAnsi="Arial" w:cs="Arial"/>
          <w:b/>
          <w:color w:val="000000"/>
          <w:sz w:val="16"/>
          <w:szCs w:val="16"/>
        </w:rPr>
        <w:t xml:space="preserve">, </w:t>
      </w:r>
      <w:r w:rsidRPr="00715DE4">
        <w:rPr>
          <w:rFonts w:ascii="Arial" w:eastAsia="Arial" w:hAnsi="Arial" w:cs="Arial"/>
          <w:color w:val="000000"/>
          <w:sz w:val="16"/>
          <w:szCs w:val="16"/>
        </w:rPr>
        <w:t>prowadzonym w trybie przetargu nieograniczonego;</w:t>
      </w:r>
    </w:p>
    <w:p w:rsidR="004513F9" w:rsidRPr="00356349" w:rsidRDefault="004513F9" w:rsidP="00805E68">
      <w:pPr>
        <w:numPr>
          <w:ilvl w:val="0"/>
          <w:numId w:val="12"/>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odbiorcami Pani/Pana danych osobowych będą osoby lub podmioty, którym udostępniona zostanie dokumentacja postępowania w oparciu o art. 18 oraz art. 74 ust. 1 ustawy z dnia 11 września 2019 r. – Prawo zamówień publicznych (</w:t>
      </w:r>
      <w:proofErr w:type="spellStart"/>
      <w:r w:rsidR="00F742DB">
        <w:rPr>
          <w:rFonts w:ascii="Arial" w:eastAsia="Arial" w:hAnsi="Arial" w:cs="Arial"/>
          <w:color w:val="000000"/>
          <w:sz w:val="16"/>
          <w:szCs w:val="16"/>
        </w:rPr>
        <w:t>t.j</w:t>
      </w:r>
      <w:proofErr w:type="spellEnd"/>
      <w:r w:rsidR="00F742DB">
        <w:rPr>
          <w:rFonts w:ascii="Arial" w:eastAsia="Arial" w:hAnsi="Arial" w:cs="Arial"/>
          <w:color w:val="000000"/>
          <w:sz w:val="16"/>
          <w:szCs w:val="16"/>
        </w:rPr>
        <w:t xml:space="preserve">. </w:t>
      </w:r>
      <w:r w:rsidR="00F742DB" w:rsidRPr="00356349">
        <w:rPr>
          <w:rFonts w:ascii="Arial" w:eastAsia="Arial" w:hAnsi="Arial" w:cs="Arial"/>
          <w:color w:val="000000"/>
          <w:sz w:val="16"/>
          <w:szCs w:val="16"/>
        </w:rPr>
        <w:t xml:space="preserve">Dz. U. z </w:t>
      </w:r>
      <w:bookmarkStart w:id="1" w:name="_Hlk156988931"/>
      <w:r w:rsidR="00F742DB" w:rsidRPr="00356349">
        <w:rPr>
          <w:rFonts w:ascii="Arial" w:eastAsia="Arial" w:hAnsi="Arial" w:cs="Arial"/>
          <w:color w:val="000000"/>
          <w:sz w:val="16"/>
          <w:szCs w:val="16"/>
        </w:rPr>
        <w:t>20</w:t>
      </w:r>
      <w:r w:rsidR="00F742DB">
        <w:rPr>
          <w:rFonts w:ascii="Arial" w:eastAsia="Arial" w:hAnsi="Arial" w:cs="Arial"/>
          <w:color w:val="000000"/>
          <w:sz w:val="16"/>
          <w:szCs w:val="16"/>
        </w:rPr>
        <w:t>24</w:t>
      </w:r>
      <w:r w:rsidR="00F742DB" w:rsidRPr="00356349">
        <w:rPr>
          <w:rFonts w:ascii="Arial" w:eastAsia="Arial" w:hAnsi="Arial" w:cs="Arial"/>
          <w:color w:val="000000"/>
          <w:sz w:val="16"/>
          <w:szCs w:val="16"/>
        </w:rPr>
        <w:t xml:space="preserve"> r. poz. </w:t>
      </w:r>
      <w:r w:rsidR="00F742DB">
        <w:rPr>
          <w:rFonts w:ascii="Arial" w:eastAsia="Arial" w:hAnsi="Arial" w:cs="Arial"/>
          <w:color w:val="000000"/>
          <w:sz w:val="16"/>
          <w:szCs w:val="16"/>
        </w:rPr>
        <w:t>1320</w:t>
      </w:r>
      <w:bookmarkEnd w:id="1"/>
      <w:r w:rsidR="00FB5EB7" w:rsidRPr="00FB5EB7">
        <w:rPr>
          <w:rFonts w:ascii="Arial" w:hAnsi="Arial" w:cs="Arial"/>
          <w:bCs/>
          <w:sz w:val="16"/>
          <w:szCs w:val="16"/>
        </w:rPr>
        <w:t>ze zm.</w:t>
      </w:r>
      <w:r w:rsidRPr="00356349">
        <w:rPr>
          <w:rFonts w:ascii="Arial" w:eastAsia="Arial" w:hAnsi="Arial" w:cs="Arial"/>
          <w:color w:val="000000"/>
          <w:sz w:val="16"/>
          <w:szCs w:val="16"/>
        </w:rPr>
        <w:t xml:space="preserve">), dalej „ustawa Pzp”;  </w:t>
      </w:r>
    </w:p>
    <w:p w:rsidR="004513F9" w:rsidRPr="00356349" w:rsidRDefault="004513F9" w:rsidP="00805E68">
      <w:pPr>
        <w:numPr>
          <w:ilvl w:val="0"/>
          <w:numId w:val="12"/>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Pani/Pana dane osobowe będą przechowywane, zgodnie z art. 78 ust. 1 ustawy Pzp, przez okres 4 lat od dnia zakończenia postępowania o udzielenie zamówienia, a jeżeli czas trwania umowy przekracza 4 lata, okres przechowywania obejmuje cały czas trwania umowy;</w:t>
      </w:r>
    </w:p>
    <w:p w:rsidR="004513F9" w:rsidRPr="00356349" w:rsidRDefault="004513F9" w:rsidP="00805E68">
      <w:pPr>
        <w:numPr>
          <w:ilvl w:val="0"/>
          <w:numId w:val="12"/>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4513F9" w:rsidRPr="00356349" w:rsidRDefault="004513F9" w:rsidP="00805E68">
      <w:pPr>
        <w:numPr>
          <w:ilvl w:val="0"/>
          <w:numId w:val="12"/>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w odniesieniu do Pani/Pana danych osobowych decyzje nie będą podejmowane w sposób zautomatyzowany, stosowanie do art. 22 RODO;</w:t>
      </w:r>
    </w:p>
    <w:p w:rsidR="004513F9" w:rsidRPr="00356349" w:rsidRDefault="004513F9" w:rsidP="00805E68">
      <w:pPr>
        <w:numPr>
          <w:ilvl w:val="0"/>
          <w:numId w:val="12"/>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lastRenderedPageBreak/>
        <w:t>posiada Pani/Pan:</w:t>
      </w:r>
    </w:p>
    <w:p w:rsidR="004513F9" w:rsidRPr="00356349" w:rsidRDefault="004513F9" w:rsidP="00805E68">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na podstawie art. 15 RODO prawo dostępu do danych osobowych Pani/Pana dotyczących;</w:t>
      </w:r>
    </w:p>
    <w:p w:rsidR="004513F9" w:rsidRPr="00356349" w:rsidRDefault="004513F9" w:rsidP="00805E68">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 xml:space="preserve">na podstawie art. 16 RODO prawo do sprostowania Pani/Pana danych osobowych </w:t>
      </w:r>
      <w:r w:rsidRPr="00356349">
        <w:rPr>
          <w:rFonts w:ascii="Arial" w:eastAsia="Arial" w:hAnsi="Arial" w:cs="Arial"/>
          <w:b/>
          <w:color w:val="000000"/>
          <w:sz w:val="16"/>
          <w:szCs w:val="16"/>
          <w:vertAlign w:val="superscript"/>
        </w:rPr>
        <w:t>**</w:t>
      </w:r>
      <w:r w:rsidRPr="00356349">
        <w:rPr>
          <w:rFonts w:ascii="Arial" w:eastAsia="Arial" w:hAnsi="Arial" w:cs="Arial"/>
          <w:color w:val="000000"/>
          <w:sz w:val="16"/>
          <w:szCs w:val="16"/>
        </w:rPr>
        <w:t>;</w:t>
      </w:r>
    </w:p>
    <w:p w:rsidR="004513F9" w:rsidRPr="00356349" w:rsidRDefault="004513F9" w:rsidP="00805E68">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na podstawie art. 18 RODO prawo żądania od administratora ograniczenia przetwarzania danych osobowych z</w:t>
      </w:r>
      <w:r w:rsidR="00ED6411">
        <w:rPr>
          <w:rFonts w:ascii="Arial" w:eastAsia="Arial" w:hAnsi="Arial" w:cs="Arial"/>
          <w:color w:val="000000"/>
          <w:sz w:val="16"/>
          <w:szCs w:val="16"/>
        </w:rPr>
        <w:t> </w:t>
      </w:r>
      <w:r w:rsidRPr="00356349">
        <w:rPr>
          <w:rFonts w:ascii="Arial" w:eastAsia="Arial" w:hAnsi="Arial" w:cs="Arial"/>
          <w:color w:val="000000"/>
          <w:sz w:val="16"/>
          <w:szCs w:val="16"/>
        </w:rPr>
        <w:t xml:space="preserve">zastrzeżeniem przypadków, o których mowa w art. 18 ust. 2 RODO ***;  </w:t>
      </w:r>
    </w:p>
    <w:p w:rsidR="004513F9" w:rsidRPr="00356349" w:rsidRDefault="004513F9" w:rsidP="00805E68">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prawo do wniesienia skargi do Prezesa Urzędu Ochrony Danych Osobowych, gdy uzna Pani/Pan, że przetwarzanie danych osobowych Pani/Pana dotyczących narusza przepisy RODO;</w:t>
      </w:r>
    </w:p>
    <w:p w:rsidR="004513F9" w:rsidRPr="00356349" w:rsidRDefault="004513F9" w:rsidP="00805E68">
      <w:pPr>
        <w:numPr>
          <w:ilvl w:val="0"/>
          <w:numId w:val="12"/>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nie przysługuje Pani/Panu:</w:t>
      </w:r>
    </w:p>
    <w:p w:rsidR="004513F9" w:rsidRPr="00356349" w:rsidRDefault="004513F9" w:rsidP="00805E68">
      <w:pPr>
        <w:numPr>
          <w:ilvl w:val="0"/>
          <w:numId w:val="14"/>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w związku z art. 17 ust. 3 lit. b, d lub e RODO prawo do usunięcia danych osobowych;</w:t>
      </w:r>
    </w:p>
    <w:p w:rsidR="004513F9" w:rsidRPr="00356349" w:rsidRDefault="004513F9" w:rsidP="00805E68">
      <w:pPr>
        <w:numPr>
          <w:ilvl w:val="0"/>
          <w:numId w:val="14"/>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prawo do przenoszenia danych osobowych, o którym mowa w art. 20 RODO;</w:t>
      </w:r>
    </w:p>
    <w:p w:rsidR="004513F9" w:rsidRPr="00356349" w:rsidRDefault="004513F9" w:rsidP="00805E68">
      <w:pPr>
        <w:numPr>
          <w:ilvl w:val="0"/>
          <w:numId w:val="14"/>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b/>
          <w:color w:val="000000"/>
          <w:sz w:val="16"/>
          <w:szCs w:val="16"/>
        </w:rPr>
        <w:t>na podstawie art. 21 RODO prawo sprzeciwu, wobec przetwarzania danych osobowych, gdyż podstawą prawną przetwarzania Pani/Pana danych osobowych jest art. 6 ust. 1 lit. c RODO</w:t>
      </w:r>
      <w:r w:rsidRPr="00356349">
        <w:rPr>
          <w:rFonts w:ascii="Arial" w:eastAsia="Arial" w:hAnsi="Arial" w:cs="Arial"/>
          <w:color w:val="000000"/>
          <w:sz w:val="16"/>
          <w:szCs w:val="16"/>
        </w:rPr>
        <w:t>.</w:t>
      </w:r>
    </w:p>
    <w:p w:rsidR="004513F9" w:rsidRPr="00356349" w:rsidRDefault="004513F9" w:rsidP="00693194">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vertAlign w:val="superscript"/>
        </w:rPr>
        <w:t xml:space="preserve">** </w:t>
      </w:r>
      <w:r w:rsidRPr="00356349">
        <w:rPr>
          <w:rFonts w:ascii="Arial" w:eastAsia="Arial" w:hAnsi="Arial" w:cs="Arial"/>
          <w:b/>
          <w:i/>
          <w:color w:val="000000"/>
          <w:sz w:val="16"/>
          <w:szCs w:val="16"/>
        </w:rPr>
        <w:t>Wyjaśnienie:</w:t>
      </w:r>
      <w:r w:rsidRPr="00356349">
        <w:rPr>
          <w:rFonts w:ascii="Arial" w:eastAsia="Arial" w:hAnsi="Arial" w:cs="Arial"/>
          <w:i/>
          <w:color w:val="000000"/>
          <w:sz w:val="16"/>
          <w:szCs w:val="16"/>
        </w:rPr>
        <w:t xml:space="preserve"> skorzystanie z prawa do sprostowania nie może skutkować zmianą wyniku postępowania</w:t>
      </w:r>
      <w:r w:rsidRPr="00356349">
        <w:rPr>
          <w:rFonts w:ascii="Arial" w:eastAsia="Arial" w:hAnsi="Arial" w:cs="Arial"/>
          <w:i/>
          <w:color w:val="000000"/>
          <w:sz w:val="16"/>
          <w:szCs w:val="16"/>
        </w:rPr>
        <w:br/>
        <w:t>o udzielenie zamówienia publicznego ani zmianą postanowień umowy w zakresie niezgodnym z ustawą Pzp oraz nie może naruszać integralności protokołu oraz jego załączników.</w:t>
      </w:r>
    </w:p>
    <w:p w:rsidR="004513F9" w:rsidRPr="00356349" w:rsidRDefault="004513F9" w:rsidP="00693194">
      <w:pPr>
        <w:pBdr>
          <w:top w:val="nil"/>
          <w:left w:val="nil"/>
          <w:bottom w:val="nil"/>
          <w:right w:val="nil"/>
          <w:between w:val="nil"/>
        </w:pBdr>
        <w:spacing w:line="360" w:lineRule="auto"/>
        <w:jc w:val="both"/>
        <w:rPr>
          <w:rFonts w:ascii="Arial" w:eastAsia="Arial" w:hAnsi="Arial" w:cs="Arial"/>
          <w:i/>
          <w:color w:val="000000"/>
          <w:sz w:val="16"/>
          <w:szCs w:val="16"/>
        </w:rPr>
      </w:pPr>
      <w:r w:rsidRPr="00356349">
        <w:rPr>
          <w:rFonts w:ascii="Arial" w:eastAsia="Arial" w:hAnsi="Arial" w:cs="Arial"/>
          <w:b/>
          <w:i/>
          <w:color w:val="000000"/>
          <w:sz w:val="16"/>
          <w:szCs w:val="16"/>
          <w:vertAlign w:val="superscript"/>
        </w:rPr>
        <w:t xml:space="preserve">*** </w:t>
      </w:r>
      <w:r w:rsidRPr="00356349">
        <w:rPr>
          <w:rFonts w:ascii="Arial" w:eastAsia="Arial" w:hAnsi="Arial" w:cs="Arial"/>
          <w:b/>
          <w:i/>
          <w:color w:val="000000"/>
          <w:sz w:val="16"/>
          <w:szCs w:val="16"/>
        </w:rPr>
        <w:t>Wyjaśnienie:</w:t>
      </w:r>
      <w:r w:rsidRPr="00356349">
        <w:rPr>
          <w:rFonts w:ascii="Arial" w:eastAsia="Arial" w:hAnsi="Arial" w:cs="Arial"/>
          <w:i/>
          <w:color w:val="000000"/>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693194" w:rsidRDefault="00693194" w:rsidP="004513F9">
      <w:pPr>
        <w:spacing w:line="360" w:lineRule="auto"/>
        <w:jc w:val="both"/>
        <w:rPr>
          <w:rFonts w:ascii="Arial" w:eastAsia="Arial" w:hAnsi="Arial" w:cs="Arial"/>
          <w:b/>
          <w:i/>
          <w:iCs/>
          <w:sz w:val="16"/>
          <w:szCs w:val="16"/>
          <w:u w:val="single"/>
        </w:rPr>
      </w:pPr>
    </w:p>
    <w:p w:rsidR="004513F9" w:rsidRPr="00FC65B3" w:rsidRDefault="004513F9" w:rsidP="004513F9">
      <w:pPr>
        <w:spacing w:line="360" w:lineRule="auto"/>
        <w:jc w:val="both"/>
        <w:rPr>
          <w:rFonts w:ascii="Arial" w:eastAsia="Arial" w:hAnsi="Arial" w:cs="Arial"/>
          <w:b/>
          <w:i/>
          <w:iCs/>
          <w:sz w:val="16"/>
          <w:szCs w:val="16"/>
          <w:u w:val="single"/>
        </w:rPr>
      </w:pPr>
      <w:r w:rsidRPr="00FC65B3">
        <w:rPr>
          <w:rFonts w:ascii="Arial" w:eastAsia="Arial" w:hAnsi="Arial" w:cs="Arial"/>
          <w:b/>
          <w:i/>
          <w:iCs/>
          <w:sz w:val="16"/>
          <w:szCs w:val="16"/>
          <w:u w:val="single"/>
        </w:rPr>
        <w:t xml:space="preserve">XXI. ZABEZPIECZENIE NALEŻYTEGO WYKONANIA ZOBOWIĄZANIA </w:t>
      </w:r>
    </w:p>
    <w:p w:rsidR="004513F9" w:rsidRPr="00356349" w:rsidRDefault="00FC65B3" w:rsidP="004513F9">
      <w:pPr>
        <w:pBdr>
          <w:top w:val="nil"/>
          <w:left w:val="nil"/>
          <w:bottom w:val="nil"/>
          <w:right w:val="nil"/>
          <w:between w:val="nil"/>
        </w:pBdr>
        <w:spacing w:line="360" w:lineRule="auto"/>
        <w:jc w:val="both"/>
        <w:rPr>
          <w:rFonts w:ascii="Arial" w:eastAsia="Arial" w:hAnsi="Arial" w:cs="Arial"/>
          <w:sz w:val="16"/>
          <w:szCs w:val="16"/>
        </w:rPr>
      </w:pPr>
      <w:r>
        <w:rPr>
          <w:rFonts w:ascii="Arial" w:eastAsia="Arial" w:hAnsi="Arial" w:cs="Arial"/>
          <w:sz w:val="16"/>
          <w:szCs w:val="16"/>
        </w:rPr>
        <w:t>Zamawiający nie wymaga wniesienia zabezpieczenia</w:t>
      </w:r>
      <w:r w:rsidR="0067122D">
        <w:rPr>
          <w:rFonts w:ascii="Arial" w:eastAsia="Arial" w:hAnsi="Arial" w:cs="Arial"/>
          <w:sz w:val="16"/>
          <w:szCs w:val="16"/>
        </w:rPr>
        <w:t>.</w:t>
      </w:r>
    </w:p>
    <w:p w:rsidR="004513F9" w:rsidRPr="00356349" w:rsidRDefault="004513F9" w:rsidP="004513F9">
      <w:pPr>
        <w:pBdr>
          <w:top w:val="nil"/>
          <w:left w:val="nil"/>
          <w:bottom w:val="nil"/>
          <w:right w:val="nil"/>
          <w:between w:val="nil"/>
        </w:pBdr>
        <w:spacing w:line="360" w:lineRule="auto"/>
        <w:ind w:left="360"/>
        <w:jc w:val="both"/>
        <w:rPr>
          <w:rFonts w:ascii="Arial" w:eastAsia="Arial" w:hAnsi="Arial" w:cs="Arial"/>
          <w:b/>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XXII. INFORMACJE DODATKOWE</w:t>
      </w:r>
    </w:p>
    <w:p w:rsidR="004513F9" w:rsidRPr="00356349" w:rsidRDefault="004513F9" w:rsidP="00805E68">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b/>
          <w:color w:val="000000"/>
          <w:sz w:val="16"/>
          <w:szCs w:val="16"/>
        </w:rPr>
      </w:pPr>
      <w:r w:rsidRPr="00356349">
        <w:rPr>
          <w:rFonts w:ascii="Arial" w:eastAsia="Arial" w:hAnsi="Arial" w:cs="Arial"/>
          <w:b/>
          <w:sz w:val="16"/>
          <w:szCs w:val="16"/>
        </w:rPr>
        <w:t>Gdziekolwiek w Specyfikacji Warunków Zamówienia przywołane są normy lub nazwy własne lub znaki towarowe lub patenty lub pochodzenie, źródło lub szczególny proces, który charakteryzuje produkty dostarczane przez konkretnego Wykonawcę, Zamawiający dopuszcza rozwiązania równoważne.</w:t>
      </w:r>
    </w:p>
    <w:p w:rsidR="004513F9" w:rsidRPr="00356349" w:rsidRDefault="004513F9" w:rsidP="00805E68">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Wszelkie czynności podejmowane przez Wykonawcę w toku Postępowania wymagają dla swej skuteczności dołączenia dokumentów potwierdzających uprawnienie osoby podpisującej do reprezentowania Wykonawcy. Powyższe nie dotyczy sytuacji, gdy Zamawiający dysponuje już odpowiednimi dokumentami złożonymi w toku Postępowania.</w:t>
      </w:r>
    </w:p>
    <w:p w:rsidR="004513F9" w:rsidRPr="00356349" w:rsidRDefault="004513F9" w:rsidP="00805E68">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zamierza zwołać zebrania Wykonawców.</w:t>
      </w:r>
    </w:p>
    <w:p w:rsidR="004513F9" w:rsidRPr="00356349" w:rsidRDefault="004513F9" w:rsidP="00805E68">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dopuszcza możliwości składania ofert wariantowych.</w:t>
      </w:r>
    </w:p>
    <w:p w:rsidR="004513F9" w:rsidRPr="00356349" w:rsidRDefault="004513F9" w:rsidP="00805E68">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Zamawiający nie przewiduje zwrotu kosztów udziału w Postępowaniu, z wyjątkiem sytuacji opisanej   </w:t>
      </w:r>
      <w:r w:rsidRPr="00356349">
        <w:rPr>
          <w:rFonts w:ascii="Arial" w:eastAsia="Arial" w:hAnsi="Arial" w:cs="Arial"/>
          <w:color w:val="000000"/>
          <w:sz w:val="16"/>
          <w:szCs w:val="16"/>
        </w:rPr>
        <w:br/>
        <w:t>w art. 261 ustawy Pzp.</w:t>
      </w:r>
    </w:p>
    <w:p w:rsidR="004513F9" w:rsidRPr="00356349" w:rsidRDefault="004513F9" w:rsidP="00805E68">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przewiduje prowadzenia aukcji elektronicznej.</w:t>
      </w:r>
    </w:p>
    <w:p w:rsidR="004513F9" w:rsidRPr="00356349" w:rsidRDefault="004513F9" w:rsidP="00805E68">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przewiduje stosowania dynamicznego systemu zakupów.</w:t>
      </w:r>
    </w:p>
    <w:p w:rsidR="004513F9" w:rsidRPr="00A92596" w:rsidRDefault="004513F9" w:rsidP="00805E68">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sz w:val="16"/>
          <w:szCs w:val="16"/>
        </w:rPr>
      </w:pPr>
      <w:r w:rsidRPr="00A92596">
        <w:rPr>
          <w:rFonts w:ascii="Arial" w:eastAsia="Arial" w:hAnsi="Arial" w:cs="Arial"/>
          <w:sz w:val="16"/>
          <w:szCs w:val="16"/>
        </w:rPr>
        <w:t>Zamawiający nie przewiduje zawarcia umowy ramowej.</w:t>
      </w:r>
    </w:p>
    <w:p w:rsidR="004513F9" w:rsidRPr="00A92596" w:rsidRDefault="004513F9" w:rsidP="00805E68">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sz w:val="16"/>
          <w:szCs w:val="16"/>
        </w:rPr>
      </w:pPr>
      <w:r w:rsidRPr="00A92596">
        <w:rPr>
          <w:rFonts w:ascii="Arial" w:eastAsia="Arial" w:hAnsi="Arial" w:cs="Arial"/>
          <w:sz w:val="16"/>
          <w:szCs w:val="16"/>
        </w:rPr>
        <w:t>Wykonawca może powierzyć wykonanie części zamówienia podwykonawcy.</w:t>
      </w:r>
    </w:p>
    <w:p w:rsidR="004513F9" w:rsidRPr="00A92596" w:rsidRDefault="004513F9" w:rsidP="00805E68">
      <w:pPr>
        <w:numPr>
          <w:ilvl w:val="0"/>
          <w:numId w:val="16"/>
        </w:numPr>
        <w:spacing w:line="360" w:lineRule="auto"/>
        <w:ind w:left="357" w:hanging="357"/>
        <w:jc w:val="both"/>
        <w:rPr>
          <w:rFonts w:ascii="Arial" w:eastAsia="Arial" w:hAnsi="Arial" w:cs="Arial"/>
          <w:sz w:val="16"/>
          <w:szCs w:val="16"/>
        </w:rPr>
      </w:pPr>
      <w:r w:rsidRPr="00A92596">
        <w:rPr>
          <w:rFonts w:ascii="Arial" w:eastAsiaTheme="minorHAnsi" w:hAnsi="Arial" w:cs="Arial"/>
          <w:bCs/>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rsidR="004513F9" w:rsidRPr="00356349" w:rsidRDefault="004513F9" w:rsidP="00805E68">
      <w:pPr>
        <w:numPr>
          <w:ilvl w:val="0"/>
          <w:numId w:val="16"/>
        </w:numPr>
        <w:spacing w:line="360" w:lineRule="auto"/>
        <w:ind w:left="357" w:hanging="357"/>
        <w:jc w:val="both"/>
        <w:rPr>
          <w:rFonts w:ascii="Arial" w:eastAsia="Arial" w:hAnsi="Arial" w:cs="Arial"/>
          <w:sz w:val="16"/>
          <w:szCs w:val="16"/>
        </w:rPr>
      </w:pPr>
      <w:r w:rsidRPr="00A92596">
        <w:rPr>
          <w:rFonts w:ascii="Arial" w:eastAsiaTheme="minorHAnsi" w:hAnsi="Arial" w:cs="Arial"/>
          <w:bCs/>
          <w:sz w:val="16"/>
          <w:szCs w:val="16"/>
        </w:rPr>
        <w:t>Wykonawca może złożyć ofertę na wszystkie części</w:t>
      </w:r>
      <w:r w:rsidRPr="00356349">
        <w:rPr>
          <w:rFonts w:ascii="Arial" w:eastAsiaTheme="minorHAnsi" w:hAnsi="Arial" w:cs="Arial"/>
          <w:bCs/>
          <w:color w:val="000000"/>
          <w:sz w:val="16"/>
          <w:szCs w:val="16"/>
        </w:rPr>
        <w:t xml:space="preserve"> zamówienia w przypadku dopuszczenia możliwości składania ofert częściowych.</w:t>
      </w:r>
    </w:p>
    <w:p w:rsidR="0064789B" w:rsidRPr="006E1310" w:rsidRDefault="004513F9" w:rsidP="00805E68">
      <w:pPr>
        <w:numPr>
          <w:ilvl w:val="0"/>
          <w:numId w:val="16"/>
        </w:numPr>
        <w:spacing w:line="360" w:lineRule="auto"/>
        <w:ind w:left="357" w:hanging="357"/>
        <w:rPr>
          <w:rFonts w:ascii="Arial" w:eastAsia="Arial" w:hAnsi="Arial" w:cs="Arial"/>
          <w:sz w:val="16"/>
          <w:szCs w:val="16"/>
        </w:rPr>
      </w:pPr>
      <w:r w:rsidRPr="00356349">
        <w:rPr>
          <w:rFonts w:ascii="Arial" w:eastAsiaTheme="minorHAnsi" w:hAnsi="Arial" w:cs="Arial"/>
          <w:bCs/>
          <w:color w:val="000000"/>
          <w:sz w:val="16"/>
          <w:szCs w:val="16"/>
        </w:rPr>
        <w:t>Zamawiający nie wymaga złożenia oferty w postaci katalog</w:t>
      </w:r>
      <w:r w:rsidR="00884BA9">
        <w:rPr>
          <w:rFonts w:ascii="Arial" w:eastAsiaTheme="minorHAnsi" w:hAnsi="Arial" w:cs="Arial"/>
          <w:bCs/>
          <w:color w:val="000000"/>
          <w:sz w:val="16"/>
          <w:szCs w:val="16"/>
        </w:rPr>
        <w:t>u</w:t>
      </w:r>
      <w:r w:rsidRPr="00356349">
        <w:rPr>
          <w:rFonts w:ascii="Arial" w:eastAsiaTheme="minorHAnsi" w:hAnsi="Arial" w:cs="Arial"/>
          <w:bCs/>
          <w:color w:val="000000"/>
          <w:sz w:val="16"/>
          <w:szCs w:val="16"/>
        </w:rPr>
        <w:t xml:space="preserve"> elektroniczne</w:t>
      </w:r>
      <w:r w:rsidR="0041416F">
        <w:rPr>
          <w:rFonts w:ascii="Arial" w:eastAsiaTheme="minorHAnsi" w:hAnsi="Arial" w:cs="Arial"/>
          <w:bCs/>
          <w:color w:val="000000"/>
          <w:sz w:val="16"/>
          <w:szCs w:val="16"/>
        </w:rPr>
        <w:t>go.</w:t>
      </w:r>
    </w:p>
    <w:p w:rsidR="006E1310" w:rsidRPr="00DC2E26" w:rsidRDefault="006E1310" w:rsidP="00805E68">
      <w:pPr>
        <w:numPr>
          <w:ilvl w:val="0"/>
          <w:numId w:val="16"/>
        </w:numPr>
        <w:spacing w:line="360" w:lineRule="auto"/>
        <w:ind w:left="357" w:hanging="357"/>
        <w:rPr>
          <w:rFonts w:ascii="Arial" w:eastAsia="Arial" w:hAnsi="Arial" w:cs="Arial"/>
          <w:sz w:val="16"/>
          <w:szCs w:val="16"/>
        </w:rPr>
        <w:sectPr w:rsidR="006E1310" w:rsidRPr="00DC2E26" w:rsidSect="00933A83">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417" w:left="1417" w:header="708" w:footer="708" w:gutter="0"/>
          <w:pgNumType w:start="1"/>
          <w:cols w:space="708"/>
          <w:titlePg/>
        </w:sectPr>
      </w:pPr>
    </w:p>
    <w:p w:rsidR="00DC2E26" w:rsidRPr="00805E68" w:rsidRDefault="00B94918" w:rsidP="007548E8">
      <w:pPr>
        <w:pBdr>
          <w:top w:val="nil"/>
          <w:left w:val="nil"/>
          <w:bottom w:val="nil"/>
          <w:right w:val="nil"/>
          <w:between w:val="nil"/>
        </w:pBdr>
        <w:spacing w:before="60" w:after="60"/>
        <w:jc w:val="right"/>
        <w:rPr>
          <w:rFonts w:ascii="Arial" w:eastAsia="Arial" w:hAnsi="Arial" w:cs="Arial"/>
          <w:b/>
          <w:sz w:val="16"/>
          <w:szCs w:val="16"/>
        </w:rPr>
      </w:pPr>
      <w:r w:rsidRPr="00805E68">
        <w:rPr>
          <w:rFonts w:ascii="Arial" w:eastAsia="Arial" w:hAnsi="Arial" w:cs="Arial"/>
          <w:b/>
          <w:sz w:val="16"/>
          <w:szCs w:val="16"/>
        </w:rPr>
        <w:lastRenderedPageBreak/>
        <w:t>ZAŁĄCZNIK NR 1</w:t>
      </w:r>
      <w:r w:rsidR="00F5141B">
        <w:rPr>
          <w:rFonts w:ascii="Arial" w:eastAsia="Arial" w:hAnsi="Arial" w:cs="Arial"/>
          <w:b/>
          <w:sz w:val="16"/>
          <w:szCs w:val="16"/>
        </w:rPr>
        <w:t>A</w:t>
      </w:r>
      <w:r w:rsidRPr="00805E68">
        <w:rPr>
          <w:rFonts w:ascii="Arial" w:eastAsia="Arial" w:hAnsi="Arial" w:cs="Arial"/>
          <w:b/>
          <w:sz w:val="16"/>
          <w:szCs w:val="16"/>
        </w:rPr>
        <w:t xml:space="preserve"> DO SWZ</w:t>
      </w:r>
    </w:p>
    <w:tbl>
      <w:tblPr>
        <w:tblW w:w="5000" w:type="pct"/>
        <w:tblCellMar>
          <w:left w:w="70" w:type="dxa"/>
          <w:right w:w="70" w:type="dxa"/>
        </w:tblCellMar>
        <w:tblLook w:val="04A0"/>
      </w:tblPr>
      <w:tblGrid>
        <w:gridCol w:w="252"/>
        <w:gridCol w:w="4220"/>
        <w:gridCol w:w="1752"/>
        <w:gridCol w:w="1228"/>
        <w:gridCol w:w="1760"/>
      </w:tblGrid>
      <w:tr w:rsidR="00715DE4" w:rsidRPr="00715DE4" w:rsidTr="00F5141B">
        <w:trPr>
          <w:trHeight w:val="900"/>
        </w:trPr>
        <w:tc>
          <w:tcPr>
            <w:tcW w:w="12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 </w:t>
            </w:r>
          </w:p>
        </w:tc>
        <w:tc>
          <w:tcPr>
            <w:tcW w:w="2462" w:type="pct"/>
            <w:tcBorders>
              <w:top w:val="single" w:sz="4" w:space="0" w:color="auto"/>
              <w:left w:val="nil"/>
              <w:bottom w:val="single" w:sz="4" w:space="0" w:color="auto"/>
              <w:right w:val="single" w:sz="4" w:space="0" w:color="auto"/>
            </w:tcBorders>
            <w:shd w:val="clear" w:color="auto" w:fill="auto"/>
            <w:noWrap/>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Opis produktu</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rozmiar/parametr</w:t>
            </w:r>
          </w:p>
        </w:tc>
        <w:tc>
          <w:tcPr>
            <w:tcW w:w="494" w:type="pct"/>
            <w:tcBorders>
              <w:top w:val="single" w:sz="4" w:space="0" w:color="auto"/>
              <w:left w:val="nil"/>
              <w:bottom w:val="single" w:sz="4" w:space="0" w:color="auto"/>
              <w:right w:val="single" w:sz="4" w:space="0" w:color="auto"/>
            </w:tcBorders>
            <w:shd w:val="clear" w:color="auto" w:fill="auto"/>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Rodzaj opakowania</w:t>
            </w:r>
          </w:p>
        </w:tc>
        <w:tc>
          <w:tcPr>
            <w:tcW w:w="1126" w:type="pct"/>
            <w:tcBorders>
              <w:top w:val="single" w:sz="4" w:space="0" w:color="auto"/>
              <w:left w:val="nil"/>
              <w:bottom w:val="single" w:sz="4" w:space="0" w:color="auto"/>
              <w:right w:val="single" w:sz="4" w:space="0" w:color="auto"/>
            </w:tcBorders>
            <w:shd w:val="clear" w:color="auto" w:fill="auto"/>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Ilość opakowań</w:t>
            </w:r>
          </w:p>
        </w:tc>
      </w:tr>
      <w:tr w:rsidR="00715DE4" w:rsidRPr="00715DE4" w:rsidTr="00F5141B">
        <w:trPr>
          <w:trHeight w:val="300"/>
        </w:trPr>
        <w:tc>
          <w:tcPr>
            <w:tcW w:w="121" w:type="pct"/>
            <w:tcBorders>
              <w:top w:val="nil"/>
              <w:left w:val="nil"/>
              <w:bottom w:val="nil"/>
              <w:right w:val="nil"/>
            </w:tcBorders>
            <w:shd w:val="clear" w:color="008080" w:fill="00B050"/>
            <w:noWrap/>
            <w:vAlign w:val="bottom"/>
            <w:hideMark/>
          </w:tcPr>
          <w:p w:rsidR="00715DE4" w:rsidRPr="00715DE4" w:rsidRDefault="00715DE4" w:rsidP="00715DE4">
            <w:pPr>
              <w:rPr>
                <w:rFonts w:eastAsia="Times New Roman"/>
                <w:color w:val="000000"/>
                <w:sz w:val="22"/>
                <w:szCs w:val="22"/>
              </w:rPr>
            </w:pPr>
            <w:r w:rsidRPr="00715DE4">
              <w:rPr>
                <w:rFonts w:eastAsia="Times New Roman"/>
                <w:color w:val="000000"/>
                <w:sz w:val="22"/>
                <w:szCs w:val="22"/>
              </w:rPr>
              <w:t> </w:t>
            </w:r>
          </w:p>
        </w:tc>
        <w:tc>
          <w:tcPr>
            <w:tcW w:w="2462" w:type="pct"/>
            <w:tcBorders>
              <w:top w:val="nil"/>
              <w:left w:val="nil"/>
              <w:bottom w:val="nil"/>
              <w:right w:val="nil"/>
            </w:tcBorders>
            <w:shd w:val="clear" w:color="008080" w:fill="00B050"/>
            <w:vAlign w:val="center"/>
            <w:hideMark/>
          </w:tcPr>
          <w:p w:rsidR="00715DE4" w:rsidRPr="00715DE4" w:rsidRDefault="00715DE4" w:rsidP="00715DE4">
            <w:pPr>
              <w:rPr>
                <w:rFonts w:eastAsia="Times New Roman"/>
                <w:b/>
                <w:bCs/>
                <w:color w:val="000000"/>
                <w:sz w:val="22"/>
                <w:szCs w:val="22"/>
              </w:rPr>
            </w:pPr>
            <w:r w:rsidRPr="00715DE4">
              <w:rPr>
                <w:rFonts w:eastAsia="Times New Roman"/>
                <w:b/>
                <w:bCs/>
                <w:color w:val="000000"/>
                <w:sz w:val="22"/>
                <w:szCs w:val="22"/>
              </w:rPr>
              <w:t>PAKIET  1*</w:t>
            </w:r>
          </w:p>
        </w:tc>
        <w:tc>
          <w:tcPr>
            <w:tcW w:w="797" w:type="pct"/>
            <w:tcBorders>
              <w:top w:val="nil"/>
              <w:left w:val="nil"/>
              <w:bottom w:val="nil"/>
              <w:right w:val="nil"/>
            </w:tcBorders>
            <w:shd w:val="clear" w:color="008080" w:fill="00B050"/>
            <w:vAlign w:val="bottom"/>
            <w:hideMark/>
          </w:tcPr>
          <w:p w:rsidR="00715DE4" w:rsidRPr="00715DE4" w:rsidRDefault="00715DE4" w:rsidP="00715DE4">
            <w:pPr>
              <w:rPr>
                <w:rFonts w:eastAsia="Times New Roman"/>
                <w:color w:val="000000"/>
                <w:sz w:val="22"/>
                <w:szCs w:val="22"/>
              </w:rPr>
            </w:pPr>
            <w:r w:rsidRPr="00715DE4">
              <w:rPr>
                <w:rFonts w:eastAsia="Times New Roman"/>
                <w:color w:val="000000"/>
                <w:sz w:val="22"/>
                <w:szCs w:val="22"/>
              </w:rPr>
              <w:t> </w:t>
            </w:r>
          </w:p>
        </w:tc>
        <w:tc>
          <w:tcPr>
            <w:tcW w:w="494" w:type="pct"/>
            <w:tcBorders>
              <w:top w:val="nil"/>
              <w:left w:val="nil"/>
              <w:bottom w:val="nil"/>
              <w:right w:val="nil"/>
            </w:tcBorders>
            <w:shd w:val="clear" w:color="008080" w:fill="00B050"/>
            <w:vAlign w:val="bottom"/>
            <w:hideMark/>
          </w:tcPr>
          <w:p w:rsidR="00715DE4" w:rsidRPr="00715DE4" w:rsidRDefault="00715DE4" w:rsidP="00715DE4">
            <w:pPr>
              <w:rPr>
                <w:rFonts w:eastAsia="Times New Roman"/>
                <w:color w:val="000000"/>
                <w:sz w:val="22"/>
                <w:szCs w:val="22"/>
              </w:rPr>
            </w:pPr>
            <w:r w:rsidRPr="00715DE4">
              <w:rPr>
                <w:rFonts w:eastAsia="Times New Roman"/>
                <w:color w:val="000000"/>
                <w:sz w:val="22"/>
                <w:szCs w:val="22"/>
              </w:rPr>
              <w:t> </w:t>
            </w:r>
          </w:p>
        </w:tc>
        <w:tc>
          <w:tcPr>
            <w:tcW w:w="1126" w:type="pct"/>
            <w:tcBorders>
              <w:top w:val="nil"/>
              <w:left w:val="nil"/>
              <w:bottom w:val="nil"/>
              <w:right w:val="nil"/>
            </w:tcBorders>
            <w:shd w:val="clear" w:color="008080" w:fill="00B050"/>
            <w:vAlign w:val="bottom"/>
            <w:hideMark/>
          </w:tcPr>
          <w:p w:rsidR="00715DE4" w:rsidRPr="00715DE4" w:rsidRDefault="00715DE4" w:rsidP="00715DE4">
            <w:pPr>
              <w:rPr>
                <w:rFonts w:eastAsia="Times New Roman"/>
                <w:color w:val="000000"/>
                <w:sz w:val="22"/>
                <w:szCs w:val="22"/>
              </w:rPr>
            </w:pPr>
            <w:r w:rsidRPr="00715DE4">
              <w:rPr>
                <w:rFonts w:eastAsia="Times New Roman"/>
                <w:color w:val="000000"/>
                <w:sz w:val="22"/>
                <w:szCs w:val="22"/>
              </w:rPr>
              <w:t> </w:t>
            </w:r>
          </w:p>
        </w:tc>
      </w:tr>
      <w:tr w:rsidR="00715DE4" w:rsidRPr="00715DE4" w:rsidTr="00F5141B">
        <w:trPr>
          <w:trHeight w:val="285"/>
        </w:trPr>
        <w:tc>
          <w:tcPr>
            <w:tcW w:w="12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1</w:t>
            </w:r>
          </w:p>
        </w:tc>
        <w:tc>
          <w:tcPr>
            <w:tcW w:w="24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5DE4" w:rsidRPr="00715DE4" w:rsidRDefault="00715DE4" w:rsidP="00715DE4">
            <w:pPr>
              <w:rPr>
                <w:rFonts w:eastAsia="Times New Roman"/>
                <w:color w:val="000000"/>
                <w:sz w:val="22"/>
                <w:szCs w:val="22"/>
              </w:rPr>
            </w:pPr>
            <w:r w:rsidRPr="00715DE4">
              <w:rPr>
                <w:rFonts w:eastAsia="Times New Roman"/>
                <w:color w:val="000000"/>
                <w:sz w:val="22"/>
                <w:szCs w:val="22"/>
              </w:rPr>
              <w:t>Dren do transferu leku, umożliwiający podłączenie wykonanego leku cytotoksycznego do zestawu wielodrożnego do podaży leku.</w:t>
            </w:r>
          </w:p>
        </w:tc>
        <w:tc>
          <w:tcPr>
            <w:tcW w:w="797" w:type="pct"/>
            <w:tcBorders>
              <w:top w:val="single" w:sz="4" w:space="0" w:color="auto"/>
              <w:left w:val="nil"/>
              <w:bottom w:val="single" w:sz="4" w:space="0" w:color="auto"/>
              <w:right w:val="single" w:sz="4" w:space="0" w:color="auto"/>
            </w:tcBorders>
            <w:shd w:val="clear" w:color="auto" w:fill="auto"/>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dren bursztynowy</w:t>
            </w:r>
          </w:p>
        </w:tc>
        <w:tc>
          <w:tcPr>
            <w:tcW w:w="494" w:type="pct"/>
            <w:tcBorders>
              <w:top w:val="single" w:sz="4" w:space="0" w:color="auto"/>
              <w:left w:val="nil"/>
              <w:bottom w:val="single" w:sz="4" w:space="0" w:color="auto"/>
              <w:right w:val="single" w:sz="4" w:space="0" w:color="auto"/>
            </w:tcBorders>
            <w:shd w:val="clear" w:color="auto" w:fill="auto"/>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sztuka</w:t>
            </w:r>
          </w:p>
        </w:tc>
        <w:tc>
          <w:tcPr>
            <w:tcW w:w="1126" w:type="pct"/>
            <w:tcBorders>
              <w:top w:val="single" w:sz="4" w:space="0" w:color="auto"/>
              <w:left w:val="nil"/>
              <w:bottom w:val="single" w:sz="4" w:space="0" w:color="auto"/>
              <w:right w:val="single" w:sz="4" w:space="0" w:color="auto"/>
            </w:tcBorders>
            <w:shd w:val="clear" w:color="auto" w:fill="auto"/>
            <w:noWrap/>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70 000</w:t>
            </w:r>
          </w:p>
        </w:tc>
      </w:tr>
      <w:tr w:rsidR="00715DE4" w:rsidRPr="00715DE4" w:rsidTr="00F5141B">
        <w:trPr>
          <w:trHeight w:val="300"/>
        </w:trPr>
        <w:tc>
          <w:tcPr>
            <w:tcW w:w="121" w:type="pct"/>
            <w:vMerge/>
            <w:tcBorders>
              <w:top w:val="single" w:sz="4" w:space="0" w:color="auto"/>
              <w:left w:val="single" w:sz="4" w:space="0" w:color="auto"/>
              <w:bottom w:val="single" w:sz="4" w:space="0" w:color="auto"/>
              <w:right w:val="single" w:sz="4" w:space="0" w:color="auto"/>
            </w:tcBorders>
            <w:vAlign w:val="center"/>
            <w:hideMark/>
          </w:tcPr>
          <w:p w:rsidR="00715DE4" w:rsidRPr="00715DE4" w:rsidRDefault="00715DE4" w:rsidP="00715DE4">
            <w:pPr>
              <w:rPr>
                <w:rFonts w:eastAsia="Times New Roman"/>
                <w:color w:val="000000"/>
                <w:sz w:val="22"/>
                <w:szCs w:val="22"/>
              </w:rPr>
            </w:pPr>
          </w:p>
        </w:tc>
        <w:tc>
          <w:tcPr>
            <w:tcW w:w="2462" w:type="pct"/>
            <w:vMerge/>
            <w:tcBorders>
              <w:top w:val="single" w:sz="4" w:space="0" w:color="auto"/>
              <w:left w:val="single" w:sz="4" w:space="0" w:color="auto"/>
              <w:bottom w:val="single" w:sz="4" w:space="0" w:color="auto"/>
              <w:right w:val="single" w:sz="4" w:space="0" w:color="auto"/>
            </w:tcBorders>
            <w:vAlign w:val="center"/>
            <w:hideMark/>
          </w:tcPr>
          <w:p w:rsidR="00715DE4" w:rsidRPr="00715DE4" w:rsidRDefault="00715DE4" w:rsidP="00715DE4">
            <w:pPr>
              <w:rPr>
                <w:rFonts w:eastAsia="Times New Roman"/>
                <w:color w:val="000000"/>
                <w:sz w:val="22"/>
                <w:szCs w:val="22"/>
              </w:rPr>
            </w:pPr>
          </w:p>
        </w:tc>
        <w:tc>
          <w:tcPr>
            <w:tcW w:w="797" w:type="pct"/>
            <w:tcBorders>
              <w:top w:val="nil"/>
              <w:left w:val="nil"/>
              <w:bottom w:val="single" w:sz="4" w:space="0" w:color="auto"/>
              <w:right w:val="single" w:sz="4" w:space="0" w:color="auto"/>
            </w:tcBorders>
            <w:shd w:val="clear" w:color="auto" w:fill="auto"/>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filtr 0,2µm</w:t>
            </w:r>
          </w:p>
        </w:tc>
        <w:tc>
          <w:tcPr>
            <w:tcW w:w="494" w:type="pct"/>
            <w:tcBorders>
              <w:top w:val="nil"/>
              <w:left w:val="nil"/>
              <w:bottom w:val="single" w:sz="4" w:space="0" w:color="auto"/>
              <w:right w:val="single" w:sz="4" w:space="0" w:color="auto"/>
            </w:tcBorders>
            <w:shd w:val="clear" w:color="auto" w:fill="auto"/>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sztuka</w:t>
            </w:r>
          </w:p>
        </w:tc>
        <w:tc>
          <w:tcPr>
            <w:tcW w:w="1126" w:type="pct"/>
            <w:tcBorders>
              <w:top w:val="nil"/>
              <w:left w:val="nil"/>
              <w:bottom w:val="single" w:sz="4" w:space="0" w:color="auto"/>
              <w:right w:val="single" w:sz="4" w:space="0" w:color="auto"/>
            </w:tcBorders>
            <w:shd w:val="clear" w:color="auto" w:fill="auto"/>
            <w:noWrap/>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9 000</w:t>
            </w:r>
          </w:p>
        </w:tc>
      </w:tr>
      <w:tr w:rsidR="00715DE4" w:rsidRPr="00715DE4" w:rsidTr="00F5141B">
        <w:trPr>
          <w:trHeight w:val="600"/>
        </w:trPr>
        <w:tc>
          <w:tcPr>
            <w:tcW w:w="121" w:type="pct"/>
            <w:tcBorders>
              <w:top w:val="nil"/>
              <w:left w:val="single" w:sz="4" w:space="0" w:color="auto"/>
              <w:bottom w:val="single" w:sz="4" w:space="0" w:color="auto"/>
              <w:right w:val="single" w:sz="4" w:space="0" w:color="auto"/>
            </w:tcBorders>
            <w:shd w:val="clear" w:color="auto" w:fill="auto"/>
            <w:noWrap/>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2</w:t>
            </w:r>
          </w:p>
        </w:tc>
        <w:tc>
          <w:tcPr>
            <w:tcW w:w="2462" w:type="pct"/>
            <w:tcBorders>
              <w:top w:val="nil"/>
              <w:left w:val="nil"/>
              <w:bottom w:val="single" w:sz="4" w:space="0" w:color="auto"/>
              <w:right w:val="single" w:sz="4" w:space="0" w:color="auto"/>
            </w:tcBorders>
            <w:shd w:val="clear" w:color="auto" w:fill="auto"/>
            <w:vAlign w:val="center"/>
            <w:hideMark/>
          </w:tcPr>
          <w:p w:rsidR="00715DE4" w:rsidRPr="00715DE4" w:rsidRDefault="00715DE4" w:rsidP="00715DE4">
            <w:pPr>
              <w:rPr>
                <w:rFonts w:eastAsia="Times New Roman"/>
                <w:color w:val="000000"/>
                <w:sz w:val="22"/>
                <w:szCs w:val="22"/>
              </w:rPr>
            </w:pPr>
            <w:r w:rsidRPr="00715DE4">
              <w:rPr>
                <w:rFonts w:eastAsia="Times New Roman"/>
                <w:color w:val="000000"/>
                <w:sz w:val="22"/>
                <w:szCs w:val="22"/>
              </w:rPr>
              <w:t>Dren 1-drożny, bezigłowy do podaży leków cytotoksycznych przez pompę, bez zawartości PCV i DEHP</w:t>
            </w:r>
          </w:p>
        </w:tc>
        <w:tc>
          <w:tcPr>
            <w:tcW w:w="797" w:type="pct"/>
            <w:tcBorders>
              <w:top w:val="nil"/>
              <w:left w:val="nil"/>
              <w:bottom w:val="single" w:sz="4" w:space="0" w:color="auto"/>
              <w:right w:val="single" w:sz="4" w:space="0" w:color="auto"/>
            </w:tcBorders>
            <w:shd w:val="clear" w:color="auto" w:fill="auto"/>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filtr 15µm, dren bursztynowy</w:t>
            </w:r>
          </w:p>
        </w:tc>
        <w:tc>
          <w:tcPr>
            <w:tcW w:w="494" w:type="pct"/>
            <w:tcBorders>
              <w:top w:val="nil"/>
              <w:left w:val="nil"/>
              <w:bottom w:val="single" w:sz="4" w:space="0" w:color="auto"/>
              <w:right w:val="single" w:sz="4" w:space="0" w:color="auto"/>
            </w:tcBorders>
            <w:shd w:val="clear" w:color="auto" w:fill="auto"/>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sztuka</w:t>
            </w:r>
          </w:p>
        </w:tc>
        <w:tc>
          <w:tcPr>
            <w:tcW w:w="1126" w:type="pct"/>
            <w:tcBorders>
              <w:top w:val="nil"/>
              <w:left w:val="nil"/>
              <w:bottom w:val="single" w:sz="4" w:space="0" w:color="auto"/>
              <w:right w:val="single" w:sz="4" w:space="0" w:color="auto"/>
            </w:tcBorders>
            <w:shd w:val="clear" w:color="auto" w:fill="auto"/>
            <w:noWrap/>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2 000</w:t>
            </w:r>
          </w:p>
        </w:tc>
      </w:tr>
      <w:tr w:rsidR="00715DE4" w:rsidRPr="00715DE4" w:rsidTr="00F5141B">
        <w:trPr>
          <w:trHeight w:val="600"/>
        </w:trPr>
        <w:tc>
          <w:tcPr>
            <w:tcW w:w="121" w:type="pct"/>
            <w:tcBorders>
              <w:top w:val="nil"/>
              <w:left w:val="single" w:sz="4" w:space="0" w:color="auto"/>
              <w:bottom w:val="single" w:sz="4" w:space="0" w:color="auto"/>
              <w:right w:val="single" w:sz="4" w:space="0" w:color="auto"/>
            </w:tcBorders>
            <w:shd w:val="clear" w:color="auto" w:fill="auto"/>
            <w:noWrap/>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3</w:t>
            </w:r>
          </w:p>
        </w:tc>
        <w:tc>
          <w:tcPr>
            <w:tcW w:w="2462" w:type="pct"/>
            <w:tcBorders>
              <w:top w:val="nil"/>
              <w:left w:val="nil"/>
              <w:bottom w:val="single" w:sz="4" w:space="0" w:color="auto"/>
              <w:right w:val="single" w:sz="4" w:space="0" w:color="auto"/>
            </w:tcBorders>
            <w:shd w:val="clear" w:color="auto" w:fill="auto"/>
            <w:vAlign w:val="center"/>
            <w:hideMark/>
          </w:tcPr>
          <w:p w:rsidR="00715DE4" w:rsidRPr="00715DE4" w:rsidRDefault="00715DE4" w:rsidP="00715DE4">
            <w:pPr>
              <w:rPr>
                <w:rFonts w:eastAsia="Times New Roman"/>
                <w:color w:val="000000"/>
                <w:sz w:val="22"/>
                <w:szCs w:val="22"/>
              </w:rPr>
            </w:pPr>
            <w:r w:rsidRPr="00715DE4">
              <w:rPr>
                <w:rFonts w:eastAsia="Times New Roman"/>
                <w:color w:val="000000"/>
                <w:sz w:val="22"/>
                <w:szCs w:val="22"/>
              </w:rPr>
              <w:t>Dren 2-drożny, bezigłowy do podaży leków cytotoksycznych przez pompę, bez zawartości PCV i DEHP</w:t>
            </w:r>
          </w:p>
        </w:tc>
        <w:tc>
          <w:tcPr>
            <w:tcW w:w="797" w:type="pct"/>
            <w:tcBorders>
              <w:top w:val="nil"/>
              <w:left w:val="nil"/>
              <w:bottom w:val="single" w:sz="4" w:space="0" w:color="auto"/>
              <w:right w:val="single" w:sz="4" w:space="0" w:color="auto"/>
            </w:tcBorders>
            <w:shd w:val="clear" w:color="auto" w:fill="auto"/>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filtr 15µm, dren bursztynowy</w:t>
            </w:r>
          </w:p>
        </w:tc>
        <w:tc>
          <w:tcPr>
            <w:tcW w:w="494" w:type="pct"/>
            <w:tcBorders>
              <w:top w:val="nil"/>
              <w:left w:val="nil"/>
              <w:bottom w:val="single" w:sz="4" w:space="0" w:color="auto"/>
              <w:right w:val="single" w:sz="4" w:space="0" w:color="auto"/>
            </w:tcBorders>
            <w:shd w:val="clear" w:color="auto" w:fill="auto"/>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sztuka</w:t>
            </w:r>
          </w:p>
        </w:tc>
        <w:tc>
          <w:tcPr>
            <w:tcW w:w="1126" w:type="pct"/>
            <w:tcBorders>
              <w:top w:val="nil"/>
              <w:left w:val="nil"/>
              <w:bottom w:val="single" w:sz="4" w:space="0" w:color="auto"/>
              <w:right w:val="single" w:sz="4" w:space="0" w:color="auto"/>
            </w:tcBorders>
            <w:shd w:val="clear" w:color="auto" w:fill="auto"/>
            <w:noWrap/>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1 000</w:t>
            </w:r>
          </w:p>
        </w:tc>
      </w:tr>
      <w:tr w:rsidR="00715DE4" w:rsidRPr="00715DE4" w:rsidTr="00F5141B">
        <w:trPr>
          <w:trHeight w:val="900"/>
        </w:trPr>
        <w:tc>
          <w:tcPr>
            <w:tcW w:w="121" w:type="pct"/>
            <w:tcBorders>
              <w:top w:val="nil"/>
              <w:left w:val="single" w:sz="4" w:space="0" w:color="auto"/>
              <w:bottom w:val="single" w:sz="4" w:space="0" w:color="auto"/>
              <w:right w:val="single" w:sz="4" w:space="0" w:color="auto"/>
            </w:tcBorders>
            <w:shd w:val="clear" w:color="auto" w:fill="auto"/>
            <w:noWrap/>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4</w:t>
            </w:r>
          </w:p>
        </w:tc>
        <w:tc>
          <w:tcPr>
            <w:tcW w:w="2462" w:type="pct"/>
            <w:tcBorders>
              <w:top w:val="nil"/>
              <w:left w:val="nil"/>
              <w:bottom w:val="single" w:sz="4" w:space="0" w:color="auto"/>
              <w:right w:val="single" w:sz="4" w:space="0" w:color="auto"/>
            </w:tcBorders>
            <w:shd w:val="clear" w:color="auto" w:fill="auto"/>
            <w:vAlign w:val="center"/>
            <w:hideMark/>
          </w:tcPr>
          <w:p w:rsidR="00715DE4" w:rsidRPr="00715DE4" w:rsidRDefault="00715DE4" w:rsidP="00715DE4">
            <w:pPr>
              <w:rPr>
                <w:rFonts w:eastAsia="Times New Roman"/>
                <w:color w:val="000000"/>
                <w:sz w:val="22"/>
                <w:szCs w:val="22"/>
              </w:rPr>
            </w:pPr>
            <w:r w:rsidRPr="00715DE4">
              <w:rPr>
                <w:rFonts w:eastAsia="Times New Roman"/>
                <w:color w:val="000000"/>
                <w:sz w:val="22"/>
                <w:szCs w:val="22"/>
              </w:rPr>
              <w:t>Dren 2-drożny, bezigłowy do podaży leków cytotoksycznych przez pompę, bez zawartości PCV i DEHP, z dodatkową zastawką powyżej komory kroplowej</w:t>
            </w:r>
          </w:p>
        </w:tc>
        <w:tc>
          <w:tcPr>
            <w:tcW w:w="797" w:type="pct"/>
            <w:tcBorders>
              <w:top w:val="nil"/>
              <w:left w:val="nil"/>
              <w:bottom w:val="single" w:sz="4" w:space="0" w:color="auto"/>
              <w:right w:val="single" w:sz="4" w:space="0" w:color="auto"/>
            </w:tcBorders>
            <w:shd w:val="clear" w:color="auto" w:fill="auto"/>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filtr 15µm, dren bezbarwny</w:t>
            </w:r>
          </w:p>
        </w:tc>
        <w:tc>
          <w:tcPr>
            <w:tcW w:w="494" w:type="pct"/>
            <w:tcBorders>
              <w:top w:val="nil"/>
              <w:left w:val="nil"/>
              <w:bottom w:val="single" w:sz="4" w:space="0" w:color="auto"/>
              <w:right w:val="single" w:sz="4" w:space="0" w:color="auto"/>
            </w:tcBorders>
            <w:shd w:val="clear" w:color="auto" w:fill="auto"/>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sztuka</w:t>
            </w:r>
          </w:p>
        </w:tc>
        <w:tc>
          <w:tcPr>
            <w:tcW w:w="1126" w:type="pct"/>
            <w:tcBorders>
              <w:top w:val="nil"/>
              <w:left w:val="nil"/>
              <w:bottom w:val="single" w:sz="4" w:space="0" w:color="auto"/>
              <w:right w:val="single" w:sz="4" w:space="0" w:color="auto"/>
            </w:tcBorders>
            <w:shd w:val="clear" w:color="auto" w:fill="auto"/>
            <w:noWrap/>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2 000</w:t>
            </w:r>
          </w:p>
        </w:tc>
      </w:tr>
      <w:tr w:rsidR="00715DE4" w:rsidRPr="00715DE4" w:rsidTr="00F5141B">
        <w:trPr>
          <w:trHeight w:val="600"/>
        </w:trPr>
        <w:tc>
          <w:tcPr>
            <w:tcW w:w="121" w:type="pct"/>
            <w:tcBorders>
              <w:top w:val="nil"/>
              <w:left w:val="single" w:sz="4" w:space="0" w:color="auto"/>
              <w:bottom w:val="single" w:sz="4" w:space="0" w:color="auto"/>
              <w:right w:val="single" w:sz="4" w:space="0" w:color="auto"/>
            </w:tcBorders>
            <w:shd w:val="clear" w:color="auto" w:fill="auto"/>
            <w:noWrap/>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5</w:t>
            </w:r>
          </w:p>
        </w:tc>
        <w:tc>
          <w:tcPr>
            <w:tcW w:w="2462" w:type="pct"/>
            <w:tcBorders>
              <w:top w:val="nil"/>
              <w:left w:val="nil"/>
              <w:bottom w:val="single" w:sz="4" w:space="0" w:color="auto"/>
              <w:right w:val="single" w:sz="4" w:space="0" w:color="auto"/>
            </w:tcBorders>
            <w:shd w:val="clear" w:color="auto" w:fill="auto"/>
            <w:vAlign w:val="center"/>
            <w:hideMark/>
          </w:tcPr>
          <w:p w:rsidR="00715DE4" w:rsidRPr="00715DE4" w:rsidRDefault="00715DE4" w:rsidP="00715DE4">
            <w:pPr>
              <w:rPr>
                <w:rFonts w:eastAsia="Times New Roman"/>
                <w:color w:val="000000"/>
                <w:sz w:val="22"/>
                <w:szCs w:val="22"/>
              </w:rPr>
            </w:pPr>
            <w:r w:rsidRPr="00715DE4">
              <w:rPr>
                <w:rFonts w:eastAsia="Times New Roman"/>
                <w:color w:val="000000"/>
                <w:sz w:val="22"/>
                <w:szCs w:val="22"/>
              </w:rPr>
              <w:t>Dren 3-drożny, bezigłowy do podaży leków cytotoksycznych przez pompę, bez zawartości PCV i DEHP</w:t>
            </w:r>
          </w:p>
        </w:tc>
        <w:tc>
          <w:tcPr>
            <w:tcW w:w="797" w:type="pct"/>
            <w:tcBorders>
              <w:top w:val="nil"/>
              <w:left w:val="nil"/>
              <w:bottom w:val="single" w:sz="4" w:space="0" w:color="auto"/>
              <w:right w:val="single" w:sz="4" w:space="0" w:color="auto"/>
            </w:tcBorders>
            <w:shd w:val="clear" w:color="auto" w:fill="auto"/>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filtr 15µm, dren bursztynowy</w:t>
            </w:r>
          </w:p>
        </w:tc>
        <w:tc>
          <w:tcPr>
            <w:tcW w:w="494" w:type="pct"/>
            <w:tcBorders>
              <w:top w:val="nil"/>
              <w:left w:val="nil"/>
              <w:bottom w:val="single" w:sz="4" w:space="0" w:color="auto"/>
              <w:right w:val="single" w:sz="4" w:space="0" w:color="auto"/>
            </w:tcBorders>
            <w:shd w:val="clear" w:color="auto" w:fill="auto"/>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sztuka</w:t>
            </w:r>
          </w:p>
        </w:tc>
        <w:tc>
          <w:tcPr>
            <w:tcW w:w="1126" w:type="pct"/>
            <w:tcBorders>
              <w:top w:val="nil"/>
              <w:left w:val="nil"/>
              <w:bottom w:val="single" w:sz="4" w:space="0" w:color="auto"/>
              <w:right w:val="single" w:sz="4" w:space="0" w:color="auto"/>
            </w:tcBorders>
            <w:shd w:val="clear" w:color="auto" w:fill="auto"/>
            <w:noWrap/>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35 000</w:t>
            </w:r>
          </w:p>
        </w:tc>
      </w:tr>
      <w:tr w:rsidR="00715DE4" w:rsidRPr="00715DE4" w:rsidTr="00F5141B">
        <w:trPr>
          <w:trHeight w:val="600"/>
        </w:trPr>
        <w:tc>
          <w:tcPr>
            <w:tcW w:w="121" w:type="pct"/>
            <w:tcBorders>
              <w:top w:val="nil"/>
              <w:left w:val="single" w:sz="4" w:space="0" w:color="auto"/>
              <w:bottom w:val="single" w:sz="4" w:space="0" w:color="auto"/>
              <w:right w:val="single" w:sz="4" w:space="0" w:color="auto"/>
            </w:tcBorders>
            <w:shd w:val="clear" w:color="auto" w:fill="auto"/>
            <w:noWrap/>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6</w:t>
            </w:r>
          </w:p>
        </w:tc>
        <w:tc>
          <w:tcPr>
            <w:tcW w:w="2462" w:type="pct"/>
            <w:tcBorders>
              <w:top w:val="nil"/>
              <w:left w:val="nil"/>
              <w:bottom w:val="single" w:sz="4" w:space="0" w:color="auto"/>
              <w:right w:val="single" w:sz="4" w:space="0" w:color="auto"/>
            </w:tcBorders>
            <w:shd w:val="clear" w:color="auto" w:fill="auto"/>
            <w:vAlign w:val="center"/>
            <w:hideMark/>
          </w:tcPr>
          <w:p w:rsidR="00715DE4" w:rsidRPr="00715DE4" w:rsidRDefault="00715DE4" w:rsidP="00715DE4">
            <w:pPr>
              <w:rPr>
                <w:rFonts w:eastAsia="Times New Roman"/>
                <w:color w:val="000000"/>
                <w:sz w:val="22"/>
                <w:szCs w:val="22"/>
              </w:rPr>
            </w:pPr>
            <w:r w:rsidRPr="00715DE4">
              <w:rPr>
                <w:rFonts w:eastAsia="Times New Roman"/>
                <w:color w:val="000000"/>
                <w:sz w:val="22"/>
                <w:szCs w:val="22"/>
              </w:rPr>
              <w:t>Dren 5-drożny, bezigłowy do podaży leków cytotoksycznych przez pompę, bez zawartości PCV i DEHP</w:t>
            </w:r>
          </w:p>
        </w:tc>
        <w:tc>
          <w:tcPr>
            <w:tcW w:w="797" w:type="pct"/>
            <w:tcBorders>
              <w:top w:val="nil"/>
              <w:left w:val="nil"/>
              <w:bottom w:val="single" w:sz="4" w:space="0" w:color="auto"/>
              <w:right w:val="single" w:sz="4" w:space="0" w:color="auto"/>
            </w:tcBorders>
            <w:shd w:val="clear" w:color="auto" w:fill="auto"/>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filtr 15µm, dren bursztynowy</w:t>
            </w:r>
          </w:p>
        </w:tc>
        <w:tc>
          <w:tcPr>
            <w:tcW w:w="494" w:type="pct"/>
            <w:tcBorders>
              <w:top w:val="nil"/>
              <w:left w:val="nil"/>
              <w:bottom w:val="single" w:sz="4" w:space="0" w:color="auto"/>
              <w:right w:val="single" w:sz="4" w:space="0" w:color="auto"/>
            </w:tcBorders>
            <w:shd w:val="clear" w:color="auto" w:fill="auto"/>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sztuka</w:t>
            </w:r>
          </w:p>
        </w:tc>
        <w:tc>
          <w:tcPr>
            <w:tcW w:w="1126" w:type="pct"/>
            <w:tcBorders>
              <w:top w:val="nil"/>
              <w:left w:val="nil"/>
              <w:bottom w:val="single" w:sz="4" w:space="0" w:color="auto"/>
              <w:right w:val="single" w:sz="4" w:space="0" w:color="auto"/>
            </w:tcBorders>
            <w:shd w:val="clear" w:color="auto" w:fill="auto"/>
            <w:noWrap/>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13 000</w:t>
            </w:r>
          </w:p>
        </w:tc>
      </w:tr>
      <w:tr w:rsidR="00715DE4" w:rsidRPr="00715DE4" w:rsidTr="00F5141B">
        <w:trPr>
          <w:trHeight w:val="600"/>
        </w:trPr>
        <w:tc>
          <w:tcPr>
            <w:tcW w:w="121" w:type="pct"/>
            <w:tcBorders>
              <w:top w:val="nil"/>
              <w:left w:val="single" w:sz="4" w:space="0" w:color="auto"/>
              <w:bottom w:val="single" w:sz="4" w:space="0" w:color="auto"/>
              <w:right w:val="single" w:sz="4" w:space="0" w:color="auto"/>
            </w:tcBorders>
            <w:shd w:val="clear" w:color="auto" w:fill="auto"/>
            <w:noWrap/>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7</w:t>
            </w:r>
          </w:p>
        </w:tc>
        <w:tc>
          <w:tcPr>
            <w:tcW w:w="2462" w:type="pct"/>
            <w:tcBorders>
              <w:top w:val="nil"/>
              <w:left w:val="nil"/>
              <w:bottom w:val="single" w:sz="4" w:space="0" w:color="auto"/>
              <w:right w:val="single" w:sz="4" w:space="0" w:color="auto"/>
            </w:tcBorders>
            <w:shd w:val="clear" w:color="auto" w:fill="auto"/>
            <w:vAlign w:val="center"/>
            <w:hideMark/>
          </w:tcPr>
          <w:p w:rsidR="00715DE4" w:rsidRPr="00715DE4" w:rsidRDefault="00715DE4" w:rsidP="00715DE4">
            <w:pPr>
              <w:rPr>
                <w:rFonts w:eastAsia="Times New Roman"/>
                <w:color w:val="000000"/>
                <w:sz w:val="22"/>
                <w:szCs w:val="22"/>
              </w:rPr>
            </w:pPr>
            <w:r w:rsidRPr="00715DE4">
              <w:rPr>
                <w:rFonts w:eastAsia="Times New Roman"/>
                <w:color w:val="000000"/>
                <w:sz w:val="22"/>
                <w:szCs w:val="22"/>
              </w:rPr>
              <w:t>Adapter wielodrożny do podaży leków cytotoksycznych, cztery zawory bezigłowe</w:t>
            </w:r>
          </w:p>
        </w:tc>
        <w:tc>
          <w:tcPr>
            <w:tcW w:w="797" w:type="pct"/>
            <w:tcBorders>
              <w:top w:val="nil"/>
              <w:left w:val="nil"/>
              <w:bottom w:val="single" w:sz="4" w:space="0" w:color="auto"/>
              <w:right w:val="single" w:sz="4" w:space="0" w:color="auto"/>
            </w:tcBorders>
            <w:shd w:val="clear" w:color="auto" w:fill="auto"/>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długość 15cm, bezbarwny</w:t>
            </w:r>
          </w:p>
        </w:tc>
        <w:tc>
          <w:tcPr>
            <w:tcW w:w="494" w:type="pct"/>
            <w:tcBorders>
              <w:top w:val="nil"/>
              <w:left w:val="nil"/>
              <w:bottom w:val="single" w:sz="4" w:space="0" w:color="auto"/>
              <w:right w:val="single" w:sz="4" w:space="0" w:color="auto"/>
            </w:tcBorders>
            <w:shd w:val="clear" w:color="auto" w:fill="auto"/>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sztuka</w:t>
            </w:r>
          </w:p>
        </w:tc>
        <w:tc>
          <w:tcPr>
            <w:tcW w:w="1126" w:type="pct"/>
            <w:tcBorders>
              <w:top w:val="nil"/>
              <w:left w:val="nil"/>
              <w:bottom w:val="single" w:sz="4" w:space="0" w:color="auto"/>
              <w:right w:val="single" w:sz="4" w:space="0" w:color="auto"/>
            </w:tcBorders>
            <w:shd w:val="clear" w:color="auto" w:fill="auto"/>
            <w:noWrap/>
            <w:vAlign w:val="center"/>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2 000</w:t>
            </w:r>
          </w:p>
        </w:tc>
      </w:tr>
      <w:tr w:rsidR="00715DE4" w:rsidRPr="00715DE4" w:rsidTr="00F5141B">
        <w:trPr>
          <w:trHeight w:val="2355"/>
        </w:trPr>
        <w:tc>
          <w:tcPr>
            <w:tcW w:w="121" w:type="pct"/>
            <w:tcBorders>
              <w:top w:val="nil"/>
              <w:left w:val="single" w:sz="4" w:space="0" w:color="auto"/>
              <w:bottom w:val="single" w:sz="4" w:space="0" w:color="auto"/>
              <w:right w:val="single" w:sz="4" w:space="0" w:color="auto"/>
            </w:tcBorders>
            <w:shd w:val="clear" w:color="auto" w:fill="auto"/>
            <w:noWrap/>
            <w:vAlign w:val="bottom"/>
            <w:hideMark/>
          </w:tcPr>
          <w:p w:rsidR="00715DE4" w:rsidRPr="00715DE4" w:rsidRDefault="00715DE4" w:rsidP="00715DE4">
            <w:pPr>
              <w:jc w:val="center"/>
              <w:rPr>
                <w:rFonts w:eastAsia="Times New Roman"/>
                <w:color w:val="000000"/>
                <w:sz w:val="22"/>
                <w:szCs w:val="22"/>
              </w:rPr>
            </w:pPr>
            <w:r w:rsidRPr="00715DE4">
              <w:rPr>
                <w:rFonts w:eastAsia="Times New Roman"/>
                <w:color w:val="000000"/>
                <w:sz w:val="22"/>
                <w:szCs w:val="22"/>
              </w:rPr>
              <w:t> </w:t>
            </w:r>
          </w:p>
        </w:tc>
        <w:tc>
          <w:tcPr>
            <w:tcW w:w="4879" w:type="pct"/>
            <w:gridSpan w:val="4"/>
            <w:tcBorders>
              <w:top w:val="single" w:sz="4" w:space="0" w:color="auto"/>
              <w:left w:val="nil"/>
              <w:bottom w:val="single" w:sz="4" w:space="0" w:color="auto"/>
              <w:right w:val="single" w:sz="4" w:space="0" w:color="auto"/>
            </w:tcBorders>
            <w:shd w:val="clear" w:color="auto" w:fill="auto"/>
            <w:vAlign w:val="center"/>
            <w:hideMark/>
          </w:tcPr>
          <w:p w:rsidR="00715DE4" w:rsidRPr="00715DE4" w:rsidRDefault="00715DE4" w:rsidP="00715DE4">
            <w:pPr>
              <w:rPr>
                <w:rFonts w:eastAsia="Times New Roman"/>
                <w:color w:val="000000"/>
                <w:sz w:val="22"/>
                <w:szCs w:val="22"/>
              </w:rPr>
            </w:pPr>
            <w:r w:rsidRPr="00715DE4">
              <w:rPr>
                <w:rFonts w:eastAsia="Times New Roman"/>
                <w:color w:val="000000"/>
                <w:sz w:val="22"/>
                <w:szCs w:val="22"/>
              </w:rPr>
              <w:t>Poz. 1 -7 - wszystkie pozycje od jednego producenta.</w:t>
            </w:r>
            <w:r w:rsidRPr="00715DE4">
              <w:rPr>
                <w:rFonts w:eastAsia="Times New Roman"/>
                <w:color w:val="000000"/>
                <w:sz w:val="22"/>
                <w:szCs w:val="22"/>
              </w:rPr>
              <w:br/>
              <w:t>Dreny w poz. 1-7  spełniają wymagania systemu zamkniętego - potwierdzone badaniami producenta.</w:t>
            </w:r>
            <w:r w:rsidRPr="00715DE4">
              <w:rPr>
                <w:rFonts w:eastAsia="Times New Roman"/>
                <w:color w:val="000000"/>
                <w:sz w:val="22"/>
                <w:szCs w:val="22"/>
              </w:rPr>
              <w:br/>
              <w:t xml:space="preserve">Dreny w poz. 2-6 posiadają filtr hydrofilowy z membraną </w:t>
            </w:r>
            <w:proofErr w:type="spellStart"/>
            <w:r w:rsidRPr="00715DE4">
              <w:rPr>
                <w:rFonts w:eastAsia="Times New Roman"/>
                <w:color w:val="000000"/>
                <w:sz w:val="22"/>
                <w:szCs w:val="22"/>
              </w:rPr>
              <w:t>polisulfonową</w:t>
            </w:r>
            <w:proofErr w:type="spellEnd"/>
            <w:r w:rsidRPr="00715DE4">
              <w:rPr>
                <w:rFonts w:eastAsia="Times New Roman"/>
                <w:color w:val="000000"/>
                <w:sz w:val="22"/>
                <w:szCs w:val="22"/>
              </w:rPr>
              <w:t xml:space="preserve"> o asymetrycznej strukturze w komorze kroplowej, która automatycznie zatrzymuje infuzję po opróżnieniu komory kroplowej - prosimy o podanie normy, która potwierdza spełnienie powyższego.</w:t>
            </w:r>
            <w:r w:rsidRPr="00715DE4">
              <w:rPr>
                <w:rFonts w:eastAsia="Times New Roman"/>
                <w:color w:val="000000"/>
                <w:sz w:val="22"/>
                <w:szCs w:val="22"/>
              </w:rPr>
              <w:br/>
              <w:t>Poz. 2,3,5,6 - ochrona przed światłem potwierdzona oświadczeniem producenta.</w:t>
            </w:r>
            <w:r w:rsidRPr="00715DE4">
              <w:rPr>
                <w:rFonts w:eastAsia="Times New Roman"/>
                <w:color w:val="000000"/>
                <w:sz w:val="22"/>
                <w:szCs w:val="22"/>
              </w:rPr>
              <w:br/>
              <w:t>Budowa wszystkich drenów musi zapobiegać wypływowi płynu podczas wypełnienia.</w:t>
            </w:r>
          </w:p>
        </w:tc>
      </w:tr>
      <w:tr w:rsidR="00715DE4" w:rsidRPr="00715DE4" w:rsidTr="00F5141B">
        <w:trPr>
          <w:trHeight w:val="300"/>
        </w:trPr>
        <w:tc>
          <w:tcPr>
            <w:tcW w:w="121" w:type="pct"/>
            <w:tcBorders>
              <w:top w:val="nil"/>
              <w:left w:val="nil"/>
              <w:bottom w:val="nil"/>
              <w:right w:val="nil"/>
            </w:tcBorders>
            <w:shd w:val="clear" w:color="auto" w:fill="auto"/>
            <w:noWrap/>
            <w:vAlign w:val="bottom"/>
            <w:hideMark/>
          </w:tcPr>
          <w:p w:rsidR="00715DE4" w:rsidRPr="00715DE4" w:rsidRDefault="00715DE4" w:rsidP="00715DE4">
            <w:pPr>
              <w:jc w:val="center"/>
              <w:rPr>
                <w:rFonts w:eastAsia="Times New Roman"/>
                <w:color w:val="000000"/>
                <w:sz w:val="22"/>
                <w:szCs w:val="22"/>
              </w:rPr>
            </w:pPr>
          </w:p>
        </w:tc>
        <w:tc>
          <w:tcPr>
            <w:tcW w:w="2462" w:type="pct"/>
            <w:tcBorders>
              <w:top w:val="nil"/>
              <w:left w:val="nil"/>
              <w:bottom w:val="nil"/>
              <w:right w:val="nil"/>
            </w:tcBorders>
            <w:shd w:val="clear" w:color="auto" w:fill="auto"/>
            <w:vAlign w:val="center"/>
            <w:hideMark/>
          </w:tcPr>
          <w:p w:rsidR="00715DE4" w:rsidRPr="00715DE4" w:rsidRDefault="00715DE4" w:rsidP="00715DE4">
            <w:pPr>
              <w:rPr>
                <w:rFonts w:eastAsia="Times New Roman"/>
                <w:color w:val="000000"/>
                <w:sz w:val="22"/>
                <w:szCs w:val="22"/>
              </w:rPr>
            </w:pPr>
          </w:p>
        </w:tc>
        <w:tc>
          <w:tcPr>
            <w:tcW w:w="797" w:type="pct"/>
            <w:tcBorders>
              <w:top w:val="nil"/>
              <w:left w:val="nil"/>
              <w:bottom w:val="nil"/>
              <w:right w:val="nil"/>
            </w:tcBorders>
            <w:shd w:val="clear" w:color="auto" w:fill="auto"/>
            <w:vAlign w:val="center"/>
            <w:hideMark/>
          </w:tcPr>
          <w:p w:rsidR="00715DE4" w:rsidRPr="00715DE4" w:rsidRDefault="00715DE4" w:rsidP="00715DE4">
            <w:pPr>
              <w:rPr>
                <w:rFonts w:eastAsia="Times New Roman"/>
                <w:color w:val="000000"/>
                <w:sz w:val="22"/>
                <w:szCs w:val="22"/>
              </w:rPr>
            </w:pPr>
          </w:p>
        </w:tc>
        <w:tc>
          <w:tcPr>
            <w:tcW w:w="494" w:type="pct"/>
            <w:tcBorders>
              <w:top w:val="nil"/>
              <w:left w:val="nil"/>
              <w:bottom w:val="nil"/>
              <w:right w:val="nil"/>
            </w:tcBorders>
            <w:shd w:val="clear" w:color="auto" w:fill="auto"/>
            <w:vAlign w:val="center"/>
            <w:hideMark/>
          </w:tcPr>
          <w:p w:rsidR="00715DE4" w:rsidRPr="00715DE4" w:rsidRDefault="00715DE4" w:rsidP="00715DE4">
            <w:pPr>
              <w:rPr>
                <w:rFonts w:eastAsia="Times New Roman"/>
                <w:color w:val="000000"/>
                <w:sz w:val="22"/>
                <w:szCs w:val="22"/>
              </w:rPr>
            </w:pPr>
          </w:p>
        </w:tc>
        <w:tc>
          <w:tcPr>
            <w:tcW w:w="1126" w:type="pct"/>
            <w:tcBorders>
              <w:top w:val="nil"/>
              <w:left w:val="nil"/>
              <w:bottom w:val="nil"/>
              <w:right w:val="nil"/>
            </w:tcBorders>
            <w:shd w:val="clear" w:color="auto" w:fill="auto"/>
            <w:vAlign w:val="center"/>
            <w:hideMark/>
          </w:tcPr>
          <w:p w:rsidR="00715DE4" w:rsidRPr="00715DE4" w:rsidRDefault="00715DE4" w:rsidP="00715DE4">
            <w:pPr>
              <w:rPr>
                <w:rFonts w:eastAsia="Times New Roman"/>
                <w:color w:val="000000"/>
                <w:sz w:val="22"/>
                <w:szCs w:val="22"/>
              </w:rPr>
            </w:pPr>
          </w:p>
        </w:tc>
      </w:tr>
      <w:tr w:rsidR="00715DE4" w:rsidRPr="00715DE4" w:rsidTr="00F5141B">
        <w:trPr>
          <w:trHeight w:val="285"/>
        </w:trPr>
        <w:tc>
          <w:tcPr>
            <w:tcW w:w="121" w:type="pct"/>
            <w:tcBorders>
              <w:top w:val="nil"/>
              <w:left w:val="nil"/>
              <w:bottom w:val="nil"/>
              <w:right w:val="nil"/>
            </w:tcBorders>
            <w:shd w:val="clear" w:color="auto" w:fill="auto"/>
            <w:noWrap/>
            <w:vAlign w:val="center"/>
            <w:hideMark/>
          </w:tcPr>
          <w:p w:rsidR="00715DE4" w:rsidRPr="00715DE4" w:rsidRDefault="00715DE4" w:rsidP="00715DE4">
            <w:pPr>
              <w:jc w:val="center"/>
              <w:rPr>
                <w:rFonts w:eastAsia="Times New Roman"/>
                <w:color w:val="000000"/>
                <w:sz w:val="22"/>
                <w:szCs w:val="22"/>
              </w:rPr>
            </w:pPr>
          </w:p>
        </w:tc>
        <w:tc>
          <w:tcPr>
            <w:tcW w:w="4879" w:type="pct"/>
            <w:gridSpan w:val="4"/>
            <w:tcBorders>
              <w:top w:val="nil"/>
              <w:left w:val="nil"/>
              <w:bottom w:val="nil"/>
              <w:right w:val="nil"/>
            </w:tcBorders>
            <w:shd w:val="clear" w:color="auto" w:fill="auto"/>
            <w:vAlign w:val="center"/>
            <w:hideMark/>
          </w:tcPr>
          <w:p w:rsidR="00715DE4" w:rsidRPr="00715DE4" w:rsidRDefault="00715DE4" w:rsidP="00715DE4">
            <w:pPr>
              <w:rPr>
                <w:rFonts w:eastAsia="Times New Roman"/>
                <w:b/>
                <w:bCs/>
                <w:color w:val="000000"/>
                <w:sz w:val="22"/>
                <w:szCs w:val="22"/>
              </w:rPr>
            </w:pPr>
            <w:r w:rsidRPr="00715DE4">
              <w:rPr>
                <w:rFonts w:eastAsia="Times New Roman"/>
                <w:b/>
                <w:bCs/>
                <w:color w:val="000000"/>
                <w:sz w:val="22"/>
                <w:szCs w:val="22"/>
              </w:rPr>
              <w:t>Zamawiający wymaga, aby oferowany asortyment był  zarejestrowany jako wyrób medyczny klasy I, II lub III.</w:t>
            </w:r>
          </w:p>
        </w:tc>
      </w:tr>
      <w:tr w:rsidR="00715DE4" w:rsidRPr="00715DE4" w:rsidTr="00F5141B">
        <w:trPr>
          <w:trHeight w:val="285"/>
        </w:trPr>
        <w:tc>
          <w:tcPr>
            <w:tcW w:w="121" w:type="pct"/>
            <w:tcBorders>
              <w:top w:val="nil"/>
              <w:left w:val="nil"/>
              <w:bottom w:val="nil"/>
              <w:right w:val="nil"/>
            </w:tcBorders>
            <w:shd w:val="clear" w:color="auto" w:fill="auto"/>
            <w:noWrap/>
            <w:vAlign w:val="center"/>
            <w:hideMark/>
          </w:tcPr>
          <w:p w:rsidR="00715DE4" w:rsidRPr="00715DE4" w:rsidRDefault="00715DE4" w:rsidP="00715DE4">
            <w:pPr>
              <w:jc w:val="center"/>
              <w:rPr>
                <w:rFonts w:eastAsia="Times New Roman"/>
                <w:color w:val="000000"/>
                <w:sz w:val="22"/>
                <w:szCs w:val="22"/>
              </w:rPr>
            </w:pPr>
          </w:p>
        </w:tc>
        <w:tc>
          <w:tcPr>
            <w:tcW w:w="4879" w:type="pct"/>
            <w:gridSpan w:val="4"/>
            <w:tcBorders>
              <w:top w:val="nil"/>
              <w:left w:val="nil"/>
              <w:bottom w:val="nil"/>
              <w:right w:val="nil"/>
            </w:tcBorders>
            <w:shd w:val="clear" w:color="auto" w:fill="auto"/>
            <w:vAlign w:val="center"/>
            <w:hideMark/>
          </w:tcPr>
          <w:p w:rsidR="00715DE4" w:rsidRPr="00715DE4" w:rsidRDefault="00715DE4" w:rsidP="00715DE4">
            <w:pPr>
              <w:rPr>
                <w:rFonts w:eastAsia="Times New Roman"/>
                <w:b/>
                <w:bCs/>
                <w:color w:val="FF0000"/>
                <w:sz w:val="22"/>
                <w:szCs w:val="22"/>
              </w:rPr>
            </w:pPr>
            <w:r w:rsidRPr="00715DE4">
              <w:rPr>
                <w:rFonts w:eastAsia="Times New Roman"/>
                <w:b/>
                <w:bCs/>
                <w:color w:val="FF0000"/>
                <w:sz w:val="22"/>
                <w:szCs w:val="22"/>
              </w:rPr>
              <w:t>Przetarg nieograniczony. Umowa na 36 miesięcy.</w:t>
            </w:r>
          </w:p>
        </w:tc>
      </w:tr>
    </w:tbl>
    <w:p w:rsidR="00F5141B" w:rsidRDefault="00F5141B"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p>
    <w:p w:rsidR="00F5141B" w:rsidRDefault="00F5141B"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p>
    <w:p w:rsidR="00F5141B" w:rsidRDefault="00F5141B"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p>
    <w:p w:rsidR="00F5141B" w:rsidRDefault="00F5141B"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p>
    <w:p w:rsidR="00F5141B" w:rsidRDefault="00F5141B"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p>
    <w:p w:rsidR="00F5141B" w:rsidRDefault="00F5141B"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p>
    <w:p w:rsidR="00F5141B" w:rsidRDefault="00F5141B"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p>
    <w:p w:rsidR="00F5141B" w:rsidRDefault="00F5141B"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p>
    <w:p w:rsidR="00F5141B" w:rsidRDefault="00F5141B"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p>
    <w:p w:rsidR="00F5141B" w:rsidRDefault="00F5141B"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p>
    <w:p w:rsidR="00F5141B" w:rsidRPr="00F5141B" w:rsidRDefault="00F5141B" w:rsidP="00F5141B">
      <w:pPr>
        <w:pBdr>
          <w:top w:val="nil"/>
          <w:left w:val="nil"/>
          <w:bottom w:val="nil"/>
          <w:right w:val="nil"/>
          <w:between w:val="nil"/>
        </w:pBdr>
        <w:spacing w:before="60" w:after="60"/>
        <w:jc w:val="right"/>
        <w:rPr>
          <w:rFonts w:ascii="Arial" w:eastAsia="Arial" w:hAnsi="Arial" w:cs="Arial"/>
          <w:b/>
          <w:sz w:val="16"/>
          <w:szCs w:val="16"/>
        </w:rPr>
      </w:pPr>
      <w:r w:rsidRPr="00805E68">
        <w:rPr>
          <w:rFonts w:ascii="Arial" w:eastAsia="Arial" w:hAnsi="Arial" w:cs="Arial"/>
          <w:b/>
          <w:sz w:val="16"/>
          <w:szCs w:val="16"/>
        </w:rPr>
        <w:t>ZAŁĄCZNIK NR 1</w:t>
      </w:r>
      <w:r>
        <w:rPr>
          <w:rFonts w:ascii="Arial" w:eastAsia="Arial" w:hAnsi="Arial" w:cs="Arial"/>
          <w:b/>
          <w:sz w:val="16"/>
          <w:szCs w:val="16"/>
        </w:rPr>
        <w:t>B</w:t>
      </w:r>
      <w:r w:rsidRPr="00805E68">
        <w:rPr>
          <w:rFonts w:ascii="Arial" w:eastAsia="Arial" w:hAnsi="Arial" w:cs="Arial"/>
          <w:b/>
          <w:sz w:val="16"/>
          <w:szCs w:val="16"/>
        </w:rPr>
        <w:t xml:space="preserve"> DO SWZ</w:t>
      </w:r>
    </w:p>
    <w:p w:rsidR="00F5141B" w:rsidRDefault="00F5141B"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p>
    <w:p w:rsidR="00F5141B" w:rsidRPr="00161892" w:rsidRDefault="00F5141B" w:rsidP="00F5141B">
      <w:pPr>
        <w:tabs>
          <w:tab w:val="left" w:pos="8505"/>
        </w:tabs>
        <w:jc w:val="center"/>
        <w:rPr>
          <w:rFonts w:ascii="Times New Roman" w:eastAsia="Arial" w:hAnsi="Times New Roman" w:cs="Times New Roman"/>
          <w:b/>
        </w:rPr>
      </w:pPr>
      <w:r w:rsidRPr="00161892">
        <w:rPr>
          <w:rFonts w:ascii="Times New Roman" w:eastAsia="Arial" w:hAnsi="Times New Roman" w:cs="Times New Roman"/>
          <w:b/>
        </w:rPr>
        <w:t>ZESTAWIENIE PARAMETRÓW TECHNICZNO - UŻYTKOWYCH</w:t>
      </w:r>
    </w:p>
    <w:p w:rsidR="00F5141B" w:rsidRPr="00161892" w:rsidRDefault="00F5141B" w:rsidP="00F5141B">
      <w:pPr>
        <w:jc w:val="center"/>
        <w:rPr>
          <w:rFonts w:ascii="Times New Roman" w:eastAsia="Arial" w:hAnsi="Times New Roman" w:cs="Times New Roman"/>
          <w:b/>
        </w:rPr>
      </w:pPr>
      <w:r w:rsidRPr="00161892">
        <w:rPr>
          <w:rFonts w:ascii="Times New Roman" w:eastAsia="Arial" w:hAnsi="Times New Roman" w:cs="Times New Roman"/>
          <w:b/>
        </w:rPr>
        <w:t>GRANICZNYCH</w:t>
      </w:r>
    </w:p>
    <w:p w:rsidR="00F5141B" w:rsidRPr="00161892" w:rsidRDefault="00F5141B" w:rsidP="00F5141B">
      <w:pPr>
        <w:rPr>
          <w:rFonts w:ascii="Times New Roman" w:hAnsi="Times New Roman" w:cs="Times New Roman"/>
        </w:rPr>
      </w:pPr>
    </w:p>
    <w:p w:rsidR="00F5141B" w:rsidRPr="005105C0" w:rsidRDefault="00F5141B" w:rsidP="00F5141B">
      <w:pPr>
        <w:rPr>
          <w:rFonts w:ascii="Times New Roman" w:hAnsi="Times New Roman" w:cs="Times New Roman"/>
          <w:bCs/>
        </w:rPr>
      </w:pPr>
      <w:r w:rsidRPr="005105C0">
        <w:rPr>
          <w:rFonts w:ascii="Times New Roman" w:eastAsia="Times New Roman" w:hAnsi="Times New Roman" w:cs="Times New Roman"/>
          <w:b/>
          <w:bCs/>
          <w:i/>
        </w:rPr>
        <w:t xml:space="preserve">Przedmiot </w:t>
      </w:r>
      <w:proofErr w:type="spellStart"/>
      <w:r w:rsidRPr="005105C0">
        <w:rPr>
          <w:rFonts w:ascii="Times New Roman" w:eastAsia="Times New Roman" w:hAnsi="Times New Roman" w:cs="Times New Roman"/>
          <w:b/>
          <w:bCs/>
          <w:i/>
        </w:rPr>
        <w:t>przetargu:</w:t>
      </w:r>
      <w:r w:rsidRPr="005105C0">
        <w:rPr>
          <w:rFonts w:ascii="Times New Roman" w:hAnsi="Times New Roman" w:cs="Times New Roman"/>
        </w:rPr>
        <w:t>NAJEM</w:t>
      </w:r>
      <w:proofErr w:type="spellEnd"/>
      <w:r w:rsidRPr="005105C0">
        <w:rPr>
          <w:rFonts w:ascii="Times New Roman" w:hAnsi="Times New Roman" w:cs="Times New Roman"/>
        </w:rPr>
        <w:t xml:space="preserve"> POMP INFUZYJNYCH OBJĘTOŚCIOWYCH DO PODAŻY CYTOSTATYKÓW – 76 SZT.  27 SZT. STATYWÓW DO POMP ORAZ 5 SZTUK STACJI DOKUJĄCYCH</w:t>
      </w:r>
    </w:p>
    <w:p w:rsidR="00F5141B" w:rsidRPr="00161892" w:rsidRDefault="00F5141B" w:rsidP="00F5141B">
      <w:pPr>
        <w:ind w:left="2694" w:hanging="2694"/>
        <w:rPr>
          <w:rFonts w:ascii="Times New Roman" w:hAnsi="Times New Roman" w:cs="Times New Roman"/>
          <w:i/>
        </w:rPr>
      </w:pPr>
    </w:p>
    <w:p w:rsidR="00F5141B" w:rsidRPr="00161892" w:rsidRDefault="00F5141B" w:rsidP="00F5141B">
      <w:pPr>
        <w:jc w:val="both"/>
        <w:rPr>
          <w:rFonts w:ascii="Times New Roman" w:hAnsi="Times New Roman" w:cs="Times New Roman"/>
          <w:smallCaps/>
        </w:rPr>
      </w:pPr>
      <w:r w:rsidRPr="00161892">
        <w:rPr>
          <w:rFonts w:ascii="Times New Roman" w:hAnsi="Times New Roman" w:cs="Times New Roman"/>
          <w:b/>
          <w:smallCaps/>
        </w:rPr>
        <w:t>Producent:</w:t>
      </w:r>
      <w:r w:rsidRPr="00161892">
        <w:rPr>
          <w:rFonts w:ascii="Times New Roman" w:hAnsi="Times New Roman" w:cs="Times New Roman"/>
          <w:b/>
          <w:smallCaps/>
        </w:rPr>
        <w:tab/>
      </w:r>
      <w:r w:rsidRPr="00161892">
        <w:rPr>
          <w:rFonts w:ascii="Times New Roman" w:hAnsi="Times New Roman" w:cs="Times New Roman"/>
          <w:smallCaps/>
        </w:rPr>
        <w:t xml:space="preserve">_________________ </w:t>
      </w:r>
      <w:r w:rsidRPr="00161892">
        <w:rPr>
          <w:rFonts w:ascii="Times New Roman" w:hAnsi="Times New Roman" w:cs="Times New Roman"/>
          <w:b/>
          <w:smallCaps/>
        </w:rPr>
        <w:t>Model</w:t>
      </w:r>
      <w:r w:rsidRPr="00161892">
        <w:rPr>
          <w:rFonts w:ascii="Times New Roman" w:hAnsi="Times New Roman" w:cs="Times New Roman"/>
          <w:smallCaps/>
        </w:rPr>
        <w:t>: ____________</w:t>
      </w:r>
      <w:r w:rsidRPr="00161892">
        <w:rPr>
          <w:rFonts w:ascii="Times New Roman" w:hAnsi="Times New Roman" w:cs="Times New Roman"/>
          <w:b/>
          <w:smallCaps/>
        </w:rPr>
        <w:t xml:space="preserve"> Typ:  </w:t>
      </w:r>
      <w:r w:rsidRPr="00161892">
        <w:rPr>
          <w:rFonts w:ascii="Times New Roman" w:hAnsi="Times New Roman" w:cs="Times New Roman"/>
          <w:smallCaps/>
        </w:rPr>
        <w:t>___________________</w:t>
      </w:r>
    </w:p>
    <w:p w:rsidR="00F5141B" w:rsidRPr="00161892" w:rsidRDefault="00F5141B" w:rsidP="00F5141B">
      <w:pPr>
        <w:pStyle w:val="Nagwek4"/>
        <w:rPr>
          <w:rFonts w:ascii="Times New Roman" w:hAnsi="Times New Roman" w:cs="Times New Roman"/>
          <w:b w:val="0"/>
          <w:sz w:val="20"/>
          <w:szCs w:val="20"/>
        </w:rPr>
      </w:pPr>
      <w:r w:rsidRPr="00161892">
        <w:rPr>
          <w:rFonts w:ascii="Times New Roman" w:hAnsi="Times New Roman" w:cs="Times New Roman"/>
          <w:bCs/>
          <w:sz w:val="20"/>
          <w:szCs w:val="20"/>
        </w:rPr>
        <w:t>Rok produkcji</w:t>
      </w:r>
      <w:r w:rsidRPr="00161892">
        <w:rPr>
          <w:rFonts w:ascii="Times New Roman" w:hAnsi="Times New Roman" w:cs="Times New Roman"/>
          <w:sz w:val="20"/>
          <w:szCs w:val="20"/>
        </w:rPr>
        <w:t xml:space="preserve">: </w:t>
      </w:r>
      <w:r w:rsidRPr="00161892">
        <w:rPr>
          <w:rFonts w:ascii="Times New Roman" w:hAnsi="Times New Roman" w:cs="Times New Roman"/>
          <w:sz w:val="20"/>
          <w:szCs w:val="20"/>
        </w:rPr>
        <w:tab/>
      </w:r>
    </w:p>
    <w:p w:rsidR="00F5141B" w:rsidRPr="00161892" w:rsidRDefault="00A3419B" w:rsidP="00F5141B">
      <w:pPr>
        <w:rPr>
          <w:rFonts w:ascii="Times New Roman" w:hAnsi="Times New Roman" w:cs="Times New Roman"/>
        </w:rPr>
      </w:pPr>
      <w:r>
        <w:rPr>
          <w:rFonts w:ascii="Times New Roman" w:hAnsi="Times New Roman" w:cs="Times New Roman"/>
          <w:noProof/>
        </w:rPr>
        <w:pict>
          <v:shapetype id="_x0000_t32" coordsize="21600,21600" o:spt="32" o:oned="t" path="m,l21600,21600e" filled="f">
            <v:path arrowok="t" fillok="f" o:connecttype="none"/>
            <o:lock v:ext="edit" shapetype="t"/>
          </v:shapetype>
          <v:shape id="AutoShape 2" o:spid="_x0000_s2050" type="#_x0000_t32" style="position:absolute;margin-left:85.9pt;margin-top:.25pt;width:81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oxx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"/>
        </w:pict>
      </w:r>
    </w:p>
    <w:tbl>
      <w:tblPr>
        <w:tblW w:w="0" w:type="auto"/>
        <w:tblInd w:w="-44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tblPr>
      <w:tblGrid>
        <w:gridCol w:w="365"/>
        <w:gridCol w:w="7047"/>
        <w:gridCol w:w="874"/>
        <w:gridCol w:w="1367"/>
      </w:tblGrid>
      <w:tr w:rsidR="00F5141B" w:rsidRPr="00161892" w:rsidTr="00C239D5">
        <w:trPr>
          <w:trHeight w:val="301"/>
        </w:trPr>
        <w:tc>
          <w:tcPr>
            <w:tcW w:w="0" w:type="auto"/>
            <w:tcBorders>
              <w:top w:val="single" w:sz="4" w:space="0" w:color="auto"/>
              <w:bottom w:val="single" w:sz="6" w:space="0" w:color="auto"/>
            </w:tcBorders>
            <w:shd w:val="pct20" w:color="auto" w:fill="auto"/>
            <w:vAlign w:val="center"/>
          </w:tcPr>
          <w:p w:rsidR="00F5141B" w:rsidRPr="00161892" w:rsidRDefault="00F5141B" w:rsidP="00C239D5">
            <w:pPr>
              <w:tabs>
                <w:tab w:val="left" w:pos="357"/>
              </w:tabs>
              <w:ind w:right="-70"/>
              <w:jc w:val="center"/>
              <w:rPr>
                <w:rFonts w:ascii="Times New Roman" w:hAnsi="Times New Roman" w:cs="Times New Roman"/>
                <w:b/>
              </w:rPr>
            </w:pPr>
            <w:r w:rsidRPr="00161892">
              <w:rPr>
                <w:rFonts w:ascii="Times New Roman" w:hAnsi="Times New Roman" w:cs="Times New Roman"/>
                <w:b/>
              </w:rPr>
              <w:t>Lp.</w:t>
            </w:r>
          </w:p>
        </w:tc>
        <w:tc>
          <w:tcPr>
            <w:tcW w:w="0" w:type="auto"/>
            <w:tcBorders>
              <w:top w:val="single" w:sz="4" w:space="0" w:color="auto"/>
              <w:bottom w:val="single" w:sz="6" w:space="0" w:color="auto"/>
            </w:tcBorders>
            <w:shd w:val="pct20" w:color="auto" w:fill="auto"/>
            <w:vAlign w:val="center"/>
          </w:tcPr>
          <w:p w:rsidR="00F5141B" w:rsidRPr="00161892" w:rsidRDefault="00F5141B" w:rsidP="00C239D5">
            <w:pPr>
              <w:jc w:val="center"/>
              <w:rPr>
                <w:rFonts w:ascii="Times New Roman" w:hAnsi="Times New Roman" w:cs="Times New Roman"/>
              </w:rPr>
            </w:pPr>
            <w:r w:rsidRPr="00161892">
              <w:rPr>
                <w:rFonts w:ascii="Times New Roman" w:hAnsi="Times New Roman" w:cs="Times New Roman"/>
                <w:b/>
              </w:rPr>
              <w:t>PARAMETR/WARUNEK</w:t>
            </w:r>
          </w:p>
        </w:tc>
        <w:tc>
          <w:tcPr>
            <w:tcW w:w="0" w:type="auto"/>
            <w:tcBorders>
              <w:top w:val="single" w:sz="4" w:space="0" w:color="auto"/>
              <w:bottom w:val="single" w:sz="6" w:space="0" w:color="auto"/>
            </w:tcBorders>
            <w:shd w:val="pct20" w:color="auto" w:fill="auto"/>
            <w:vAlign w:val="center"/>
          </w:tcPr>
          <w:p w:rsidR="00F5141B" w:rsidRPr="00161892" w:rsidRDefault="00F5141B" w:rsidP="00C239D5">
            <w:pPr>
              <w:pStyle w:val="Nagwek2"/>
              <w:rPr>
                <w:rFonts w:ascii="Times New Roman" w:hAnsi="Times New Roman" w:cs="Times New Roman"/>
                <w:sz w:val="22"/>
                <w:szCs w:val="22"/>
              </w:rPr>
            </w:pPr>
            <w:r w:rsidRPr="00161892">
              <w:rPr>
                <w:rFonts w:ascii="Times New Roman" w:hAnsi="Times New Roman" w:cs="Times New Roman"/>
                <w:sz w:val="22"/>
                <w:szCs w:val="22"/>
              </w:rPr>
              <w:t>Wymóg</w:t>
            </w:r>
          </w:p>
        </w:tc>
        <w:tc>
          <w:tcPr>
            <w:tcW w:w="0" w:type="auto"/>
            <w:tcBorders>
              <w:top w:val="single" w:sz="4" w:space="0" w:color="auto"/>
              <w:bottom w:val="single" w:sz="6" w:space="0" w:color="auto"/>
            </w:tcBorders>
            <w:shd w:val="pct20" w:color="auto" w:fill="auto"/>
            <w:vAlign w:val="center"/>
          </w:tcPr>
          <w:p w:rsidR="00F5141B" w:rsidRPr="00161892" w:rsidRDefault="00F5141B" w:rsidP="00C239D5">
            <w:pPr>
              <w:jc w:val="center"/>
              <w:rPr>
                <w:rFonts w:ascii="Times New Roman" w:hAnsi="Times New Roman" w:cs="Times New Roman"/>
              </w:rPr>
            </w:pPr>
            <w:r w:rsidRPr="00161892">
              <w:rPr>
                <w:rFonts w:ascii="Times New Roman" w:hAnsi="Times New Roman" w:cs="Times New Roman"/>
                <w:b/>
              </w:rPr>
              <w:t>Parametr oferowany</w:t>
            </w:r>
          </w:p>
        </w:tc>
      </w:tr>
      <w:tr w:rsidR="00F5141B" w:rsidRPr="00161892" w:rsidTr="00C239D5">
        <w:trPr>
          <w:trHeight w:val="485"/>
        </w:trPr>
        <w:tc>
          <w:tcPr>
            <w:tcW w:w="0" w:type="auto"/>
            <w:vAlign w:val="center"/>
          </w:tcPr>
          <w:p w:rsidR="00F5141B" w:rsidRPr="00161892" w:rsidRDefault="00F5141B" w:rsidP="00F5141B">
            <w:pPr>
              <w:numPr>
                <w:ilvl w:val="1"/>
                <w:numId w:val="64"/>
              </w:numPr>
              <w:tabs>
                <w:tab w:val="left" w:pos="357"/>
              </w:tabs>
              <w:ind w:left="0" w:firstLine="0"/>
              <w:jc w:val="center"/>
              <w:rPr>
                <w:rFonts w:ascii="Times New Roman" w:hAnsi="Times New Roman" w:cs="Times New Roman"/>
              </w:rPr>
            </w:pPr>
          </w:p>
        </w:tc>
        <w:tc>
          <w:tcPr>
            <w:tcW w:w="0" w:type="auto"/>
            <w:vAlign w:val="center"/>
          </w:tcPr>
          <w:p w:rsidR="00F5141B" w:rsidRPr="00161892" w:rsidRDefault="00F5141B" w:rsidP="00C239D5">
            <w:pPr>
              <w:rPr>
                <w:rFonts w:ascii="Times New Roman" w:hAnsi="Times New Roman" w:cs="Times New Roman"/>
              </w:rPr>
            </w:pPr>
            <w:r w:rsidRPr="00161892">
              <w:rPr>
                <w:rFonts w:ascii="Times New Roman" w:hAnsi="Times New Roman" w:cs="Times New Roman"/>
              </w:rPr>
              <w:t>Pompy infuzyjne objętościowe dedykowane do podaży leków cytotoksycznych, a ponadto współpracujące z wyspecyfikowanymi w załączniku nr 1A do nin. specyfikacji akcesoriami</w:t>
            </w:r>
          </w:p>
        </w:tc>
        <w:tc>
          <w:tcPr>
            <w:tcW w:w="0" w:type="auto"/>
            <w:vAlign w:val="center"/>
          </w:tcPr>
          <w:p w:rsidR="00F5141B" w:rsidRPr="00161892" w:rsidRDefault="00F5141B" w:rsidP="00C239D5">
            <w:pPr>
              <w:jc w:val="center"/>
              <w:rPr>
                <w:rFonts w:ascii="Times New Roman" w:hAnsi="Times New Roman" w:cs="Times New Roman"/>
              </w:rPr>
            </w:pPr>
            <w:r w:rsidRPr="00161892">
              <w:rPr>
                <w:rFonts w:ascii="Times New Roman" w:hAnsi="Times New Roman" w:cs="Times New Roman"/>
              </w:rPr>
              <w:t>Tak</w:t>
            </w:r>
          </w:p>
        </w:tc>
        <w:tc>
          <w:tcPr>
            <w:tcW w:w="0" w:type="auto"/>
            <w:vAlign w:val="center"/>
          </w:tcPr>
          <w:p w:rsidR="00F5141B" w:rsidRPr="00161892" w:rsidRDefault="00F5141B" w:rsidP="00C239D5">
            <w:pPr>
              <w:rPr>
                <w:rFonts w:ascii="Times New Roman" w:hAnsi="Times New Roman" w:cs="Times New Roman"/>
              </w:rPr>
            </w:pPr>
          </w:p>
        </w:tc>
      </w:tr>
      <w:tr w:rsidR="00F5141B" w:rsidRPr="00161892" w:rsidTr="00C239D5">
        <w:trPr>
          <w:trHeight w:val="485"/>
        </w:trPr>
        <w:tc>
          <w:tcPr>
            <w:tcW w:w="0" w:type="auto"/>
            <w:vAlign w:val="center"/>
          </w:tcPr>
          <w:p w:rsidR="00F5141B" w:rsidRPr="00161892" w:rsidRDefault="00F5141B" w:rsidP="00F5141B">
            <w:pPr>
              <w:numPr>
                <w:ilvl w:val="1"/>
                <w:numId w:val="64"/>
              </w:numPr>
              <w:tabs>
                <w:tab w:val="left" w:pos="357"/>
              </w:tabs>
              <w:ind w:left="0" w:firstLine="0"/>
              <w:jc w:val="center"/>
              <w:rPr>
                <w:rFonts w:ascii="Times New Roman" w:hAnsi="Times New Roman" w:cs="Times New Roman"/>
              </w:rPr>
            </w:pPr>
          </w:p>
        </w:tc>
        <w:tc>
          <w:tcPr>
            <w:tcW w:w="0" w:type="auto"/>
            <w:vAlign w:val="center"/>
          </w:tcPr>
          <w:p w:rsidR="00F5141B" w:rsidRPr="00161892" w:rsidRDefault="00F5141B" w:rsidP="00C239D5">
            <w:pPr>
              <w:rPr>
                <w:rFonts w:ascii="Times New Roman" w:hAnsi="Times New Roman" w:cs="Times New Roman"/>
              </w:rPr>
            </w:pPr>
            <w:r w:rsidRPr="00161892">
              <w:rPr>
                <w:rFonts w:ascii="Times New Roman" w:hAnsi="Times New Roman" w:cs="Times New Roman"/>
              </w:rPr>
              <w:t>Zamawiający wymaga dostarczenia min. 5 kompletnych stacji dokujących z możliwością podłączenia min. 3 pomp oraz min. 27 statywów do pomp</w:t>
            </w:r>
          </w:p>
        </w:tc>
        <w:tc>
          <w:tcPr>
            <w:tcW w:w="0" w:type="auto"/>
            <w:vAlign w:val="center"/>
          </w:tcPr>
          <w:p w:rsidR="00F5141B" w:rsidRPr="00161892" w:rsidRDefault="00F5141B" w:rsidP="00C239D5">
            <w:pPr>
              <w:jc w:val="center"/>
              <w:rPr>
                <w:rFonts w:ascii="Times New Roman" w:hAnsi="Times New Roman" w:cs="Times New Roman"/>
              </w:rPr>
            </w:pPr>
            <w:r w:rsidRPr="00161892">
              <w:rPr>
                <w:rFonts w:ascii="Times New Roman" w:hAnsi="Times New Roman" w:cs="Times New Roman"/>
              </w:rPr>
              <w:t>Tak</w:t>
            </w:r>
          </w:p>
        </w:tc>
        <w:tc>
          <w:tcPr>
            <w:tcW w:w="0" w:type="auto"/>
            <w:vAlign w:val="center"/>
          </w:tcPr>
          <w:p w:rsidR="00F5141B" w:rsidRPr="00161892" w:rsidRDefault="00F5141B" w:rsidP="00C239D5">
            <w:pPr>
              <w:rPr>
                <w:rFonts w:ascii="Times New Roman" w:hAnsi="Times New Roman" w:cs="Times New Roman"/>
              </w:rPr>
            </w:pPr>
          </w:p>
        </w:tc>
      </w:tr>
      <w:tr w:rsidR="00F5141B" w:rsidRPr="00161892" w:rsidTr="00C239D5">
        <w:trPr>
          <w:trHeight w:val="276"/>
        </w:trPr>
        <w:tc>
          <w:tcPr>
            <w:tcW w:w="0" w:type="auto"/>
            <w:gridSpan w:val="4"/>
            <w:shd w:val="clear" w:color="auto" w:fill="BFBFBF"/>
            <w:vAlign w:val="center"/>
          </w:tcPr>
          <w:p w:rsidR="00F5141B" w:rsidRPr="00161892" w:rsidRDefault="00F5141B" w:rsidP="00C239D5">
            <w:pPr>
              <w:jc w:val="center"/>
              <w:rPr>
                <w:rFonts w:ascii="Times New Roman" w:hAnsi="Times New Roman" w:cs="Times New Roman"/>
                <w:b/>
              </w:rPr>
            </w:pPr>
            <w:r w:rsidRPr="00161892">
              <w:rPr>
                <w:rFonts w:ascii="Times New Roman" w:hAnsi="Times New Roman" w:cs="Times New Roman"/>
                <w:b/>
              </w:rPr>
              <w:t>Wymagania dodatkowe</w:t>
            </w:r>
          </w:p>
        </w:tc>
      </w:tr>
      <w:tr w:rsidR="00F5141B" w:rsidRPr="00161892" w:rsidTr="00C239D5">
        <w:trPr>
          <w:trHeight w:val="276"/>
        </w:trPr>
        <w:tc>
          <w:tcPr>
            <w:tcW w:w="0" w:type="auto"/>
            <w:vAlign w:val="center"/>
          </w:tcPr>
          <w:p w:rsidR="00F5141B" w:rsidRPr="00161892" w:rsidRDefault="00F5141B" w:rsidP="00F5141B">
            <w:pPr>
              <w:numPr>
                <w:ilvl w:val="1"/>
                <w:numId w:val="64"/>
              </w:numPr>
              <w:tabs>
                <w:tab w:val="left" w:pos="357"/>
              </w:tabs>
              <w:ind w:left="0" w:firstLine="0"/>
              <w:jc w:val="center"/>
              <w:rPr>
                <w:rFonts w:ascii="Times New Roman" w:hAnsi="Times New Roman" w:cs="Times New Roman"/>
              </w:rPr>
            </w:pPr>
          </w:p>
        </w:tc>
        <w:tc>
          <w:tcPr>
            <w:tcW w:w="0" w:type="auto"/>
            <w:vAlign w:val="center"/>
          </w:tcPr>
          <w:p w:rsidR="00F5141B" w:rsidRPr="00161892" w:rsidRDefault="00F5141B" w:rsidP="00C239D5">
            <w:pPr>
              <w:rPr>
                <w:rFonts w:ascii="Times New Roman" w:hAnsi="Times New Roman" w:cs="Times New Roman"/>
              </w:rPr>
            </w:pPr>
            <w:r w:rsidRPr="00161892">
              <w:rPr>
                <w:rFonts w:ascii="Times New Roman" w:hAnsi="Times New Roman" w:cs="Times New Roman"/>
              </w:rPr>
              <w:t>Certyfikat CE lub Deklaracja Zgodności  (dołączyć do oferty)</w:t>
            </w:r>
          </w:p>
        </w:tc>
        <w:tc>
          <w:tcPr>
            <w:tcW w:w="0" w:type="auto"/>
            <w:vAlign w:val="center"/>
          </w:tcPr>
          <w:p w:rsidR="00F5141B" w:rsidRPr="00161892" w:rsidRDefault="00F5141B" w:rsidP="00C239D5">
            <w:pPr>
              <w:jc w:val="center"/>
              <w:rPr>
                <w:rFonts w:ascii="Times New Roman" w:hAnsi="Times New Roman" w:cs="Times New Roman"/>
              </w:rPr>
            </w:pPr>
            <w:r w:rsidRPr="00161892">
              <w:rPr>
                <w:rFonts w:ascii="Times New Roman" w:hAnsi="Times New Roman" w:cs="Times New Roman"/>
              </w:rPr>
              <w:t>Tak</w:t>
            </w:r>
          </w:p>
        </w:tc>
        <w:tc>
          <w:tcPr>
            <w:tcW w:w="0" w:type="auto"/>
            <w:vAlign w:val="center"/>
          </w:tcPr>
          <w:p w:rsidR="00F5141B" w:rsidRPr="00161892" w:rsidRDefault="00F5141B" w:rsidP="00C239D5">
            <w:pPr>
              <w:jc w:val="center"/>
              <w:rPr>
                <w:rFonts w:ascii="Times New Roman" w:hAnsi="Times New Roman" w:cs="Times New Roman"/>
              </w:rPr>
            </w:pPr>
          </w:p>
        </w:tc>
      </w:tr>
      <w:tr w:rsidR="00F5141B" w:rsidRPr="00161892" w:rsidTr="00C239D5">
        <w:trPr>
          <w:trHeight w:val="276"/>
        </w:trPr>
        <w:tc>
          <w:tcPr>
            <w:tcW w:w="0" w:type="auto"/>
            <w:vAlign w:val="center"/>
          </w:tcPr>
          <w:p w:rsidR="00F5141B" w:rsidRPr="00161892" w:rsidRDefault="00F5141B" w:rsidP="00F5141B">
            <w:pPr>
              <w:numPr>
                <w:ilvl w:val="1"/>
                <w:numId w:val="64"/>
              </w:numPr>
              <w:tabs>
                <w:tab w:val="left" w:pos="357"/>
              </w:tabs>
              <w:ind w:left="0" w:firstLine="0"/>
              <w:jc w:val="center"/>
              <w:rPr>
                <w:rFonts w:ascii="Times New Roman" w:hAnsi="Times New Roman" w:cs="Times New Roman"/>
              </w:rPr>
            </w:pPr>
          </w:p>
        </w:tc>
        <w:tc>
          <w:tcPr>
            <w:tcW w:w="0" w:type="auto"/>
            <w:vAlign w:val="center"/>
          </w:tcPr>
          <w:p w:rsidR="00F5141B" w:rsidRPr="00161892" w:rsidRDefault="00F5141B" w:rsidP="00C239D5">
            <w:pPr>
              <w:rPr>
                <w:rFonts w:ascii="Times New Roman" w:hAnsi="Times New Roman" w:cs="Times New Roman"/>
              </w:rPr>
            </w:pPr>
            <w:r w:rsidRPr="00161892">
              <w:rPr>
                <w:rFonts w:ascii="Times New Roman" w:hAnsi="Times New Roman" w:cs="Times New Roman"/>
              </w:rPr>
              <w:t>Dostarczenie pomp, stacji dokujących oraz statywów do 14 dni od zawarcia umowy</w:t>
            </w:r>
          </w:p>
        </w:tc>
        <w:tc>
          <w:tcPr>
            <w:tcW w:w="0" w:type="auto"/>
            <w:vAlign w:val="center"/>
          </w:tcPr>
          <w:p w:rsidR="00F5141B" w:rsidRPr="00161892" w:rsidRDefault="00F5141B" w:rsidP="00C239D5">
            <w:pPr>
              <w:jc w:val="center"/>
              <w:rPr>
                <w:rFonts w:ascii="Times New Roman" w:hAnsi="Times New Roman" w:cs="Times New Roman"/>
              </w:rPr>
            </w:pPr>
            <w:r w:rsidRPr="00161892">
              <w:rPr>
                <w:rFonts w:ascii="Times New Roman" w:hAnsi="Times New Roman" w:cs="Times New Roman"/>
              </w:rPr>
              <w:t>Tak</w:t>
            </w:r>
          </w:p>
        </w:tc>
        <w:tc>
          <w:tcPr>
            <w:tcW w:w="0" w:type="auto"/>
            <w:vAlign w:val="center"/>
          </w:tcPr>
          <w:p w:rsidR="00F5141B" w:rsidRPr="00161892" w:rsidRDefault="00F5141B" w:rsidP="00C239D5">
            <w:pPr>
              <w:jc w:val="center"/>
              <w:rPr>
                <w:rFonts w:ascii="Times New Roman" w:hAnsi="Times New Roman" w:cs="Times New Roman"/>
              </w:rPr>
            </w:pPr>
          </w:p>
        </w:tc>
      </w:tr>
      <w:tr w:rsidR="00F5141B" w:rsidRPr="00161892" w:rsidTr="00C239D5">
        <w:trPr>
          <w:trHeight w:val="276"/>
        </w:trPr>
        <w:tc>
          <w:tcPr>
            <w:tcW w:w="0" w:type="auto"/>
            <w:vAlign w:val="center"/>
          </w:tcPr>
          <w:p w:rsidR="00F5141B" w:rsidRPr="00161892" w:rsidRDefault="00F5141B" w:rsidP="00F5141B">
            <w:pPr>
              <w:numPr>
                <w:ilvl w:val="1"/>
                <w:numId w:val="64"/>
              </w:numPr>
              <w:tabs>
                <w:tab w:val="left" w:pos="357"/>
              </w:tabs>
              <w:ind w:left="0" w:firstLine="0"/>
              <w:jc w:val="center"/>
              <w:rPr>
                <w:rFonts w:ascii="Times New Roman" w:hAnsi="Times New Roman" w:cs="Times New Roman"/>
              </w:rPr>
            </w:pPr>
          </w:p>
        </w:tc>
        <w:tc>
          <w:tcPr>
            <w:tcW w:w="0" w:type="auto"/>
            <w:vAlign w:val="center"/>
          </w:tcPr>
          <w:p w:rsidR="00F5141B" w:rsidRPr="00161892" w:rsidRDefault="00F5141B" w:rsidP="00C239D5">
            <w:pPr>
              <w:rPr>
                <w:rFonts w:ascii="Times New Roman" w:hAnsi="Times New Roman" w:cs="Times New Roman"/>
              </w:rPr>
            </w:pPr>
            <w:r w:rsidRPr="00161892">
              <w:rPr>
                <w:rFonts w:ascii="Times New Roman" w:hAnsi="Times New Roman" w:cs="Times New Roman"/>
              </w:rPr>
              <w:t xml:space="preserve">Czas trwania umowy najmu: </w:t>
            </w:r>
            <w:r w:rsidRPr="006C09F0">
              <w:rPr>
                <w:rFonts w:ascii="Times New Roman" w:hAnsi="Times New Roman" w:cs="Times New Roman"/>
                <w:b/>
                <w:bCs/>
              </w:rPr>
              <w:t>36 miesięcy</w:t>
            </w:r>
            <w:r>
              <w:rPr>
                <w:rFonts w:ascii="Times New Roman" w:hAnsi="Times New Roman" w:cs="Times New Roman"/>
                <w:b/>
                <w:bCs/>
              </w:rPr>
              <w:t xml:space="preserve"> </w:t>
            </w:r>
            <w:r w:rsidRPr="00161892">
              <w:rPr>
                <w:rFonts w:ascii="Times New Roman" w:hAnsi="Times New Roman" w:cs="Times New Roman"/>
              </w:rPr>
              <w:t>lub okres obowiązywania umowy na zakup akcesoriów jednorazowych</w:t>
            </w:r>
          </w:p>
        </w:tc>
        <w:tc>
          <w:tcPr>
            <w:tcW w:w="0" w:type="auto"/>
            <w:vAlign w:val="center"/>
          </w:tcPr>
          <w:p w:rsidR="00F5141B" w:rsidRPr="00161892" w:rsidRDefault="00F5141B" w:rsidP="00C239D5">
            <w:pPr>
              <w:jc w:val="center"/>
              <w:rPr>
                <w:rFonts w:ascii="Times New Roman" w:hAnsi="Times New Roman" w:cs="Times New Roman"/>
              </w:rPr>
            </w:pPr>
            <w:r w:rsidRPr="00161892">
              <w:rPr>
                <w:rFonts w:ascii="Times New Roman" w:hAnsi="Times New Roman" w:cs="Times New Roman"/>
              </w:rPr>
              <w:t>Tak</w:t>
            </w:r>
          </w:p>
        </w:tc>
        <w:tc>
          <w:tcPr>
            <w:tcW w:w="0" w:type="auto"/>
            <w:vAlign w:val="center"/>
          </w:tcPr>
          <w:p w:rsidR="00F5141B" w:rsidRPr="00161892" w:rsidRDefault="00F5141B" w:rsidP="00C239D5">
            <w:pPr>
              <w:rPr>
                <w:rFonts w:ascii="Times New Roman" w:hAnsi="Times New Roman" w:cs="Times New Roman"/>
              </w:rPr>
            </w:pPr>
          </w:p>
        </w:tc>
      </w:tr>
      <w:tr w:rsidR="00F5141B" w:rsidRPr="00161892" w:rsidTr="00C239D5">
        <w:trPr>
          <w:trHeight w:val="276"/>
        </w:trPr>
        <w:tc>
          <w:tcPr>
            <w:tcW w:w="0" w:type="auto"/>
            <w:vAlign w:val="center"/>
          </w:tcPr>
          <w:p w:rsidR="00F5141B" w:rsidRPr="00161892" w:rsidRDefault="00F5141B" w:rsidP="00F5141B">
            <w:pPr>
              <w:numPr>
                <w:ilvl w:val="1"/>
                <w:numId w:val="64"/>
              </w:numPr>
              <w:tabs>
                <w:tab w:val="left" w:pos="357"/>
              </w:tabs>
              <w:ind w:left="0" w:firstLine="0"/>
              <w:jc w:val="center"/>
              <w:rPr>
                <w:rFonts w:ascii="Times New Roman" w:hAnsi="Times New Roman" w:cs="Times New Roman"/>
              </w:rPr>
            </w:pPr>
          </w:p>
        </w:tc>
        <w:tc>
          <w:tcPr>
            <w:tcW w:w="0" w:type="auto"/>
            <w:vAlign w:val="center"/>
          </w:tcPr>
          <w:p w:rsidR="00F5141B" w:rsidRPr="00161892" w:rsidRDefault="00F5141B" w:rsidP="00C239D5">
            <w:pPr>
              <w:rPr>
                <w:rFonts w:ascii="Times New Roman" w:hAnsi="Times New Roman" w:cs="Times New Roman"/>
              </w:rPr>
            </w:pPr>
            <w:r w:rsidRPr="00161892">
              <w:rPr>
                <w:rFonts w:ascii="Times New Roman" w:hAnsi="Times New Roman" w:cs="Times New Roman"/>
              </w:rPr>
              <w:t>Naprawy i przeglądy techniczne urządzenia zgodnie z zaleceniami producenta po stronie Wynajmującego – dostarczyć paszport techniczny urządzenia w dniu dostarczenia</w:t>
            </w:r>
          </w:p>
        </w:tc>
        <w:tc>
          <w:tcPr>
            <w:tcW w:w="0" w:type="auto"/>
            <w:vAlign w:val="center"/>
          </w:tcPr>
          <w:p w:rsidR="00F5141B" w:rsidRPr="00161892" w:rsidRDefault="00F5141B" w:rsidP="00C239D5">
            <w:pPr>
              <w:jc w:val="center"/>
              <w:rPr>
                <w:rFonts w:ascii="Times New Roman" w:hAnsi="Times New Roman" w:cs="Times New Roman"/>
              </w:rPr>
            </w:pPr>
            <w:r w:rsidRPr="00161892">
              <w:rPr>
                <w:rFonts w:ascii="Times New Roman" w:hAnsi="Times New Roman" w:cs="Times New Roman"/>
              </w:rPr>
              <w:t>Tak</w:t>
            </w:r>
          </w:p>
        </w:tc>
        <w:tc>
          <w:tcPr>
            <w:tcW w:w="0" w:type="auto"/>
            <w:vAlign w:val="center"/>
          </w:tcPr>
          <w:p w:rsidR="00F5141B" w:rsidRPr="00161892" w:rsidRDefault="00F5141B" w:rsidP="00C239D5">
            <w:pPr>
              <w:rPr>
                <w:rFonts w:ascii="Times New Roman" w:hAnsi="Times New Roman" w:cs="Times New Roman"/>
              </w:rPr>
            </w:pPr>
          </w:p>
        </w:tc>
      </w:tr>
      <w:tr w:rsidR="00F5141B" w:rsidRPr="00161892" w:rsidTr="00C239D5">
        <w:trPr>
          <w:trHeight w:val="276"/>
        </w:trPr>
        <w:tc>
          <w:tcPr>
            <w:tcW w:w="0" w:type="auto"/>
            <w:vAlign w:val="center"/>
          </w:tcPr>
          <w:p w:rsidR="00F5141B" w:rsidRPr="00161892" w:rsidRDefault="00F5141B" w:rsidP="00F5141B">
            <w:pPr>
              <w:numPr>
                <w:ilvl w:val="1"/>
                <w:numId w:val="64"/>
              </w:numPr>
              <w:tabs>
                <w:tab w:val="left" w:pos="357"/>
              </w:tabs>
              <w:ind w:left="0" w:firstLine="0"/>
              <w:jc w:val="center"/>
              <w:rPr>
                <w:rFonts w:ascii="Times New Roman" w:hAnsi="Times New Roman" w:cs="Times New Roman"/>
              </w:rPr>
            </w:pPr>
          </w:p>
        </w:tc>
        <w:tc>
          <w:tcPr>
            <w:tcW w:w="0" w:type="auto"/>
            <w:vAlign w:val="center"/>
          </w:tcPr>
          <w:p w:rsidR="00F5141B" w:rsidRPr="00161892" w:rsidRDefault="00F5141B" w:rsidP="00C239D5">
            <w:pPr>
              <w:rPr>
                <w:rFonts w:ascii="Times New Roman" w:hAnsi="Times New Roman" w:cs="Times New Roman"/>
              </w:rPr>
            </w:pPr>
            <w:r w:rsidRPr="00161892">
              <w:rPr>
                <w:rFonts w:ascii="Times New Roman" w:hAnsi="Times New Roman" w:cs="Times New Roman"/>
              </w:rPr>
              <w:t xml:space="preserve">Czas reakcji serwisu w przypadku wystąpienia usterki urządzenia </w:t>
            </w:r>
            <w:proofErr w:type="spellStart"/>
            <w:r w:rsidRPr="00161892">
              <w:rPr>
                <w:rFonts w:ascii="Times New Roman" w:hAnsi="Times New Roman" w:cs="Times New Roman"/>
              </w:rPr>
              <w:t>max</w:t>
            </w:r>
            <w:proofErr w:type="spellEnd"/>
            <w:r w:rsidRPr="00161892">
              <w:rPr>
                <w:rFonts w:ascii="Times New Roman" w:hAnsi="Times New Roman" w:cs="Times New Roman"/>
              </w:rPr>
              <w:t>. 72 godziny od zgłoszenia</w:t>
            </w:r>
          </w:p>
        </w:tc>
        <w:tc>
          <w:tcPr>
            <w:tcW w:w="0" w:type="auto"/>
            <w:vAlign w:val="center"/>
          </w:tcPr>
          <w:p w:rsidR="00F5141B" w:rsidRPr="00161892" w:rsidRDefault="00F5141B" w:rsidP="00C239D5">
            <w:pPr>
              <w:jc w:val="center"/>
              <w:rPr>
                <w:rFonts w:ascii="Times New Roman" w:hAnsi="Times New Roman" w:cs="Times New Roman"/>
              </w:rPr>
            </w:pPr>
            <w:r w:rsidRPr="00161892">
              <w:rPr>
                <w:rFonts w:ascii="Times New Roman" w:hAnsi="Times New Roman" w:cs="Times New Roman"/>
              </w:rPr>
              <w:t>Tak</w:t>
            </w:r>
          </w:p>
        </w:tc>
        <w:tc>
          <w:tcPr>
            <w:tcW w:w="0" w:type="auto"/>
            <w:vAlign w:val="center"/>
          </w:tcPr>
          <w:p w:rsidR="00F5141B" w:rsidRPr="00161892" w:rsidRDefault="00F5141B" w:rsidP="00C239D5">
            <w:pPr>
              <w:rPr>
                <w:rFonts w:ascii="Times New Roman" w:hAnsi="Times New Roman" w:cs="Times New Roman"/>
              </w:rPr>
            </w:pPr>
          </w:p>
        </w:tc>
      </w:tr>
      <w:tr w:rsidR="00F5141B" w:rsidRPr="00161892" w:rsidTr="00C239D5">
        <w:trPr>
          <w:trHeight w:val="276"/>
        </w:trPr>
        <w:tc>
          <w:tcPr>
            <w:tcW w:w="0" w:type="auto"/>
            <w:vAlign w:val="center"/>
          </w:tcPr>
          <w:p w:rsidR="00F5141B" w:rsidRPr="00161892" w:rsidRDefault="00F5141B" w:rsidP="00F5141B">
            <w:pPr>
              <w:numPr>
                <w:ilvl w:val="1"/>
                <w:numId w:val="64"/>
              </w:numPr>
              <w:tabs>
                <w:tab w:val="left" w:pos="357"/>
              </w:tabs>
              <w:ind w:left="0" w:firstLine="0"/>
              <w:jc w:val="center"/>
              <w:rPr>
                <w:rFonts w:ascii="Times New Roman" w:hAnsi="Times New Roman" w:cs="Times New Roman"/>
              </w:rPr>
            </w:pPr>
          </w:p>
        </w:tc>
        <w:tc>
          <w:tcPr>
            <w:tcW w:w="0" w:type="auto"/>
            <w:vAlign w:val="center"/>
          </w:tcPr>
          <w:p w:rsidR="00F5141B" w:rsidRPr="00161892" w:rsidRDefault="00F5141B" w:rsidP="00C239D5">
            <w:pPr>
              <w:rPr>
                <w:rFonts w:ascii="Times New Roman" w:hAnsi="Times New Roman" w:cs="Times New Roman"/>
              </w:rPr>
            </w:pPr>
            <w:r w:rsidRPr="00161892">
              <w:rPr>
                <w:rFonts w:ascii="Times New Roman" w:hAnsi="Times New Roman" w:cs="Times New Roman"/>
              </w:rPr>
              <w:t>Instrukcja obsługi w j. polskim w wersji papierowej i elektronicznej</w:t>
            </w:r>
          </w:p>
        </w:tc>
        <w:tc>
          <w:tcPr>
            <w:tcW w:w="0" w:type="auto"/>
            <w:vAlign w:val="center"/>
          </w:tcPr>
          <w:p w:rsidR="00F5141B" w:rsidRPr="00161892" w:rsidRDefault="00F5141B" w:rsidP="00C239D5">
            <w:pPr>
              <w:jc w:val="center"/>
              <w:rPr>
                <w:rFonts w:ascii="Times New Roman" w:hAnsi="Times New Roman" w:cs="Times New Roman"/>
              </w:rPr>
            </w:pPr>
            <w:r w:rsidRPr="00161892">
              <w:rPr>
                <w:rFonts w:ascii="Times New Roman" w:hAnsi="Times New Roman" w:cs="Times New Roman"/>
              </w:rPr>
              <w:t>Tak</w:t>
            </w:r>
          </w:p>
        </w:tc>
        <w:tc>
          <w:tcPr>
            <w:tcW w:w="0" w:type="auto"/>
            <w:vAlign w:val="center"/>
          </w:tcPr>
          <w:p w:rsidR="00F5141B" w:rsidRPr="00161892" w:rsidRDefault="00F5141B" w:rsidP="00C239D5">
            <w:pPr>
              <w:rPr>
                <w:rFonts w:ascii="Times New Roman" w:hAnsi="Times New Roman" w:cs="Times New Roman"/>
              </w:rPr>
            </w:pPr>
          </w:p>
        </w:tc>
      </w:tr>
      <w:tr w:rsidR="00F5141B" w:rsidRPr="00161892" w:rsidTr="00C239D5">
        <w:trPr>
          <w:trHeight w:val="276"/>
        </w:trPr>
        <w:tc>
          <w:tcPr>
            <w:tcW w:w="0" w:type="auto"/>
            <w:vAlign w:val="center"/>
          </w:tcPr>
          <w:p w:rsidR="00F5141B" w:rsidRPr="00161892" w:rsidRDefault="00F5141B" w:rsidP="00F5141B">
            <w:pPr>
              <w:numPr>
                <w:ilvl w:val="1"/>
                <w:numId w:val="64"/>
              </w:numPr>
              <w:tabs>
                <w:tab w:val="left" w:pos="357"/>
              </w:tabs>
              <w:ind w:left="0" w:firstLine="0"/>
              <w:jc w:val="center"/>
              <w:rPr>
                <w:rFonts w:ascii="Times New Roman" w:hAnsi="Times New Roman" w:cs="Times New Roman"/>
              </w:rPr>
            </w:pPr>
          </w:p>
        </w:tc>
        <w:tc>
          <w:tcPr>
            <w:tcW w:w="0" w:type="auto"/>
            <w:vAlign w:val="center"/>
          </w:tcPr>
          <w:p w:rsidR="00F5141B" w:rsidRPr="00161892" w:rsidRDefault="00F5141B" w:rsidP="00C239D5">
            <w:pPr>
              <w:rPr>
                <w:rFonts w:ascii="Times New Roman" w:hAnsi="Times New Roman" w:cs="Times New Roman"/>
              </w:rPr>
            </w:pPr>
            <w:r w:rsidRPr="00161892">
              <w:rPr>
                <w:rFonts w:ascii="Times New Roman" w:hAnsi="Times New Roman" w:cs="Times New Roman"/>
              </w:rPr>
              <w:t>Szkolenie personelu (do 20 osób) w dniu dostawy potwierdzone wydaniem imiennych certyfikatów</w:t>
            </w:r>
          </w:p>
        </w:tc>
        <w:tc>
          <w:tcPr>
            <w:tcW w:w="0" w:type="auto"/>
            <w:vAlign w:val="center"/>
          </w:tcPr>
          <w:p w:rsidR="00F5141B" w:rsidRPr="00161892" w:rsidRDefault="00F5141B" w:rsidP="00C239D5">
            <w:pPr>
              <w:jc w:val="center"/>
              <w:rPr>
                <w:rFonts w:ascii="Times New Roman" w:hAnsi="Times New Roman" w:cs="Times New Roman"/>
              </w:rPr>
            </w:pPr>
            <w:r w:rsidRPr="00161892">
              <w:rPr>
                <w:rFonts w:ascii="Times New Roman" w:hAnsi="Times New Roman" w:cs="Times New Roman"/>
              </w:rPr>
              <w:t>Tak</w:t>
            </w:r>
          </w:p>
        </w:tc>
        <w:tc>
          <w:tcPr>
            <w:tcW w:w="0" w:type="auto"/>
            <w:vAlign w:val="center"/>
          </w:tcPr>
          <w:p w:rsidR="00F5141B" w:rsidRPr="00161892" w:rsidRDefault="00F5141B" w:rsidP="00C239D5">
            <w:pPr>
              <w:rPr>
                <w:rFonts w:ascii="Times New Roman" w:hAnsi="Times New Roman" w:cs="Times New Roman"/>
              </w:rPr>
            </w:pPr>
          </w:p>
        </w:tc>
      </w:tr>
    </w:tbl>
    <w:p w:rsidR="00F5141B" w:rsidRPr="00161892" w:rsidRDefault="00F5141B" w:rsidP="00F5141B">
      <w:pPr>
        <w:ind w:left="2694" w:hanging="2694"/>
        <w:rPr>
          <w:rFonts w:ascii="Times New Roman" w:hAnsi="Times New Roman" w:cs="Times New Roman"/>
          <w:i/>
        </w:rPr>
      </w:pPr>
    </w:p>
    <w:p w:rsidR="00F5141B" w:rsidRPr="00161892" w:rsidRDefault="00F5141B" w:rsidP="00F5141B">
      <w:pPr>
        <w:jc w:val="both"/>
        <w:rPr>
          <w:rFonts w:ascii="Times New Roman" w:hAnsi="Times New Roman" w:cs="Times New Roman"/>
        </w:rPr>
      </w:pPr>
    </w:p>
    <w:p w:rsidR="00F5141B" w:rsidRDefault="00F5141B"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p>
    <w:p w:rsidR="00F5141B" w:rsidRDefault="00F5141B"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p>
    <w:p w:rsidR="00C239D5" w:rsidRDefault="00C239D5"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p>
    <w:p w:rsidR="00C239D5" w:rsidRDefault="00C239D5"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p>
    <w:p w:rsidR="00C239D5" w:rsidRDefault="00C239D5"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p>
    <w:p w:rsidR="00C239D5" w:rsidRDefault="00C239D5"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p>
    <w:p w:rsidR="00C239D5" w:rsidRDefault="00C239D5"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p>
    <w:p w:rsidR="00C239D5" w:rsidRDefault="00C239D5"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p>
    <w:p w:rsidR="00C239D5" w:rsidRDefault="00C239D5"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p>
    <w:p w:rsidR="00C239D5" w:rsidRDefault="00C239D5"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p>
    <w:p w:rsidR="00C239D5" w:rsidRDefault="00C239D5"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p>
    <w:p w:rsidR="00C239D5" w:rsidRDefault="00C239D5"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p>
    <w:p w:rsidR="00C239D5" w:rsidRDefault="00C239D5"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p>
    <w:p w:rsidR="00C239D5" w:rsidRDefault="00C239D5"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p>
    <w:p w:rsidR="00F5141B" w:rsidRDefault="00F5141B"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p>
    <w:p w:rsidR="00F5141B" w:rsidRDefault="00F5141B"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p>
    <w:p w:rsidR="008128D9" w:rsidRDefault="008128D9"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r w:rsidRPr="00DF4477">
        <w:rPr>
          <w:rFonts w:ascii="Arial" w:eastAsia="Arial" w:hAnsi="Arial" w:cs="Arial"/>
          <w:b/>
          <w:color w:val="000000"/>
          <w:sz w:val="16"/>
          <w:szCs w:val="16"/>
        </w:rPr>
        <w:lastRenderedPageBreak/>
        <w:t>ZAŁĄCZNIK NR 2 DO SWZ</w:t>
      </w:r>
    </w:p>
    <w:p w:rsidR="00DF4477" w:rsidRPr="00DF4477" w:rsidRDefault="00DF4477" w:rsidP="00DF4477">
      <w:pPr>
        <w:pBdr>
          <w:top w:val="nil"/>
          <w:left w:val="nil"/>
          <w:bottom w:val="nil"/>
          <w:right w:val="nil"/>
          <w:between w:val="nil"/>
        </w:pBdr>
        <w:spacing w:before="40" w:line="360" w:lineRule="auto"/>
        <w:jc w:val="center"/>
        <w:rPr>
          <w:rFonts w:ascii="Arial" w:eastAsia="Arial" w:hAnsi="Arial" w:cs="Arial"/>
          <w:b/>
          <w:color w:val="000000"/>
          <w:sz w:val="16"/>
          <w:szCs w:val="16"/>
        </w:rPr>
      </w:pPr>
    </w:p>
    <w:p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caps/>
          <w:sz w:val="16"/>
          <w:szCs w:val="16"/>
          <w:shd w:val="clear" w:color="auto" w:fill="DDD9C3" w:themeFill="background2" w:themeFillShade="E6"/>
          <w:lang w:eastAsia="en-GB"/>
        </w:rPr>
        <w:t>Oświadczenie WYKONAWCY o niepodleganiu wykluczeniu</w:t>
      </w:r>
    </w:p>
    <w:p w:rsidR="008128D9" w:rsidRPr="00DF4477" w:rsidRDefault="008128D9" w:rsidP="008128D9">
      <w:pPr>
        <w:shd w:val="clear" w:color="auto" w:fill="DDD9C3" w:themeFill="background2" w:themeFillShade="E6"/>
        <w:spacing w:line="360" w:lineRule="auto"/>
        <w:jc w:val="center"/>
        <w:rPr>
          <w:rFonts w:ascii="Arial" w:hAnsi="Arial" w:cs="Arial"/>
          <w:b/>
          <w:sz w:val="16"/>
          <w:szCs w:val="16"/>
          <w:shd w:val="clear" w:color="auto" w:fill="DDD9C3" w:themeFill="background2" w:themeFillShade="E6"/>
          <w:lang w:eastAsia="en-GB"/>
        </w:rPr>
      </w:pPr>
      <w:r w:rsidRPr="00DF4477">
        <w:rPr>
          <w:rFonts w:ascii="Arial" w:hAnsi="Arial" w:cs="Arial"/>
          <w:b/>
          <w:sz w:val="16"/>
          <w:szCs w:val="16"/>
          <w:shd w:val="clear" w:color="auto" w:fill="DDD9C3" w:themeFill="background2" w:themeFillShade="E6"/>
          <w:lang w:eastAsia="en-GB"/>
        </w:rPr>
        <w:t xml:space="preserve">na podstawie art. 7 ust. 1 </w:t>
      </w:r>
    </w:p>
    <w:p w:rsidR="008128D9" w:rsidRPr="00DF4477" w:rsidRDefault="00FE16E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Pr>
          <w:rFonts w:ascii="Arial" w:hAnsi="Arial" w:cs="Arial"/>
          <w:b/>
          <w:sz w:val="16"/>
          <w:szCs w:val="16"/>
          <w:shd w:val="clear" w:color="auto" w:fill="DDD9C3" w:themeFill="background2" w:themeFillShade="E6"/>
          <w:lang w:eastAsia="en-GB"/>
        </w:rPr>
        <w:t>ustawy</w:t>
      </w:r>
      <w:r w:rsidR="008128D9" w:rsidRPr="00DF4477">
        <w:rPr>
          <w:rFonts w:ascii="Arial" w:hAnsi="Arial" w:cs="Arial"/>
          <w:b/>
          <w:sz w:val="16"/>
          <w:szCs w:val="16"/>
          <w:shd w:val="clear" w:color="auto" w:fill="DDD9C3" w:themeFill="background2" w:themeFillShade="E6"/>
          <w:lang w:eastAsia="en-GB"/>
        </w:rPr>
        <w:t xml:space="preserve"> z dnia 13 kwietnia 2022 r.</w:t>
      </w:r>
    </w:p>
    <w:p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sz w:val="16"/>
          <w:szCs w:val="16"/>
          <w:shd w:val="clear" w:color="auto" w:fill="DDD9C3" w:themeFill="background2" w:themeFillShade="E6"/>
          <w:lang w:eastAsia="en-GB"/>
        </w:rPr>
        <w:t>o szczególnych rozwiązaniach w zakresie przeciwdziałania wspieraniu agresji na Ukrainę oraz służących ochronie bezpieczeństwa narodowego</w:t>
      </w:r>
    </w:p>
    <w:p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sz w:val="16"/>
          <w:szCs w:val="16"/>
          <w:shd w:val="clear" w:color="auto" w:fill="DDD9C3" w:themeFill="background2" w:themeFillShade="E6"/>
          <w:lang w:eastAsia="en-GB"/>
        </w:rPr>
        <w:t>oraz</w:t>
      </w:r>
    </w:p>
    <w:p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caps/>
          <w:sz w:val="16"/>
          <w:szCs w:val="16"/>
          <w:shd w:val="clear" w:color="auto" w:fill="DDD9C3" w:themeFill="background2" w:themeFillShade="E6"/>
          <w:lang w:eastAsia="en-GB"/>
        </w:rPr>
        <w:t xml:space="preserve">Oświadczenie WYKONAWCY o niepodleganiu zakazowi udzielania lub dalszego wykonywania wszelKich zamówień publicznych </w:t>
      </w:r>
    </w:p>
    <w:p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sz w:val="16"/>
          <w:szCs w:val="16"/>
          <w:shd w:val="clear" w:color="auto" w:fill="DDD9C3" w:themeFill="background2" w:themeFillShade="E6"/>
          <w:lang w:eastAsia="en-GB"/>
        </w:rPr>
        <w:t>na podstawie artykułu 5k ust. 1 Rozporządzenia Rady (UE) nr 833/2014 z dnia 31 lipca 2014 r. dotyczącego środków ograniczających w związku z działaniami Rosji destabilizującymi sytuację na Ukrainie</w:t>
      </w: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both"/>
        <w:rPr>
          <w:rFonts w:ascii="Arial" w:eastAsia="Arial" w:hAnsi="Arial" w:cs="Arial"/>
          <w:color w:val="000000"/>
          <w:sz w:val="16"/>
          <w:szCs w:val="16"/>
        </w:rPr>
      </w:pPr>
      <w:r w:rsidRPr="00DF4477">
        <w:rPr>
          <w:rFonts w:ascii="Arial" w:eastAsia="Arial" w:hAnsi="Arial" w:cs="Arial"/>
          <w:color w:val="000000"/>
          <w:sz w:val="16"/>
          <w:szCs w:val="16"/>
        </w:rPr>
        <w:t>Nazwa Wykonawcy.................................................................................................................................</w:t>
      </w:r>
    </w:p>
    <w:p w:rsidR="002C1EC4" w:rsidRPr="00DF4477" w:rsidRDefault="008128D9" w:rsidP="00D61815">
      <w:pPr>
        <w:pBdr>
          <w:top w:val="nil"/>
          <w:left w:val="nil"/>
          <w:bottom w:val="nil"/>
          <w:right w:val="nil"/>
          <w:between w:val="nil"/>
        </w:pBdr>
        <w:spacing w:after="200" w:line="276" w:lineRule="auto"/>
        <w:rPr>
          <w:rFonts w:ascii="Arial" w:eastAsia="Arial" w:hAnsi="Arial" w:cs="Arial"/>
          <w:color w:val="000000"/>
          <w:sz w:val="16"/>
          <w:szCs w:val="16"/>
        </w:rPr>
      </w:pPr>
      <w:r w:rsidRPr="00DF4477">
        <w:rPr>
          <w:rFonts w:ascii="Arial" w:eastAsia="Arial" w:hAnsi="Arial" w:cs="Arial"/>
          <w:color w:val="000000"/>
          <w:sz w:val="16"/>
          <w:szCs w:val="16"/>
        </w:rPr>
        <w:t>Adres Wykonawcy...................................................................................................................................</w:t>
      </w:r>
    </w:p>
    <w:p w:rsidR="008128D9" w:rsidRPr="00DF4477" w:rsidRDefault="008128D9" w:rsidP="008128D9">
      <w:pPr>
        <w:pBdr>
          <w:top w:val="nil"/>
          <w:left w:val="nil"/>
          <w:bottom w:val="nil"/>
          <w:right w:val="nil"/>
          <w:between w:val="nil"/>
        </w:pBdr>
        <w:spacing w:after="200" w:line="360" w:lineRule="auto"/>
        <w:jc w:val="both"/>
        <w:rPr>
          <w:rFonts w:ascii="Arial" w:eastAsia="Arial" w:hAnsi="Arial" w:cs="Arial"/>
          <w:b/>
          <w:color w:val="000000"/>
          <w:sz w:val="16"/>
          <w:szCs w:val="16"/>
        </w:rPr>
      </w:pPr>
      <w:r w:rsidRPr="00DF4477">
        <w:rPr>
          <w:rFonts w:ascii="Arial" w:eastAsia="Arial" w:hAnsi="Arial" w:cs="Arial"/>
          <w:b/>
          <w:color w:val="000000"/>
          <w:sz w:val="16"/>
          <w:szCs w:val="16"/>
        </w:rPr>
        <w:t>Oświadczam, iż:</w:t>
      </w:r>
    </w:p>
    <w:p w:rsidR="008128D9" w:rsidRPr="00DF4477" w:rsidRDefault="008128D9" w:rsidP="00F5141B">
      <w:pPr>
        <w:pStyle w:val="Akapitzlist"/>
        <w:numPr>
          <w:ilvl w:val="0"/>
          <w:numId w:val="35"/>
        </w:numPr>
        <w:spacing w:line="360" w:lineRule="auto"/>
        <w:ind w:left="284" w:hanging="284"/>
        <w:jc w:val="both"/>
        <w:rPr>
          <w:rFonts w:ascii="Arial" w:hAnsi="Arial" w:cs="Arial"/>
          <w:b/>
          <w:sz w:val="16"/>
          <w:szCs w:val="16"/>
          <w:lang w:eastAsia="en-GB"/>
        </w:rPr>
      </w:pPr>
      <w:r w:rsidRPr="00DF4477">
        <w:rPr>
          <w:rFonts w:ascii="Arial" w:hAnsi="Arial" w:cs="Arial"/>
          <w:b/>
          <w:sz w:val="16"/>
          <w:szCs w:val="16"/>
          <w:lang w:eastAsia="en-GB"/>
        </w:rPr>
        <w:t xml:space="preserve">Oświadczam, że zgodnie z art. 22 pkt. 1 </w:t>
      </w:r>
      <w:r w:rsidR="006E1310">
        <w:rPr>
          <w:rFonts w:ascii="Arial" w:hAnsi="Arial" w:cs="Arial"/>
          <w:b/>
          <w:sz w:val="16"/>
          <w:szCs w:val="16"/>
          <w:lang w:eastAsia="en-GB"/>
        </w:rPr>
        <w:t>u</w:t>
      </w:r>
      <w:r w:rsidRPr="00DF4477">
        <w:rPr>
          <w:rFonts w:ascii="Arial" w:hAnsi="Arial" w:cs="Arial"/>
          <w:b/>
          <w:sz w:val="16"/>
          <w:szCs w:val="16"/>
          <w:lang w:eastAsia="en-GB"/>
        </w:rPr>
        <w:t>stawy z dnia 13 kwietnia 2022 r. o szczególnych rozwiązaniach w zakresie przeciwdziałania wspieraniu agresji na Ukrainę oraz służących ochronie bezpieczeństwa narodowego zwanej dalej „ustawą”, po upływie 14 dni od dnia wejścia w życie ustawy, nie podlegam wykluczeniu z postępowania na podstawie art. 7 ust. 1 tej ustawy, zgodnie z którym:</w:t>
      </w:r>
    </w:p>
    <w:p w:rsidR="008128D9" w:rsidRPr="00DF4477" w:rsidRDefault="00D61815" w:rsidP="00D61815">
      <w:pPr>
        <w:spacing w:line="360" w:lineRule="auto"/>
        <w:ind w:left="284"/>
        <w:jc w:val="both"/>
        <w:rPr>
          <w:rFonts w:ascii="Arial" w:hAnsi="Arial" w:cs="Arial"/>
          <w:sz w:val="16"/>
          <w:szCs w:val="16"/>
          <w:lang w:eastAsia="en-GB"/>
        </w:rPr>
      </w:pPr>
      <w:r w:rsidRPr="00DF4477">
        <w:rPr>
          <w:rFonts w:ascii="Arial" w:hAnsi="Arial" w:cs="Arial"/>
          <w:sz w:val="16"/>
          <w:szCs w:val="16"/>
          <w:lang w:eastAsia="en-GB"/>
        </w:rPr>
        <w:t>z</w:t>
      </w:r>
      <w:r w:rsidR="008128D9" w:rsidRPr="00DF4477">
        <w:rPr>
          <w:rFonts w:ascii="Arial" w:hAnsi="Arial" w:cs="Arial"/>
          <w:sz w:val="16"/>
          <w:szCs w:val="16"/>
          <w:lang w:eastAsia="en-GB"/>
        </w:rPr>
        <w:t xml:space="preserve"> postępowania o udzielenie zamówienia publicznego lub konkursu prowadzonego na podstawie </w:t>
      </w:r>
      <w:hyperlink r:id="rId25" w:anchor="/document/18903829?cm=DOCUMENT" w:history="1">
        <w:r w:rsidR="008128D9" w:rsidRPr="00DF4477">
          <w:rPr>
            <w:rFonts w:ascii="Arial" w:hAnsi="Arial" w:cs="Arial"/>
            <w:sz w:val="16"/>
            <w:szCs w:val="16"/>
            <w:lang w:eastAsia="en-GB"/>
          </w:rPr>
          <w:t>ustawy</w:t>
        </w:r>
      </w:hyperlink>
      <w:r w:rsidR="008128D9" w:rsidRPr="00DF4477">
        <w:rPr>
          <w:rFonts w:ascii="Arial" w:hAnsi="Arial" w:cs="Arial"/>
          <w:sz w:val="16"/>
          <w:szCs w:val="16"/>
          <w:lang w:eastAsia="en-GB"/>
        </w:rPr>
        <w:t xml:space="preserve"> z</w:t>
      </w:r>
      <w:r w:rsidRPr="00DF4477">
        <w:rPr>
          <w:rFonts w:ascii="Arial" w:hAnsi="Arial" w:cs="Arial"/>
          <w:sz w:val="16"/>
          <w:szCs w:val="16"/>
          <w:lang w:eastAsia="en-GB"/>
        </w:rPr>
        <w:t> </w:t>
      </w:r>
      <w:r w:rsidR="008128D9" w:rsidRPr="00DF4477">
        <w:rPr>
          <w:rFonts w:ascii="Arial" w:hAnsi="Arial" w:cs="Arial"/>
          <w:sz w:val="16"/>
          <w:szCs w:val="16"/>
          <w:lang w:eastAsia="en-GB"/>
        </w:rPr>
        <w:t>dnia 11 września 2019 r. – Prawo zamówień publicznych wyklucza się:</w:t>
      </w:r>
    </w:p>
    <w:p w:rsidR="008128D9" w:rsidRPr="00DF4477" w:rsidRDefault="008128D9" w:rsidP="00F5141B">
      <w:pPr>
        <w:pStyle w:val="Akapitzlist"/>
        <w:numPr>
          <w:ilvl w:val="0"/>
          <w:numId w:val="32"/>
        </w:numPr>
        <w:spacing w:line="360" w:lineRule="auto"/>
        <w:jc w:val="both"/>
        <w:rPr>
          <w:rFonts w:ascii="Arial" w:hAnsi="Arial" w:cs="Arial"/>
          <w:sz w:val="16"/>
          <w:szCs w:val="16"/>
          <w:lang w:eastAsia="en-GB"/>
        </w:rPr>
      </w:pPr>
      <w:r w:rsidRPr="00DF4477">
        <w:rPr>
          <w:rFonts w:ascii="Arial" w:hAnsi="Arial" w:cs="Arial"/>
          <w:sz w:val="16"/>
          <w:szCs w:val="16"/>
          <w:lang w:eastAsia="en-GB"/>
        </w:rPr>
        <w:t>wykonawcę oraz uczestnika konkursu wymienionego w wykazach określonych w </w:t>
      </w:r>
      <w:hyperlink r:id="rId26" w:anchor="/document/6760798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765/2006i</w:t>
      </w:r>
      <w:r w:rsidR="00DF4477">
        <w:rPr>
          <w:rFonts w:ascii="Arial" w:hAnsi="Arial" w:cs="Arial"/>
          <w:sz w:val="16"/>
          <w:szCs w:val="16"/>
          <w:lang w:eastAsia="en-GB"/>
        </w:rPr>
        <w:t> </w:t>
      </w:r>
      <w:hyperlink r:id="rId27" w:anchor="/document/6841086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269/2014 albo wpisanego na listę na podstawie decyzji w sprawie wpisu na listę rozstrzygającej o</w:t>
      </w:r>
      <w:r w:rsidR="00DF4477">
        <w:rPr>
          <w:rFonts w:ascii="Arial" w:hAnsi="Arial" w:cs="Arial"/>
          <w:sz w:val="16"/>
          <w:szCs w:val="16"/>
          <w:lang w:eastAsia="en-GB"/>
        </w:rPr>
        <w:t> </w:t>
      </w:r>
      <w:r w:rsidRPr="00DF4477">
        <w:rPr>
          <w:rFonts w:ascii="Arial" w:hAnsi="Arial" w:cs="Arial"/>
          <w:sz w:val="16"/>
          <w:szCs w:val="16"/>
          <w:lang w:eastAsia="en-GB"/>
        </w:rPr>
        <w:t>zastosowaniu środka, o którym mowa w art. 1 pkt 3;</w:t>
      </w:r>
    </w:p>
    <w:p w:rsidR="008128D9" w:rsidRPr="00DF4477" w:rsidRDefault="008128D9" w:rsidP="00F5141B">
      <w:pPr>
        <w:pStyle w:val="Akapitzlist"/>
        <w:numPr>
          <w:ilvl w:val="0"/>
          <w:numId w:val="32"/>
        </w:numPr>
        <w:spacing w:line="360" w:lineRule="auto"/>
        <w:jc w:val="both"/>
        <w:rPr>
          <w:rFonts w:ascii="Arial" w:hAnsi="Arial" w:cs="Arial"/>
          <w:sz w:val="16"/>
          <w:szCs w:val="16"/>
          <w:lang w:eastAsia="en-GB"/>
        </w:rPr>
      </w:pPr>
      <w:r w:rsidRPr="00DF4477">
        <w:rPr>
          <w:rFonts w:ascii="Arial" w:hAnsi="Arial" w:cs="Arial"/>
          <w:sz w:val="16"/>
          <w:szCs w:val="16"/>
          <w:lang w:eastAsia="en-GB"/>
        </w:rPr>
        <w:t xml:space="preserve">wykonawcę oraz uczestnika konkursu, którego beneficjentem rzeczywistym w rozumieniu </w:t>
      </w:r>
      <w:hyperlink r:id="rId28" w:anchor="/document/18708093?cm=DOCUMENT" w:history="1">
        <w:r w:rsidRPr="00DF4477">
          <w:rPr>
            <w:rFonts w:ascii="Arial" w:hAnsi="Arial" w:cs="Arial"/>
            <w:sz w:val="16"/>
            <w:szCs w:val="16"/>
            <w:lang w:eastAsia="en-GB"/>
          </w:rPr>
          <w:t>ustawy</w:t>
        </w:r>
      </w:hyperlink>
      <w:r w:rsidRPr="00DF4477">
        <w:rPr>
          <w:rFonts w:ascii="Arial" w:hAnsi="Arial" w:cs="Arial"/>
          <w:sz w:val="16"/>
          <w:szCs w:val="16"/>
          <w:lang w:eastAsia="en-GB"/>
        </w:rPr>
        <w:t xml:space="preserve"> z dnia 1 marca 2018</w:t>
      </w:r>
      <w:r w:rsidR="00DF4477">
        <w:rPr>
          <w:rFonts w:ascii="Arial" w:hAnsi="Arial" w:cs="Arial"/>
          <w:sz w:val="16"/>
          <w:szCs w:val="16"/>
          <w:lang w:eastAsia="en-GB"/>
        </w:rPr>
        <w:t> </w:t>
      </w:r>
      <w:r w:rsidRPr="00DF4477">
        <w:rPr>
          <w:rFonts w:ascii="Arial" w:hAnsi="Arial" w:cs="Arial"/>
          <w:sz w:val="16"/>
          <w:szCs w:val="16"/>
          <w:lang w:eastAsia="en-GB"/>
        </w:rPr>
        <w:t>r. o przeciwdziałaniu praniu pieniędzy oraz finansowaniu terroryzmu (</w:t>
      </w:r>
      <w:proofErr w:type="spellStart"/>
      <w:r w:rsidR="00F742DB">
        <w:rPr>
          <w:rFonts w:ascii="Arial" w:hAnsi="Arial" w:cs="Arial"/>
          <w:sz w:val="16"/>
          <w:szCs w:val="16"/>
          <w:lang w:eastAsia="en-GB"/>
        </w:rPr>
        <w:t>t.j</w:t>
      </w:r>
      <w:proofErr w:type="spellEnd"/>
      <w:r w:rsidR="00F742DB">
        <w:rPr>
          <w:rFonts w:ascii="Arial" w:hAnsi="Arial" w:cs="Arial"/>
          <w:sz w:val="16"/>
          <w:szCs w:val="16"/>
          <w:lang w:eastAsia="en-GB"/>
        </w:rPr>
        <w:t xml:space="preserve">. </w:t>
      </w:r>
      <w:r w:rsidR="00F742DB" w:rsidRPr="002D2D17">
        <w:rPr>
          <w:rFonts w:ascii="Arial" w:hAnsi="Arial" w:cs="Arial"/>
          <w:sz w:val="16"/>
          <w:szCs w:val="16"/>
          <w:lang w:eastAsia="en-GB"/>
        </w:rPr>
        <w:t>Dz. U. z 202</w:t>
      </w:r>
      <w:r w:rsidR="00F742DB">
        <w:rPr>
          <w:rFonts w:ascii="Arial" w:hAnsi="Arial" w:cs="Arial"/>
          <w:sz w:val="16"/>
          <w:szCs w:val="16"/>
          <w:lang w:eastAsia="en-GB"/>
        </w:rPr>
        <w:t>3</w:t>
      </w:r>
      <w:r w:rsidR="00F742DB" w:rsidRPr="002D2D17">
        <w:rPr>
          <w:rFonts w:ascii="Arial" w:hAnsi="Arial" w:cs="Arial"/>
          <w:sz w:val="16"/>
          <w:szCs w:val="16"/>
          <w:lang w:eastAsia="en-GB"/>
        </w:rPr>
        <w:t xml:space="preserve"> r. poz. </w:t>
      </w:r>
      <w:r w:rsidR="00F742DB">
        <w:rPr>
          <w:rFonts w:ascii="Arial" w:hAnsi="Arial" w:cs="Arial"/>
          <w:sz w:val="16"/>
          <w:szCs w:val="16"/>
          <w:lang w:eastAsia="en-GB"/>
        </w:rPr>
        <w:t>1124</w:t>
      </w:r>
      <w:r w:rsidR="00FB5EB7" w:rsidRPr="00FB5EB7">
        <w:rPr>
          <w:rFonts w:ascii="Arial" w:hAnsi="Arial" w:cs="Arial"/>
          <w:bCs/>
          <w:sz w:val="16"/>
          <w:szCs w:val="16"/>
        </w:rPr>
        <w:t xml:space="preserve"> ze zm.</w:t>
      </w:r>
      <w:r w:rsidRPr="00DF4477">
        <w:rPr>
          <w:rFonts w:ascii="Arial" w:hAnsi="Arial" w:cs="Arial"/>
          <w:sz w:val="16"/>
          <w:szCs w:val="16"/>
          <w:lang w:eastAsia="en-GB"/>
        </w:rPr>
        <w:t xml:space="preserve">) jest osoba wymieniona w wykazach określonych w </w:t>
      </w:r>
      <w:hyperlink r:id="rId29" w:anchor="/document/6760798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765/2006 i </w:t>
      </w:r>
      <w:hyperlink r:id="rId30" w:anchor="/document/6841086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269/2014 albo wpisana na listę lub będąca takim beneficjentem rzeczywistym od dnia 24 lutego 2022 r., o</w:t>
      </w:r>
      <w:r w:rsidR="00D61815" w:rsidRPr="00DF4477">
        <w:rPr>
          <w:rFonts w:ascii="Arial" w:hAnsi="Arial" w:cs="Arial"/>
          <w:sz w:val="16"/>
          <w:szCs w:val="16"/>
          <w:lang w:eastAsia="en-GB"/>
        </w:rPr>
        <w:t> </w:t>
      </w:r>
      <w:r w:rsidRPr="00DF4477">
        <w:rPr>
          <w:rFonts w:ascii="Arial" w:hAnsi="Arial" w:cs="Arial"/>
          <w:sz w:val="16"/>
          <w:szCs w:val="16"/>
          <w:lang w:eastAsia="en-GB"/>
        </w:rPr>
        <w:t>ile została wpisana na listę na podstawie decyzji w sprawie wpisu na listę rozstrzygającej o zastosowaniu środka, o którym mowa w art. 1 pkt 3;</w:t>
      </w:r>
    </w:p>
    <w:p w:rsidR="00DF4477" w:rsidRPr="009E223C" w:rsidRDefault="008128D9" w:rsidP="00F5141B">
      <w:pPr>
        <w:pStyle w:val="Akapitzlist"/>
        <w:numPr>
          <w:ilvl w:val="0"/>
          <w:numId w:val="32"/>
        </w:numPr>
        <w:spacing w:line="360" w:lineRule="auto"/>
        <w:jc w:val="both"/>
        <w:rPr>
          <w:rFonts w:ascii="Arial" w:hAnsi="Arial" w:cs="Arial"/>
          <w:sz w:val="16"/>
          <w:szCs w:val="16"/>
          <w:lang w:eastAsia="en-GB"/>
        </w:rPr>
      </w:pPr>
      <w:r w:rsidRPr="00DF4477">
        <w:rPr>
          <w:rFonts w:ascii="Arial" w:hAnsi="Arial" w:cs="Arial"/>
          <w:sz w:val="16"/>
          <w:szCs w:val="16"/>
          <w:lang w:eastAsia="en-GB"/>
        </w:rPr>
        <w:t xml:space="preserve">wykonawcę oraz uczestnika konkursu, którego jednostką dominującą w rozumieniu </w:t>
      </w:r>
      <w:hyperlink r:id="rId31" w:anchor="/document/16796295?unitId=art(3)ust(1)pkt(37)&amp;cm=DOCUMENT" w:history="1">
        <w:r w:rsidRPr="00DF4477">
          <w:rPr>
            <w:rFonts w:ascii="Arial" w:hAnsi="Arial" w:cs="Arial"/>
            <w:sz w:val="16"/>
            <w:szCs w:val="16"/>
            <w:lang w:eastAsia="en-GB"/>
          </w:rPr>
          <w:t>art. 3 ust. 1 pkt 37</w:t>
        </w:r>
      </w:hyperlink>
      <w:r w:rsidRPr="00DF4477">
        <w:rPr>
          <w:rFonts w:ascii="Arial" w:hAnsi="Arial" w:cs="Arial"/>
          <w:sz w:val="16"/>
          <w:szCs w:val="16"/>
          <w:lang w:eastAsia="en-GB"/>
        </w:rPr>
        <w:t xml:space="preserve"> ustawy z dnia 29 września 1994 r. o rachunkowości (</w:t>
      </w:r>
      <w:proofErr w:type="spellStart"/>
      <w:r w:rsidR="00F742DB">
        <w:rPr>
          <w:rFonts w:ascii="Arial" w:hAnsi="Arial" w:cs="Arial"/>
          <w:sz w:val="16"/>
          <w:szCs w:val="16"/>
          <w:lang w:eastAsia="en-GB"/>
        </w:rPr>
        <w:t>t.j</w:t>
      </w:r>
      <w:proofErr w:type="spellEnd"/>
      <w:r w:rsidR="00F742DB">
        <w:rPr>
          <w:rFonts w:ascii="Arial" w:hAnsi="Arial" w:cs="Arial"/>
          <w:sz w:val="16"/>
          <w:szCs w:val="16"/>
          <w:lang w:eastAsia="en-GB"/>
        </w:rPr>
        <w:t xml:space="preserve">. </w:t>
      </w:r>
      <w:r w:rsidR="00F742DB" w:rsidRPr="002D2D17">
        <w:rPr>
          <w:rFonts w:ascii="Arial" w:hAnsi="Arial" w:cs="Arial"/>
          <w:sz w:val="16"/>
          <w:szCs w:val="16"/>
          <w:lang w:eastAsia="en-GB"/>
        </w:rPr>
        <w:t>Dz. U. z 202</w:t>
      </w:r>
      <w:r w:rsidR="00F742DB">
        <w:rPr>
          <w:rFonts w:ascii="Arial" w:hAnsi="Arial" w:cs="Arial"/>
          <w:sz w:val="16"/>
          <w:szCs w:val="16"/>
          <w:lang w:eastAsia="en-GB"/>
        </w:rPr>
        <w:t>3</w:t>
      </w:r>
      <w:r w:rsidR="00F742DB" w:rsidRPr="002D2D17">
        <w:rPr>
          <w:rFonts w:ascii="Arial" w:hAnsi="Arial" w:cs="Arial"/>
          <w:sz w:val="16"/>
          <w:szCs w:val="16"/>
          <w:lang w:eastAsia="en-GB"/>
        </w:rPr>
        <w:t xml:space="preserve"> r. poz. </w:t>
      </w:r>
      <w:r w:rsidR="00F742DB">
        <w:rPr>
          <w:rFonts w:ascii="Arial" w:hAnsi="Arial" w:cs="Arial"/>
          <w:sz w:val="16"/>
          <w:szCs w:val="16"/>
          <w:lang w:eastAsia="en-GB"/>
        </w:rPr>
        <w:t>120</w:t>
      </w:r>
      <w:r w:rsidR="00FB5EB7" w:rsidRPr="00FB5EB7">
        <w:rPr>
          <w:rFonts w:ascii="Arial" w:hAnsi="Arial" w:cs="Arial"/>
          <w:bCs/>
          <w:sz w:val="16"/>
          <w:szCs w:val="16"/>
        </w:rPr>
        <w:t xml:space="preserve"> ze zm.</w:t>
      </w:r>
      <w:r w:rsidRPr="00DF4477">
        <w:rPr>
          <w:rFonts w:ascii="Arial" w:hAnsi="Arial" w:cs="Arial"/>
          <w:sz w:val="16"/>
          <w:szCs w:val="16"/>
          <w:lang w:eastAsia="en-GB"/>
        </w:rPr>
        <w:t xml:space="preserve">) jest podmiot wymieniony w wykazach określonych w </w:t>
      </w:r>
      <w:hyperlink r:id="rId32" w:anchor="/document/6760798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765/2006 i </w:t>
      </w:r>
      <w:hyperlink r:id="rId33" w:anchor="/document/6841086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269/2014 albo wpisany na listę lub będący taką jednostką dominującą od dnia 24 lutego 2022 r., o ile został wpisany na listę na podstawie decyzji w sprawie wpisu na listę rozstrzygającej o zastosowaniu środka, o którym mowa w art.1 pkt 3.</w:t>
      </w:r>
    </w:p>
    <w:p w:rsidR="00D61815" w:rsidRPr="00DF4477" w:rsidRDefault="008128D9" w:rsidP="00DF4477">
      <w:pPr>
        <w:spacing w:line="360" w:lineRule="auto"/>
        <w:jc w:val="both"/>
        <w:rPr>
          <w:rFonts w:ascii="Arial" w:hAnsi="Arial" w:cs="Arial"/>
          <w:sz w:val="16"/>
          <w:szCs w:val="16"/>
          <w:lang w:eastAsia="en-GB"/>
        </w:rPr>
      </w:pPr>
      <w:r w:rsidRPr="00DF4477">
        <w:rPr>
          <w:rFonts w:ascii="Arial" w:hAnsi="Arial" w:cs="Arial"/>
          <w:b/>
          <w:sz w:val="16"/>
          <w:szCs w:val="16"/>
          <w:lang w:eastAsia="en-GB"/>
        </w:rPr>
        <w:t>Zobowiązuję się do niezwłocznego poinformowania o zmianie tego statusu.</w:t>
      </w:r>
    </w:p>
    <w:p w:rsidR="00D61815" w:rsidRPr="00DF4477" w:rsidRDefault="00D61815" w:rsidP="008128D9">
      <w:pPr>
        <w:spacing w:line="360" w:lineRule="auto"/>
        <w:rPr>
          <w:rFonts w:ascii="Arial" w:hAnsi="Arial" w:cs="Arial"/>
          <w:b/>
          <w:sz w:val="16"/>
          <w:szCs w:val="16"/>
          <w:lang w:eastAsia="en-GB"/>
        </w:rPr>
      </w:pPr>
    </w:p>
    <w:p w:rsidR="008128D9" w:rsidRPr="00DF4477" w:rsidRDefault="008128D9" w:rsidP="008128D9">
      <w:pPr>
        <w:spacing w:line="360" w:lineRule="auto"/>
        <w:jc w:val="both"/>
        <w:rPr>
          <w:rFonts w:ascii="Arial" w:hAnsi="Arial" w:cs="Arial"/>
          <w:i/>
          <w:sz w:val="16"/>
          <w:szCs w:val="16"/>
          <w:u w:val="single"/>
          <w:lang w:eastAsia="en-GB"/>
        </w:rPr>
      </w:pPr>
      <w:r w:rsidRPr="00DF4477">
        <w:rPr>
          <w:rFonts w:ascii="Arial" w:hAnsi="Arial" w:cs="Arial"/>
          <w:i/>
          <w:sz w:val="16"/>
          <w:szCs w:val="16"/>
          <w:u w:val="single"/>
          <w:lang w:eastAsia="en-GB"/>
        </w:rPr>
        <w:t>A jeśli zachodzą podstawy wykluczenia, to Wykonawca składa oświadczenie o następującej treści:</w:t>
      </w:r>
    </w:p>
    <w:p w:rsidR="00FF2607" w:rsidRDefault="008128D9" w:rsidP="008128D9">
      <w:pPr>
        <w:spacing w:line="360" w:lineRule="auto"/>
        <w:jc w:val="both"/>
        <w:rPr>
          <w:rFonts w:ascii="Arial" w:hAnsi="Arial" w:cs="Arial"/>
          <w:sz w:val="16"/>
          <w:szCs w:val="16"/>
          <w:lang w:eastAsia="en-GB"/>
        </w:rPr>
      </w:pPr>
      <w:r w:rsidRPr="00DF4477">
        <w:rPr>
          <w:rFonts w:ascii="Arial" w:hAnsi="Arial" w:cs="Arial"/>
          <w:sz w:val="16"/>
          <w:szCs w:val="16"/>
          <w:lang w:eastAsia="en-GB"/>
        </w:rPr>
        <w:t>Oświadczam, że zachodzą w stosunku do mnie podstawy wykluczenia, o których mowa w art. 7 ust. 1 pkt. ……………..</w:t>
      </w:r>
      <w:r w:rsidR="00FF2607">
        <w:rPr>
          <w:rFonts w:ascii="Arial" w:hAnsi="Arial" w:cs="Arial"/>
          <w:sz w:val="16"/>
          <w:szCs w:val="16"/>
          <w:lang w:eastAsia="en-GB"/>
        </w:rPr>
        <w:t>*</w:t>
      </w:r>
      <w:r w:rsidRPr="00DF4477">
        <w:rPr>
          <w:rFonts w:ascii="Arial" w:hAnsi="Arial" w:cs="Arial"/>
          <w:sz w:val="16"/>
          <w:szCs w:val="16"/>
          <w:lang w:eastAsia="en-GB"/>
        </w:rPr>
        <w:t xml:space="preserve"> ustawy</w:t>
      </w:r>
      <w:r w:rsidR="00FF2607">
        <w:rPr>
          <w:rFonts w:ascii="Arial" w:hAnsi="Arial" w:cs="Arial"/>
          <w:sz w:val="16"/>
          <w:szCs w:val="16"/>
          <w:lang w:eastAsia="en-GB"/>
        </w:rPr>
        <w:t>.</w:t>
      </w:r>
    </w:p>
    <w:p w:rsidR="00DF4477" w:rsidRPr="009E223C" w:rsidRDefault="00FF2607" w:rsidP="008128D9">
      <w:pPr>
        <w:spacing w:line="360" w:lineRule="auto"/>
        <w:jc w:val="both"/>
        <w:rPr>
          <w:rFonts w:ascii="Arial" w:hAnsi="Arial" w:cs="Arial"/>
          <w:sz w:val="16"/>
          <w:szCs w:val="16"/>
          <w:lang w:eastAsia="en-GB"/>
        </w:rPr>
      </w:pPr>
      <w:r w:rsidRPr="00FF2607">
        <w:rPr>
          <w:rFonts w:ascii="Arial" w:hAnsi="Arial" w:cs="Arial"/>
          <w:i/>
          <w:iCs/>
          <w:sz w:val="16"/>
          <w:szCs w:val="16"/>
          <w:lang w:eastAsia="en-GB"/>
        </w:rPr>
        <w:t xml:space="preserve">* jeśli dotyczy, </w:t>
      </w:r>
      <w:r w:rsidR="008128D9" w:rsidRPr="00FF2607">
        <w:rPr>
          <w:rFonts w:ascii="Arial" w:hAnsi="Arial" w:cs="Arial"/>
          <w:i/>
          <w:iCs/>
          <w:sz w:val="16"/>
          <w:szCs w:val="16"/>
          <w:lang w:eastAsia="en-GB"/>
        </w:rPr>
        <w:t>wskazać właściwy punkt z powyższych</w:t>
      </w:r>
    </w:p>
    <w:p w:rsidR="00FF2607" w:rsidRDefault="00FF2607" w:rsidP="008128D9">
      <w:pPr>
        <w:spacing w:line="360" w:lineRule="auto"/>
        <w:jc w:val="both"/>
        <w:rPr>
          <w:rFonts w:ascii="Arial" w:hAnsi="Arial" w:cs="Arial"/>
          <w:b/>
          <w:bCs/>
          <w:sz w:val="16"/>
          <w:szCs w:val="16"/>
          <w:lang w:eastAsia="en-GB"/>
        </w:rPr>
      </w:pPr>
    </w:p>
    <w:p w:rsidR="00DF4477" w:rsidRDefault="008128D9" w:rsidP="008128D9">
      <w:pPr>
        <w:spacing w:line="360" w:lineRule="auto"/>
        <w:jc w:val="both"/>
        <w:rPr>
          <w:rFonts w:ascii="Arial" w:hAnsi="Arial" w:cs="Arial"/>
          <w:b/>
          <w:bCs/>
          <w:sz w:val="16"/>
          <w:szCs w:val="16"/>
          <w:lang w:eastAsia="en-GB"/>
        </w:rPr>
      </w:pPr>
      <w:r w:rsidRPr="00DF4477">
        <w:rPr>
          <w:rFonts w:ascii="Arial" w:hAnsi="Arial" w:cs="Arial"/>
          <w:b/>
          <w:bCs/>
          <w:sz w:val="16"/>
          <w:szCs w:val="16"/>
          <w:lang w:eastAsia="en-GB"/>
        </w:rPr>
        <w:t>Zobowiązuję się do niezwłocznego poinformowania Zamawiającego o zmianie tego stanu.</w:t>
      </w:r>
    </w:p>
    <w:p w:rsidR="00DF4477" w:rsidRPr="00DF4477" w:rsidRDefault="00DF4477" w:rsidP="008128D9">
      <w:pPr>
        <w:spacing w:line="360" w:lineRule="auto"/>
        <w:jc w:val="both"/>
        <w:rPr>
          <w:rFonts w:ascii="Arial" w:hAnsi="Arial" w:cs="Arial"/>
          <w:b/>
          <w:bCs/>
          <w:sz w:val="16"/>
          <w:szCs w:val="16"/>
          <w:lang w:eastAsia="en-GB"/>
        </w:rPr>
      </w:pPr>
    </w:p>
    <w:p w:rsidR="008128D9" w:rsidRPr="00DF4477" w:rsidRDefault="008128D9" w:rsidP="008128D9">
      <w:pPr>
        <w:shd w:val="clear" w:color="auto" w:fill="DDD9C3" w:themeFill="background2" w:themeFillShade="E6"/>
        <w:spacing w:line="360" w:lineRule="auto"/>
        <w:jc w:val="both"/>
        <w:rPr>
          <w:rFonts w:ascii="Arial" w:hAnsi="Arial" w:cs="Arial"/>
          <w:b/>
          <w:sz w:val="16"/>
          <w:szCs w:val="16"/>
          <w:lang w:eastAsia="en-GB"/>
        </w:rPr>
      </w:pPr>
      <w:r w:rsidRPr="00DF4477">
        <w:rPr>
          <w:rFonts w:ascii="Arial" w:hAnsi="Arial" w:cs="Arial"/>
          <w:b/>
          <w:sz w:val="16"/>
          <w:szCs w:val="16"/>
          <w:lang w:eastAsia="en-GB"/>
        </w:rPr>
        <w:t>OŚWIADCZENIE DOTYCZĄCE PODANYCH INFORMACJI</w:t>
      </w:r>
    </w:p>
    <w:p w:rsidR="008128D9" w:rsidRPr="00DF4477" w:rsidRDefault="008128D9" w:rsidP="008128D9">
      <w:pPr>
        <w:spacing w:line="360" w:lineRule="auto"/>
        <w:jc w:val="both"/>
        <w:rPr>
          <w:rFonts w:ascii="Arial" w:hAnsi="Arial" w:cs="Arial"/>
          <w:sz w:val="16"/>
          <w:szCs w:val="16"/>
        </w:rPr>
      </w:pPr>
      <w:r w:rsidRPr="00DF4477">
        <w:rPr>
          <w:rFonts w:ascii="Arial" w:hAnsi="Arial" w:cs="Arial"/>
          <w:sz w:val="16"/>
          <w:szCs w:val="16"/>
        </w:rPr>
        <w:t>Oświadczam, że wszystkie informacje podane w pkt A) oświadczenia są aktualne i zgodne z prawdą oraz zostały przedstawione z pełną świadomością konsekwencji wprowadzenia Zamawiającego w błąd przy przedstawianiu informacji.</w:t>
      </w:r>
    </w:p>
    <w:p w:rsidR="008128D9" w:rsidRDefault="008128D9" w:rsidP="008128D9">
      <w:pPr>
        <w:spacing w:line="360" w:lineRule="auto"/>
        <w:rPr>
          <w:rFonts w:ascii="Arial" w:hAnsi="Arial" w:cs="Arial"/>
          <w:b/>
          <w:sz w:val="16"/>
          <w:szCs w:val="16"/>
          <w:lang w:eastAsia="en-GB"/>
        </w:rPr>
      </w:pPr>
    </w:p>
    <w:p w:rsidR="000A7AD6" w:rsidRDefault="000A7AD6" w:rsidP="008128D9">
      <w:pPr>
        <w:spacing w:line="360" w:lineRule="auto"/>
        <w:rPr>
          <w:rFonts w:ascii="Arial" w:hAnsi="Arial" w:cs="Arial"/>
          <w:b/>
          <w:sz w:val="16"/>
          <w:szCs w:val="16"/>
          <w:lang w:eastAsia="en-GB"/>
        </w:rPr>
      </w:pPr>
    </w:p>
    <w:p w:rsidR="008128D9" w:rsidRPr="00DF4477" w:rsidRDefault="008128D9" w:rsidP="00F5141B">
      <w:pPr>
        <w:pStyle w:val="Akapitzlist"/>
        <w:numPr>
          <w:ilvl w:val="0"/>
          <w:numId w:val="34"/>
        </w:numPr>
        <w:spacing w:line="360" w:lineRule="auto"/>
        <w:ind w:left="284" w:hanging="284"/>
        <w:jc w:val="both"/>
        <w:rPr>
          <w:rFonts w:ascii="Arial" w:hAnsi="Arial" w:cs="Arial"/>
          <w:b/>
          <w:sz w:val="16"/>
          <w:szCs w:val="16"/>
          <w:lang w:eastAsia="en-GB"/>
        </w:rPr>
      </w:pPr>
      <w:r w:rsidRPr="00DF4477">
        <w:rPr>
          <w:rFonts w:ascii="Arial" w:hAnsi="Arial" w:cs="Arial"/>
          <w:b/>
          <w:sz w:val="16"/>
          <w:szCs w:val="16"/>
          <w:lang w:eastAsia="en-GB"/>
        </w:rPr>
        <w:t>Oświadczam, że nie podlegam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w:t>
      </w:r>
      <w:r w:rsidR="00DF4477">
        <w:rPr>
          <w:rFonts w:ascii="Arial" w:hAnsi="Arial" w:cs="Arial"/>
          <w:b/>
          <w:sz w:val="16"/>
          <w:szCs w:val="16"/>
          <w:lang w:eastAsia="en-GB"/>
        </w:rPr>
        <w:t> </w:t>
      </w:r>
      <w:r w:rsidRPr="00DF4477">
        <w:rPr>
          <w:rFonts w:ascii="Arial" w:hAnsi="Arial" w:cs="Arial"/>
          <w:b/>
          <w:sz w:val="16"/>
          <w:szCs w:val="16"/>
          <w:lang w:eastAsia="en-GB"/>
        </w:rPr>
        <w:t>31.07.2014, str. 1, z późn. zm.), zgodnie, z którym:</w:t>
      </w:r>
    </w:p>
    <w:p w:rsidR="008128D9" w:rsidRPr="00DF4477" w:rsidRDefault="008128D9" w:rsidP="00D61815">
      <w:pPr>
        <w:pStyle w:val="Akapitzlist"/>
        <w:spacing w:line="360" w:lineRule="auto"/>
        <w:ind w:left="284"/>
        <w:jc w:val="both"/>
        <w:rPr>
          <w:rFonts w:ascii="Arial" w:hAnsi="Arial" w:cs="Arial"/>
          <w:sz w:val="16"/>
          <w:szCs w:val="16"/>
          <w:lang w:eastAsia="en-GB"/>
        </w:rPr>
      </w:pPr>
      <w:r w:rsidRPr="00DF4477">
        <w:rPr>
          <w:rFonts w:ascii="Arial" w:hAnsi="Arial" w:cs="Arial"/>
          <w:sz w:val="16"/>
          <w:szCs w:val="16"/>
          <w:lang w:eastAsia="en-GB"/>
        </w:rPr>
        <w:t>zakazuje się udzielania lub dalszego wykonywania wszelkich zamówień publicznych lub koncesji objętych zakresem dyrektyw w sprawie zamówień publicznych, a także zakresem art. 10 ust. 1, 3, ust. 6 lit. a)-e), ust. 8, 9 i 10, art. 11, 12, 13 i</w:t>
      </w:r>
      <w:r w:rsidR="00DF4477">
        <w:rPr>
          <w:rFonts w:ascii="Arial" w:hAnsi="Arial" w:cs="Arial"/>
          <w:sz w:val="16"/>
          <w:szCs w:val="16"/>
          <w:lang w:eastAsia="en-GB"/>
        </w:rPr>
        <w:t> </w:t>
      </w:r>
      <w:r w:rsidRPr="00DF4477">
        <w:rPr>
          <w:rFonts w:ascii="Arial" w:hAnsi="Arial" w:cs="Arial"/>
          <w:sz w:val="16"/>
          <w:szCs w:val="16"/>
          <w:lang w:eastAsia="en-GB"/>
        </w:rPr>
        <w:t>14 dyrektywy 2014/23/UE, art. 7 i 8, art. 10 lit. b)-f) i lit. h)-j) dyrektywy 2014/24/UE, art. 18, art. 21 lit. b)-e) i lit. g)-i), art. 29 i 30 dyrektywy 2014/25/UE oraz art. 13 lit. a)-d), lit. f)-h) i lit. j) dyrektywy 2009/81/WE na rzecz lub z udziałem:</w:t>
      </w:r>
    </w:p>
    <w:p w:rsidR="008128D9" w:rsidRPr="00DF4477" w:rsidRDefault="008128D9" w:rsidP="00F5141B">
      <w:pPr>
        <w:pStyle w:val="Akapitzlist"/>
        <w:numPr>
          <w:ilvl w:val="0"/>
          <w:numId w:val="33"/>
        </w:numPr>
        <w:spacing w:line="360" w:lineRule="auto"/>
        <w:ind w:left="851"/>
        <w:jc w:val="both"/>
        <w:rPr>
          <w:rFonts w:ascii="Arial" w:hAnsi="Arial" w:cs="Arial"/>
          <w:sz w:val="16"/>
          <w:szCs w:val="16"/>
          <w:lang w:eastAsia="en-GB"/>
        </w:rPr>
      </w:pPr>
      <w:r w:rsidRPr="00DF4477">
        <w:rPr>
          <w:rFonts w:ascii="Arial" w:hAnsi="Arial" w:cs="Arial"/>
          <w:sz w:val="16"/>
          <w:szCs w:val="16"/>
          <w:lang w:eastAsia="en-GB"/>
        </w:rPr>
        <w:t>obywateli rosyjskich lub osób fizycznych lub prawnych, podmiotów lub organów z siedzibą w Rosji;</w:t>
      </w:r>
    </w:p>
    <w:p w:rsidR="008128D9" w:rsidRPr="00DF4477" w:rsidRDefault="008128D9" w:rsidP="00F5141B">
      <w:pPr>
        <w:pStyle w:val="Akapitzlist"/>
        <w:numPr>
          <w:ilvl w:val="0"/>
          <w:numId w:val="33"/>
        </w:numPr>
        <w:spacing w:line="360" w:lineRule="auto"/>
        <w:ind w:left="851"/>
        <w:jc w:val="both"/>
        <w:rPr>
          <w:rFonts w:ascii="Arial" w:hAnsi="Arial" w:cs="Arial"/>
          <w:sz w:val="16"/>
          <w:szCs w:val="16"/>
          <w:lang w:eastAsia="en-GB"/>
        </w:rPr>
      </w:pPr>
      <w:r w:rsidRPr="00DF4477">
        <w:rPr>
          <w:rFonts w:ascii="Arial" w:hAnsi="Arial" w:cs="Arial"/>
          <w:sz w:val="16"/>
          <w:szCs w:val="16"/>
          <w:lang w:eastAsia="en-GB"/>
        </w:rPr>
        <w:t>osób prawnych, podmiotów lub organów, do których prawa własności bezpośrednio lub pośredniow ponad 50 % należą do podmiotu, o którym mowa w lit. a) niniejszego ustępu; lub</w:t>
      </w:r>
    </w:p>
    <w:p w:rsidR="00DF4477" w:rsidRPr="009E223C" w:rsidRDefault="008128D9" w:rsidP="00F5141B">
      <w:pPr>
        <w:pStyle w:val="Akapitzlist"/>
        <w:numPr>
          <w:ilvl w:val="0"/>
          <w:numId w:val="33"/>
        </w:numPr>
        <w:spacing w:line="360" w:lineRule="auto"/>
        <w:ind w:left="851"/>
        <w:jc w:val="both"/>
        <w:rPr>
          <w:rFonts w:ascii="Arial" w:hAnsi="Arial" w:cs="Arial"/>
          <w:sz w:val="16"/>
          <w:szCs w:val="16"/>
          <w:lang w:eastAsia="en-GB"/>
        </w:rPr>
      </w:pPr>
      <w:r w:rsidRPr="00DF4477">
        <w:rPr>
          <w:rFonts w:ascii="Arial" w:hAnsi="Arial" w:cs="Arial"/>
          <w:sz w:val="16"/>
          <w:szCs w:val="16"/>
          <w:lang w:eastAsia="en-GB"/>
        </w:rPr>
        <w:t>osób fizycznych lub prawnych, podmiotów lub organów działających w imieniu lub pod kierunkiem podmiotu, o</w:t>
      </w:r>
      <w:r w:rsidR="00DF4477">
        <w:rPr>
          <w:rFonts w:ascii="Arial" w:hAnsi="Arial" w:cs="Arial"/>
          <w:sz w:val="16"/>
          <w:szCs w:val="16"/>
          <w:lang w:eastAsia="en-GB"/>
        </w:rPr>
        <w:t> </w:t>
      </w:r>
      <w:r w:rsidRPr="00DF4477">
        <w:rPr>
          <w:rFonts w:ascii="Arial" w:hAnsi="Arial" w:cs="Arial"/>
          <w:sz w:val="16"/>
          <w:szCs w:val="16"/>
          <w:lang w:eastAsia="en-GB"/>
        </w:rPr>
        <w:t>którym mowa w lit. a) lub b) niniejszego ustępu,w tym podwykonawców, dostawców lub podmiotów, na których zdolności polega się w rozumieniu dyrektyw w sprawie zamówień publicznych, w przypadku</w:t>
      </w:r>
      <w:r w:rsidR="00FF2607">
        <w:rPr>
          <w:rFonts w:ascii="Arial" w:hAnsi="Arial" w:cs="Arial"/>
          <w:sz w:val="16"/>
          <w:szCs w:val="16"/>
          <w:lang w:eastAsia="en-GB"/>
        </w:rPr>
        <w:t>,</w:t>
      </w:r>
      <w:r w:rsidRPr="00DF4477">
        <w:rPr>
          <w:rFonts w:ascii="Arial" w:hAnsi="Arial" w:cs="Arial"/>
          <w:sz w:val="16"/>
          <w:szCs w:val="16"/>
          <w:lang w:eastAsia="en-GB"/>
        </w:rPr>
        <w:t xml:space="preserve"> gdy przypada na nich ponad 10 % wartości zamówienia.</w:t>
      </w:r>
    </w:p>
    <w:p w:rsidR="008128D9" w:rsidRPr="00DF4477" w:rsidRDefault="008128D9" w:rsidP="00DF4477">
      <w:pPr>
        <w:spacing w:line="360" w:lineRule="auto"/>
        <w:jc w:val="both"/>
        <w:rPr>
          <w:rFonts w:ascii="Arial" w:hAnsi="Arial" w:cs="Arial"/>
          <w:b/>
          <w:bCs/>
          <w:sz w:val="16"/>
          <w:szCs w:val="16"/>
          <w:lang w:eastAsia="en-GB"/>
        </w:rPr>
      </w:pPr>
      <w:r w:rsidRPr="00DF4477">
        <w:rPr>
          <w:rFonts w:ascii="Arial" w:hAnsi="Arial" w:cs="Arial"/>
          <w:b/>
          <w:bCs/>
          <w:sz w:val="16"/>
          <w:szCs w:val="16"/>
          <w:lang w:eastAsia="en-GB"/>
        </w:rPr>
        <w:t>Zobowiązuję się do niezwłocznego poinformowania Zamawiającego o zmianie tego stanu.</w:t>
      </w:r>
    </w:p>
    <w:p w:rsidR="008128D9" w:rsidRPr="00DF4477" w:rsidRDefault="008128D9" w:rsidP="008128D9">
      <w:pPr>
        <w:spacing w:line="360" w:lineRule="auto"/>
        <w:rPr>
          <w:rFonts w:ascii="Arial" w:hAnsi="Arial" w:cs="Arial"/>
          <w:sz w:val="16"/>
          <w:szCs w:val="16"/>
          <w:lang w:eastAsia="en-GB"/>
        </w:rPr>
      </w:pPr>
    </w:p>
    <w:p w:rsidR="008128D9" w:rsidRPr="00DF4477" w:rsidRDefault="008128D9" w:rsidP="008128D9">
      <w:pPr>
        <w:spacing w:line="360" w:lineRule="auto"/>
        <w:jc w:val="both"/>
        <w:rPr>
          <w:rFonts w:ascii="Arial" w:hAnsi="Arial" w:cs="Arial"/>
          <w:i/>
          <w:sz w:val="16"/>
          <w:szCs w:val="16"/>
          <w:u w:val="single"/>
          <w:lang w:eastAsia="en-GB"/>
        </w:rPr>
      </w:pPr>
      <w:r w:rsidRPr="00DF4477">
        <w:rPr>
          <w:rFonts w:ascii="Arial" w:hAnsi="Arial" w:cs="Arial"/>
          <w:i/>
          <w:sz w:val="16"/>
          <w:szCs w:val="16"/>
          <w:u w:val="single"/>
          <w:lang w:eastAsia="en-GB"/>
        </w:rPr>
        <w:t>Jeśli Wykonawca podlega zakazowi to składa oświadczenie o następującej treści:</w:t>
      </w:r>
    </w:p>
    <w:p w:rsidR="00FF2607" w:rsidRDefault="008128D9" w:rsidP="008128D9">
      <w:pPr>
        <w:spacing w:line="360" w:lineRule="auto"/>
        <w:jc w:val="both"/>
        <w:rPr>
          <w:rFonts w:ascii="Arial" w:hAnsi="Arial" w:cs="Arial"/>
          <w:sz w:val="16"/>
          <w:szCs w:val="16"/>
          <w:lang w:eastAsia="en-GB"/>
        </w:rPr>
      </w:pPr>
      <w:r w:rsidRPr="00DF4477">
        <w:rPr>
          <w:rFonts w:ascii="Arial" w:hAnsi="Arial" w:cs="Arial"/>
          <w:sz w:val="16"/>
          <w:szCs w:val="16"/>
          <w:lang w:eastAsia="en-GB"/>
        </w:rPr>
        <w:t>Oświadczam, że podlegam zakazowi udzielania lub dalszego wykonywania wszelkich zamówień publicznych na podstawie artykułu 5k ust. 1 Rozporządzenia Rady (UE) Nr 833/2014 z dnia 31 lipca 2014 r. dotyczącego środków ograniczających w</w:t>
      </w:r>
      <w:r w:rsidR="00DF4477">
        <w:rPr>
          <w:rFonts w:ascii="Arial" w:hAnsi="Arial" w:cs="Arial"/>
          <w:sz w:val="16"/>
          <w:szCs w:val="16"/>
          <w:lang w:eastAsia="en-GB"/>
        </w:rPr>
        <w:t> </w:t>
      </w:r>
      <w:r w:rsidRPr="00DF4477">
        <w:rPr>
          <w:rFonts w:ascii="Arial" w:hAnsi="Arial" w:cs="Arial"/>
          <w:sz w:val="16"/>
          <w:szCs w:val="16"/>
          <w:lang w:eastAsia="en-GB"/>
        </w:rPr>
        <w:t>związku z działaniami Rosji destabilizującymi sytuację na Ukrainie, o których mowa w artykuł 5k ust. 1 lit. ……………..</w:t>
      </w:r>
      <w:r w:rsidR="00FF2607">
        <w:rPr>
          <w:rFonts w:ascii="Arial" w:hAnsi="Arial" w:cs="Arial"/>
          <w:sz w:val="16"/>
          <w:szCs w:val="16"/>
          <w:lang w:eastAsia="en-GB"/>
        </w:rPr>
        <w:t>*</w:t>
      </w:r>
      <w:r w:rsidRPr="00DF4477">
        <w:rPr>
          <w:rFonts w:ascii="Arial" w:hAnsi="Arial" w:cs="Arial"/>
          <w:sz w:val="16"/>
          <w:szCs w:val="16"/>
          <w:lang w:eastAsia="en-GB"/>
        </w:rPr>
        <w:t xml:space="preserve"> Rozporządzenia</w:t>
      </w:r>
      <w:r w:rsidR="00FF2607">
        <w:rPr>
          <w:rFonts w:ascii="Arial" w:hAnsi="Arial" w:cs="Arial"/>
          <w:sz w:val="16"/>
          <w:szCs w:val="16"/>
          <w:lang w:eastAsia="en-GB"/>
        </w:rPr>
        <w:t>.</w:t>
      </w:r>
    </w:p>
    <w:p w:rsidR="00DF4477" w:rsidRDefault="00FF2607" w:rsidP="008128D9">
      <w:pPr>
        <w:spacing w:line="360" w:lineRule="auto"/>
        <w:jc w:val="both"/>
        <w:rPr>
          <w:rFonts w:ascii="Arial" w:hAnsi="Arial" w:cs="Arial"/>
          <w:i/>
          <w:sz w:val="16"/>
          <w:szCs w:val="16"/>
          <w:lang w:eastAsia="en-GB"/>
        </w:rPr>
      </w:pPr>
      <w:r w:rsidRPr="00FF2607">
        <w:rPr>
          <w:rFonts w:ascii="Arial" w:hAnsi="Arial" w:cs="Arial"/>
          <w:i/>
          <w:iCs/>
          <w:sz w:val="16"/>
          <w:szCs w:val="16"/>
          <w:lang w:eastAsia="en-GB"/>
        </w:rPr>
        <w:t>* jeśli dotyczy</w:t>
      </w:r>
      <w:r>
        <w:rPr>
          <w:rFonts w:ascii="Arial" w:hAnsi="Arial" w:cs="Arial"/>
          <w:sz w:val="16"/>
          <w:szCs w:val="16"/>
          <w:lang w:eastAsia="en-GB"/>
        </w:rPr>
        <w:t xml:space="preserve">, </w:t>
      </w:r>
      <w:r w:rsidR="008128D9" w:rsidRPr="00DF4477">
        <w:rPr>
          <w:rFonts w:ascii="Arial" w:hAnsi="Arial" w:cs="Arial"/>
          <w:i/>
          <w:sz w:val="16"/>
          <w:szCs w:val="16"/>
          <w:lang w:eastAsia="en-GB"/>
        </w:rPr>
        <w:t>wskazać właściwą literę z powyższych</w:t>
      </w:r>
    </w:p>
    <w:p w:rsidR="00FF2607" w:rsidRPr="00DF4477" w:rsidRDefault="00FF2607" w:rsidP="008128D9">
      <w:pPr>
        <w:spacing w:line="360" w:lineRule="auto"/>
        <w:jc w:val="both"/>
        <w:rPr>
          <w:rFonts w:ascii="Arial" w:hAnsi="Arial" w:cs="Arial"/>
          <w:sz w:val="16"/>
          <w:szCs w:val="16"/>
          <w:lang w:eastAsia="en-GB"/>
        </w:rPr>
      </w:pPr>
    </w:p>
    <w:p w:rsidR="008128D9" w:rsidRPr="00DF4477" w:rsidRDefault="008128D9" w:rsidP="008128D9">
      <w:pPr>
        <w:spacing w:line="360" w:lineRule="auto"/>
        <w:jc w:val="both"/>
        <w:rPr>
          <w:rFonts w:ascii="Arial" w:hAnsi="Arial" w:cs="Arial"/>
          <w:b/>
          <w:bCs/>
          <w:sz w:val="16"/>
          <w:szCs w:val="16"/>
          <w:lang w:eastAsia="en-GB"/>
        </w:rPr>
      </w:pPr>
      <w:r w:rsidRPr="00DF4477">
        <w:rPr>
          <w:rFonts w:ascii="Arial" w:hAnsi="Arial" w:cs="Arial"/>
          <w:b/>
          <w:bCs/>
          <w:sz w:val="16"/>
          <w:szCs w:val="16"/>
          <w:lang w:eastAsia="en-GB"/>
        </w:rPr>
        <w:t>Zobowiązuję się do niezwłocznego poinformowania Zamawiającego o zmianie tego stanu.</w:t>
      </w:r>
    </w:p>
    <w:p w:rsidR="008128D9" w:rsidRPr="00DF4477" w:rsidRDefault="008128D9" w:rsidP="008128D9">
      <w:pPr>
        <w:spacing w:line="360" w:lineRule="auto"/>
        <w:jc w:val="both"/>
        <w:rPr>
          <w:rFonts w:ascii="Arial" w:hAnsi="Arial" w:cs="Arial"/>
          <w:sz w:val="16"/>
          <w:szCs w:val="16"/>
          <w:lang w:eastAsia="en-GB"/>
        </w:rPr>
      </w:pPr>
    </w:p>
    <w:p w:rsidR="008128D9" w:rsidRPr="00DF4477" w:rsidRDefault="008128D9" w:rsidP="008128D9">
      <w:pPr>
        <w:shd w:val="clear" w:color="auto" w:fill="DDD9C3" w:themeFill="background2" w:themeFillShade="E6"/>
        <w:spacing w:line="360" w:lineRule="auto"/>
        <w:jc w:val="both"/>
        <w:rPr>
          <w:rFonts w:ascii="Arial" w:hAnsi="Arial" w:cs="Arial"/>
          <w:b/>
          <w:sz w:val="16"/>
          <w:szCs w:val="16"/>
          <w:lang w:eastAsia="en-GB"/>
        </w:rPr>
      </w:pPr>
      <w:r w:rsidRPr="00DF4477">
        <w:rPr>
          <w:rFonts w:ascii="Arial" w:hAnsi="Arial" w:cs="Arial"/>
          <w:b/>
          <w:sz w:val="16"/>
          <w:szCs w:val="16"/>
          <w:lang w:eastAsia="en-GB"/>
        </w:rPr>
        <w:t>OŚWIADCZENIE DOTYCZĄCE PODANYCH INFORMACJI</w:t>
      </w:r>
    </w:p>
    <w:p w:rsidR="008128D9" w:rsidRPr="00DF4477" w:rsidRDefault="008128D9" w:rsidP="008128D9">
      <w:pPr>
        <w:spacing w:line="360" w:lineRule="auto"/>
        <w:jc w:val="both"/>
        <w:rPr>
          <w:rFonts w:ascii="Arial" w:hAnsi="Arial" w:cs="Arial"/>
          <w:sz w:val="16"/>
          <w:szCs w:val="16"/>
        </w:rPr>
      </w:pPr>
      <w:r w:rsidRPr="00DF4477">
        <w:rPr>
          <w:rFonts w:ascii="Arial" w:hAnsi="Arial" w:cs="Arial"/>
          <w:sz w:val="16"/>
          <w:szCs w:val="16"/>
        </w:rPr>
        <w:t>Oświadczam, że wszystkie informacje podane w pkt B) oświadczenia są aktualne i zgodne z prawdą oraz zostały przedstawione z pełną świadomością konsekwencji wprowadzenia Zamawiającego w błąd przy przedstawianiu informacji.</w:t>
      </w:r>
    </w:p>
    <w:p w:rsidR="00D61815" w:rsidRPr="00DF4477" w:rsidRDefault="00D61815" w:rsidP="008128D9">
      <w:pPr>
        <w:spacing w:line="360" w:lineRule="auto"/>
        <w:jc w:val="both"/>
        <w:rPr>
          <w:rFonts w:ascii="Arial" w:hAnsi="Arial" w:cs="Arial"/>
          <w:sz w:val="16"/>
          <w:szCs w:val="16"/>
        </w:rPr>
      </w:pPr>
    </w:p>
    <w:p w:rsidR="00D61815" w:rsidRPr="00DF4477" w:rsidRDefault="00D61815" w:rsidP="008128D9">
      <w:pPr>
        <w:spacing w:line="360" w:lineRule="auto"/>
        <w:jc w:val="both"/>
        <w:rPr>
          <w:rFonts w:ascii="Arial" w:hAnsi="Arial" w:cs="Arial"/>
          <w:sz w:val="16"/>
          <w:szCs w:val="16"/>
        </w:rPr>
      </w:pPr>
    </w:p>
    <w:p w:rsidR="00D61815" w:rsidRPr="00DF4477" w:rsidRDefault="00D61815" w:rsidP="008128D9">
      <w:pPr>
        <w:spacing w:line="360" w:lineRule="auto"/>
        <w:jc w:val="both"/>
        <w:rPr>
          <w:rFonts w:ascii="Arial" w:hAnsi="Arial" w:cs="Arial"/>
          <w:sz w:val="16"/>
          <w:szCs w:val="16"/>
        </w:rPr>
      </w:pPr>
    </w:p>
    <w:p w:rsidR="00D61815" w:rsidRPr="00DF4477" w:rsidRDefault="00D61815" w:rsidP="008128D9">
      <w:pPr>
        <w:spacing w:line="360" w:lineRule="auto"/>
        <w:jc w:val="both"/>
        <w:rPr>
          <w:rFonts w:ascii="Arial" w:hAnsi="Arial" w:cs="Arial"/>
          <w:sz w:val="16"/>
          <w:szCs w:val="16"/>
        </w:rPr>
      </w:pPr>
    </w:p>
    <w:p w:rsidR="00DF4477" w:rsidRDefault="00DF4477" w:rsidP="008128D9">
      <w:pPr>
        <w:spacing w:line="360" w:lineRule="auto"/>
        <w:jc w:val="both"/>
        <w:rPr>
          <w:rFonts w:ascii="Arial" w:hAnsi="Arial" w:cs="Arial"/>
          <w:sz w:val="16"/>
          <w:szCs w:val="16"/>
        </w:rPr>
      </w:pPr>
    </w:p>
    <w:p w:rsidR="00F5141B" w:rsidRDefault="00F5141B" w:rsidP="008128D9">
      <w:pPr>
        <w:spacing w:line="360" w:lineRule="auto"/>
        <w:jc w:val="both"/>
        <w:rPr>
          <w:rFonts w:ascii="Arial" w:hAnsi="Arial" w:cs="Arial"/>
          <w:sz w:val="16"/>
          <w:szCs w:val="16"/>
        </w:rPr>
      </w:pPr>
    </w:p>
    <w:p w:rsidR="00F5141B" w:rsidRDefault="00F5141B" w:rsidP="008128D9">
      <w:pPr>
        <w:spacing w:line="360" w:lineRule="auto"/>
        <w:jc w:val="both"/>
        <w:rPr>
          <w:rFonts w:ascii="Arial" w:hAnsi="Arial" w:cs="Arial"/>
          <w:sz w:val="16"/>
          <w:szCs w:val="16"/>
        </w:rPr>
      </w:pPr>
    </w:p>
    <w:p w:rsidR="00F5141B" w:rsidRDefault="00F5141B" w:rsidP="008128D9">
      <w:pPr>
        <w:spacing w:line="360" w:lineRule="auto"/>
        <w:jc w:val="both"/>
        <w:rPr>
          <w:rFonts w:ascii="Arial" w:hAnsi="Arial" w:cs="Arial"/>
          <w:sz w:val="16"/>
          <w:szCs w:val="16"/>
        </w:rPr>
      </w:pPr>
    </w:p>
    <w:p w:rsidR="00F5141B" w:rsidRDefault="00F5141B" w:rsidP="008128D9">
      <w:pPr>
        <w:spacing w:line="360" w:lineRule="auto"/>
        <w:jc w:val="both"/>
        <w:rPr>
          <w:rFonts w:ascii="Arial" w:hAnsi="Arial" w:cs="Arial"/>
          <w:sz w:val="16"/>
          <w:szCs w:val="16"/>
        </w:rPr>
      </w:pPr>
    </w:p>
    <w:p w:rsidR="00F5141B" w:rsidRDefault="00F5141B" w:rsidP="008128D9">
      <w:pPr>
        <w:spacing w:line="360" w:lineRule="auto"/>
        <w:jc w:val="both"/>
        <w:rPr>
          <w:rFonts w:ascii="Arial" w:hAnsi="Arial" w:cs="Arial"/>
          <w:sz w:val="16"/>
          <w:szCs w:val="16"/>
        </w:rPr>
      </w:pPr>
    </w:p>
    <w:p w:rsidR="00F5141B" w:rsidRDefault="00F5141B" w:rsidP="008128D9">
      <w:pPr>
        <w:spacing w:line="360" w:lineRule="auto"/>
        <w:jc w:val="both"/>
        <w:rPr>
          <w:rFonts w:ascii="Arial" w:hAnsi="Arial" w:cs="Arial"/>
          <w:sz w:val="16"/>
          <w:szCs w:val="16"/>
        </w:rPr>
      </w:pPr>
    </w:p>
    <w:p w:rsidR="00F5141B" w:rsidRDefault="00F5141B" w:rsidP="008128D9">
      <w:pPr>
        <w:spacing w:line="360" w:lineRule="auto"/>
        <w:jc w:val="both"/>
        <w:rPr>
          <w:rFonts w:ascii="Arial" w:hAnsi="Arial" w:cs="Arial"/>
          <w:sz w:val="16"/>
          <w:szCs w:val="16"/>
        </w:rPr>
      </w:pPr>
    </w:p>
    <w:p w:rsidR="00F5141B" w:rsidRDefault="00F5141B" w:rsidP="008128D9">
      <w:pPr>
        <w:spacing w:line="360" w:lineRule="auto"/>
        <w:jc w:val="both"/>
        <w:rPr>
          <w:rFonts w:ascii="Arial" w:hAnsi="Arial" w:cs="Arial"/>
          <w:sz w:val="16"/>
          <w:szCs w:val="16"/>
        </w:rPr>
      </w:pPr>
    </w:p>
    <w:p w:rsidR="00F5141B" w:rsidRDefault="00F5141B" w:rsidP="008128D9">
      <w:pPr>
        <w:spacing w:line="360" w:lineRule="auto"/>
        <w:jc w:val="both"/>
        <w:rPr>
          <w:rFonts w:ascii="Arial" w:hAnsi="Arial" w:cs="Arial"/>
          <w:sz w:val="16"/>
          <w:szCs w:val="16"/>
        </w:rPr>
      </w:pPr>
    </w:p>
    <w:p w:rsidR="00F5141B" w:rsidRDefault="00F5141B" w:rsidP="008128D9">
      <w:pPr>
        <w:spacing w:line="360" w:lineRule="auto"/>
        <w:jc w:val="both"/>
        <w:rPr>
          <w:rFonts w:ascii="Arial" w:hAnsi="Arial" w:cs="Arial"/>
          <w:sz w:val="16"/>
          <w:szCs w:val="16"/>
        </w:rPr>
      </w:pPr>
    </w:p>
    <w:p w:rsidR="00F5141B" w:rsidRDefault="00F5141B" w:rsidP="008128D9">
      <w:pPr>
        <w:spacing w:line="360" w:lineRule="auto"/>
        <w:jc w:val="both"/>
        <w:rPr>
          <w:rFonts w:ascii="Arial" w:hAnsi="Arial" w:cs="Arial"/>
          <w:sz w:val="16"/>
          <w:szCs w:val="16"/>
        </w:rPr>
      </w:pPr>
    </w:p>
    <w:p w:rsidR="00F5141B" w:rsidRDefault="00F5141B" w:rsidP="008128D9">
      <w:pPr>
        <w:spacing w:line="360" w:lineRule="auto"/>
        <w:jc w:val="both"/>
        <w:rPr>
          <w:rFonts w:ascii="Arial" w:hAnsi="Arial" w:cs="Arial"/>
          <w:sz w:val="16"/>
          <w:szCs w:val="16"/>
        </w:rPr>
      </w:pPr>
    </w:p>
    <w:p w:rsidR="00F5141B" w:rsidRDefault="00F5141B" w:rsidP="008128D9">
      <w:pPr>
        <w:spacing w:line="360" w:lineRule="auto"/>
        <w:jc w:val="both"/>
        <w:rPr>
          <w:rFonts w:ascii="Arial" w:hAnsi="Arial" w:cs="Arial"/>
          <w:sz w:val="16"/>
          <w:szCs w:val="16"/>
        </w:rPr>
      </w:pPr>
    </w:p>
    <w:p w:rsidR="00F5141B" w:rsidRDefault="00F5141B" w:rsidP="008128D9">
      <w:pPr>
        <w:spacing w:line="360" w:lineRule="auto"/>
        <w:jc w:val="both"/>
        <w:rPr>
          <w:rFonts w:ascii="Arial" w:hAnsi="Arial" w:cs="Arial"/>
          <w:sz w:val="16"/>
          <w:szCs w:val="16"/>
        </w:rPr>
      </w:pPr>
    </w:p>
    <w:p w:rsidR="00F5141B" w:rsidRDefault="00F5141B" w:rsidP="008128D9">
      <w:pPr>
        <w:spacing w:line="360" w:lineRule="auto"/>
        <w:jc w:val="both"/>
        <w:rPr>
          <w:rFonts w:ascii="Arial" w:hAnsi="Arial" w:cs="Arial"/>
          <w:sz w:val="16"/>
          <w:szCs w:val="16"/>
        </w:rPr>
      </w:pPr>
    </w:p>
    <w:p w:rsidR="00F5141B" w:rsidRDefault="00F5141B" w:rsidP="008128D9">
      <w:pPr>
        <w:spacing w:line="360" w:lineRule="auto"/>
        <w:jc w:val="both"/>
        <w:rPr>
          <w:rFonts w:ascii="Arial" w:hAnsi="Arial" w:cs="Arial"/>
          <w:sz w:val="16"/>
          <w:szCs w:val="16"/>
        </w:rPr>
      </w:pPr>
    </w:p>
    <w:p w:rsidR="00F5141B" w:rsidRDefault="00F5141B" w:rsidP="008128D9">
      <w:pPr>
        <w:spacing w:line="360" w:lineRule="auto"/>
        <w:jc w:val="both"/>
        <w:rPr>
          <w:rFonts w:ascii="Arial" w:hAnsi="Arial" w:cs="Arial"/>
          <w:sz w:val="16"/>
          <w:szCs w:val="16"/>
        </w:rPr>
      </w:pPr>
    </w:p>
    <w:p w:rsidR="00F5141B" w:rsidRDefault="00F5141B" w:rsidP="008128D9">
      <w:pPr>
        <w:spacing w:line="360" w:lineRule="auto"/>
        <w:jc w:val="both"/>
        <w:rPr>
          <w:rFonts w:ascii="Arial" w:hAnsi="Arial" w:cs="Arial"/>
          <w:sz w:val="16"/>
          <w:szCs w:val="16"/>
        </w:rPr>
      </w:pPr>
    </w:p>
    <w:p w:rsidR="00F5141B" w:rsidRDefault="00F5141B" w:rsidP="008128D9">
      <w:pPr>
        <w:spacing w:line="360" w:lineRule="auto"/>
        <w:jc w:val="both"/>
        <w:rPr>
          <w:rFonts w:ascii="Arial" w:hAnsi="Arial" w:cs="Arial"/>
          <w:sz w:val="16"/>
          <w:szCs w:val="16"/>
        </w:rPr>
      </w:pPr>
    </w:p>
    <w:p w:rsidR="00F5141B" w:rsidRDefault="00F5141B" w:rsidP="008128D9">
      <w:pPr>
        <w:spacing w:line="360" w:lineRule="auto"/>
        <w:jc w:val="both"/>
        <w:rPr>
          <w:rFonts w:ascii="Arial" w:hAnsi="Arial" w:cs="Arial"/>
          <w:sz w:val="16"/>
          <w:szCs w:val="16"/>
        </w:rPr>
      </w:pPr>
    </w:p>
    <w:p w:rsidR="00F5141B" w:rsidRDefault="00F5141B" w:rsidP="008128D9">
      <w:pPr>
        <w:spacing w:line="360" w:lineRule="auto"/>
        <w:jc w:val="both"/>
        <w:rPr>
          <w:rFonts w:ascii="Arial" w:hAnsi="Arial" w:cs="Arial"/>
          <w:sz w:val="16"/>
          <w:szCs w:val="16"/>
        </w:rPr>
      </w:pPr>
    </w:p>
    <w:p w:rsidR="00F5141B" w:rsidRDefault="00F5141B" w:rsidP="008128D9">
      <w:pPr>
        <w:spacing w:line="360" w:lineRule="auto"/>
        <w:jc w:val="both"/>
        <w:rPr>
          <w:rFonts w:ascii="Arial" w:hAnsi="Arial" w:cs="Arial"/>
          <w:sz w:val="16"/>
          <w:szCs w:val="16"/>
        </w:rPr>
      </w:pPr>
    </w:p>
    <w:p w:rsidR="00F5141B" w:rsidRDefault="00F5141B" w:rsidP="008128D9">
      <w:pPr>
        <w:spacing w:line="360" w:lineRule="auto"/>
        <w:jc w:val="both"/>
        <w:rPr>
          <w:rFonts w:ascii="Arial" w:hAnsi="Arial" w:cs="Arial"/>
          <w:sz w:val="16"/>
          <w:szCs w:val="16"/>
        </w:rPr>
      </w:pPr>
    </w:p>
    <w:p w:rsidR="00DF4477" w:rsidRDefault="00DF4477" w:rsidP="008128D9">
      <w:pPr>
        <w:spacing w:line="360" w:lineRule="auto"/>
        <w:jc w:val="both"/>
        <w:rPr>
          <w:rFonts w:ascii="Arial" w:hAnsi="Arial" w:cs="Arial"/>
          <w:sz w:val="16"/>
          <w:szCs w:val="16"/>
        </w:rPr>
      </w:pPr>
    </w:p>
    <w:p w:rsidR="009E223C" w:rsidRDefault="009E223C" w:rsidP="008128D9">
      <w:pPr>
        <w:spacing w:line="360" w:lineRule="auto"/>
        <w:jc w:val="both"/>
        <w:rPr>
          <w:rFonts w:ascii="Arial" w:hAnsi="Arial" w:cs="Arial"/>
          <w:sz w:val="16"/>
          <w:szCs w:val="16"/>
        </w:rPr>
      </w:pPr>
    </w:p>
    <w:p w:rsidR="009E223C" w:rsidRPr="00DF4477" w:rsidRDefault="009E223C" w:rsidP="008128D9">
      <w:pPr>
        <w:spacing w:line="360" w:lineRule="auto"/>
        <w:jc w:val="both"/>
        <w:rPr>
          <w:rFonts w:ascii="Arial" w:hAnsi="Arial" w:cs="Arial"/>
          <w:sz w:val="16"/>
          <w:szCs w:val="16"/>
        </w:rPr>
      </w:pPr>
    </w:p>
    <w:p w:rsidR="00D61815" w:rsidRDefault="00D61815" w:rsidP="008128D9">
      <w:pPr>
        <w:spacing w:line="360" w:lineRule="auto"/>
        <w:jc w:val="both"/>
        <w:rPr>
          <w:rFonts w:ascii="Arial" w:hAnsi="Arial" w:cs="Arial"/>
          <w:sz w:val="16"/>
          <w:szCs w:val="16"/>
        </w:rPr>
      </w:pPr>
    </w:p>
    <w:p w:rsidR="00A525A3" w:rsidRDefault="00A525A3" w:rsidP="008128D9">
      <w:pPr>
        <w:spacing w:line="360" w:lineRule="auto"/>
        <w:jc w:val="both"/>
        <w:rPr>
          <w:rFonts w:ascii="Arial" w:hAnsi="Arial" w:cs="Arial"/>
          <w:sz w:val="16"/>
          <w:szCs w:val="16"/>
        </w:rPr>
      </w:pPr>
    </w:p>
    <w:p w:rsidR="00A525A3" w:rsidRDefault="00A525A3" w:rsidP="008128D9">
      <w:pPr>
        <w:spacing w:line="360" w:lineRule="auto"/>
        <w:jc w:val="both"/>
        <w:rPr>
          <w:rFonts w:ascii="Arial" w:hAnsi="Arial" w:cs="Arial"/>
          <w:sz w:val="16"/>
          <w:szCs w:val="16"/>
        </w:rPr>
      </w:pPr>
    </w:p>
    <w:p w:rsidR="00C42736" w:rsidRDefault="00C42736" w:rsidP="002C1EC4">
      <w:pPr>
        <w:pBdr>
          <w:top w:val="nil"/>
          <w:left w:val="nil"/>
          <w:bottom w:val="nil"/>
          <w:right w:val="nil"/>
          <w:between w:val="nil"/>
        </w:pBdr>
        <w:spacing w:line="360" w:lineRule="auto"/>
        <w:jc w:val="right"/>
        <w:rPr>
          <w:rFonts w:ascii="Arial" w:eastAsia="Arial" w:hAnsi="Arial" w:cs="Arial"/>
          <w:b/>
          <w:color w:val="000000"/>
          <w:sz w:val="16"/>
          <w:szCs w:val="16"/>
        </w:rPr>
      </w:pPr>
    </w:p>
    <w:p w:rsidR="00D67801" w:rsidRPr="00DF4477" w:rsidRDefault="00D67801" w:rsidP="002C1EC4">
      <w:pPr>
        <w:pBdr>
          <w:top w:val="nil"/>
          <w:left w:val="nil"/>
          <w:bottom w:val="nil"/>
          <w:right w:val="nil"/>
          <w:between w:val="nil"/>
        </w:pBdr>
        <w:spacing w:line="360" w:lineRule="auto"/>
        <w:jc w:val="right"/>
        <w:rPr>
          <w:rFonts w:ascii="Arial" w:eastAsia="Arial" w:hAnsi="Arial" w:cs="Arial"/>
          <w:b/>
          <w:color w:val="000000"/>
          <w:sz w:val="16"/>
          <w:szCs w:val="16"/>
        </w:rPr>
      </w:pPr>
      <w:r w:rsidRPr="00DF4477">
        <w:rPr>
          <w:rFonts w:ascii="Arial" w:eastAsia="Arial" w:hAnsi="Arial" w:cs="Arial"/>
          <w:b/>
          <w:color w:val="000000"/>
          <w:sz w:val="16"/>
          <w:szCs w:val="16"/>
        </w:rPr>
        <w:t>ZAŁĄCZNIK NR 5 DO SWZ</w:t>
      </w:r>
    </w:p>
    <w:p w:rsidR="00D67801" w:rsidRPr="00DF4477" w:rsidRDefault="00D67801" w:rsidP="00D67801">
      <w:pPr>
        <w:pBdr>
          <w:top w:val="nil"/>
          <w:left w:val="nil"/>
          <w:bottom w:val="nil"/>
          <w:right w:val="nil"/>
          <w:between w:val="nil"/>
        </w:pBdr>
        <w:spacing w:line="360" w:lineRule="auto"/>
        <w:jc w:val="right"/>
        <w:rPr>
          <w:rFonts w:ascii="Arial" w:eastAsia="Arial" w:hAnsi="Arial" w:cs="Arial"/>
          <w:color w:val="000000"/>
          <w:sz w:val="16"/>
          <w:szCs w:val="16"/>
        </w:rPr>
      </w:pPr>
    </w:p>
    <w:p w:rsidR="00161E0C" w:rsidRPr="00DF4477" w:rsidRDefault="00161E0C" w:rsidP="00D67801">
      <w:pPr>
        <w:pBdr>
          <w:top w:val="nil"/>
          <w:left w:val="nil"/>
          <w:bottom w:val="nil"/>
          <w:right w:val="nil"/>
          <w:between w:val="nil"/>
        </w:pBdr>
        <w:spacing w:line="360" w:lineRule="auto"/>
        <w:jc w:val="right"/>
        <w:rPr>
          <w:rFonts w:ascii="Arial" w:eastAsia="Arial" w:hAnsi="Arial" w:cs="Arial"/>
          <w:color w:val="000000"/>
          <w:sz w:val="16"/>
          <w:szCs w:val="16"/>
        </w:rPr>
      </w:pPr>
    </w:p>
    <w:p w:rsidR="00161E0C" w:rsidRPr="00DF4477" w:rsidRDefault="00161E0C" w:rsidP="00D67801">
      <w:pPr>
        <w:pBdr>
          <w:top w:val="nil"/>
          <w:left w:val="nil"/>
          <w:bottom w:val="nil"/>
          <w:right w:val="nil"/>
          <w:between w:val="nil"/>
        </w:pBdr>
        <w:spacing w:line="360" w:lineRule="auto"/>
        <w:jc w:val="right"/>
        <w:rPr>
          <w:rFonts w:ascii="Arial" w:eastAsia="Arial" w:hAnsi="Arial" w:cs="Arial"/>
          <w:color w:val="000000"/>
          <w:sz w:val="16"/>
          <w:szCs w:val="16"/>
        </w:rPr>
      </w:pPr>
    </w:p>
    <w:p w:rsidR="00D67801" w:rsidRPr="00DF4477" w:rsidRDefault="00D67801" w:rsidP="00D67801">
      <w:pPr>
        <w:spacing w:line="360" w:lineRule="auto"/>
        <w:jc w:val="center"/>
        <w:rPr>
          <w:rFonts w:ascii="Arial" w:hAnsi="Arial" w:cs="Arial"/>
          <w:b/>
          <w:sz w:val="16"/>
          <w:szCs w:val="16"/>
          <w:u w:val="single"/>
        </w:rPr>
      </w:pPr>
      <w:r w:rsidRPr="00DF4477">
        <w:rPr>
          <w:rFonts w:ascii="Arial" w:hAnsi="Arial" w:cs="Arial"/>
          <w:b/>
          <w:sz w:val="16"/>
          <w:szCs w:val="16"/>
          <w:u w:val="single"/>
        </w:rPr>
        <w:t xml:space="preserve">Oświadczenie </w:t>
      </w:r>
      <w:r w:rsidR="00DF4477">
        <w:rPr>
          <w:rFonts w:ascii="Arial" w:hAnsi="Arial" w:cs="Arial"/>
          <w:b/>
          <w:sz w:val="16"/>
          <w:szCs w:val="16"/>
          <w:u w:val="single"/>
        </w:rPr>
        <w:t>W</w:t>
      </w:r>
      <w:r w:rsidRPr="00DF4477">
        <w:rPr>
          <w:rFonts w:ascii="Arial" w:hAnsi="Arial" w:cs="Arial"/>
          <w:b/>
          <w:sz w:val="16"/>
          <w:szCs w:val="16"/>
          <w:u w:val="single"/>
        </w:rPr>
        <w:t xml:space="preserve">ykonawcy </w:t>
      </w:r>
    </w:p>
    <w:p w:rsidR="00D67801" w:rsidRPr="00DF4477" w:rsidRDefault="00D67801" w:rsidP="00D67801">
      <w:pPr>
        <w:pBdr>
          <w:top w:val="nil"/>
          <w:left w:val="nil"/>
          <w:bottom w:val="nil"/>
          <w:right w:val="nil"/>
          <w:between w:val="nil"/>
        </w:pBdr>
        <w:spacing w:line="360" w:lineRule="auto"/>
        <w:jc w:val="center"/>
        <w:rPr>
          <w:rFonts w:ascii="Arial" w:eastAsia="Arial" w:hAnsi="Arial" w:cs="Arial"/>
          <w:color w:val="000000"/>
          <w:sz w:val="16"/>
          <w:szCs w:val="16"/>
        </w:rPr>
      </w:pPr>
      <w:r w:rsidRPr="00DF4477">
        <w:rPr>
          <w:rFonts w:ascii="Arial" w:hAnsi="Arial" w:cs="Arial"/>
          <w:b/>
          <w:sz w:val="16"/>
          <w:szCs w:val="16"/>
          <w:u w:val="single"/>
        </w:rPr>
        <w:t>DOTYCZĄCE PRZESŁANEK WYKLUCZENIA Z POSTĘPOWANIA</w:t>
      </w:r>
    </w:p>
    <w:p w:rsidR="00D67801" w:rsidRPr="00DF4477" w:rsidRDefault="00D67801" w:rsidP="00D67801">
      <w:pPr>
        <w:pBdr>
          <w:top w:val="nil"/>
          <w:left w:val="nil"/>
          <w:bottom w:val="nil"/>
          <w:right w:val="nil"/>
          <w:between w:val="nil"/>
        </w:pBdr>
        <w:spacing w:after="200" w:line="276" w:lineRule="auto"/>
        <w:jc w:val="right"/>
        <w:rPr>
          <w:rFonts w:ascii="Arial" w:eastAsia="Arial" w:hAnsi="Arial" w:cs="Arial"/>
          <w:b/>
          <w:color w:val="000000"/>
          <w:sz w:val="16"/>
          <w:szCs w:val="16"/>
        </w:rPr>
      </w:pPr>
    </w:p>
    <w:p w:rsidR="00D67801" w:rsidRPr="00DF4477" w:rsidRDefault="00D67801" w:rsidP="00D67801">
      <w:pPr>
        <w:pBdr>
          <w:top w:val="nil"/>
          <w:left w:val="nil"/>
          <w:bottom w:val="nil"/>
          <w:right w:val="nil"/>
          <w:between w:val="nil"/>
        </w:pBdr>
        <w:spacing w:after="200" w:line="276" w:lineRule="auto"/>
        <w:jc w:val="both"/>
        <w:rPr>
          <w:rFonts w:ascii="Arial" w:eastAsia="Arial" w:hAnsi="Arial" w:cs="Arial"/>
          <w:color w:val="000000"/>
          <w:sz w:val="16"/>
          <w:szCs w:val="16"/>
        </w:rPr>
      </w:pPr>
      <w:r w:rsidRPr="00DF4477">
        <w:rPr>
          <w:rFonts w:ascii="Arial" w:eastAsia="Arial" w:hAnsi="Arial" w:cs="Arial"/>
          <w:color w:val="000000"/>
          <w:sz w:val="16"/>
          <w:szCs w:val="16"/>
        </w:rPr>
        <w:t>Nazwa Wykonawcy........................................................................................................</w:t>
      </w:r>
    </w:p>
    <w:p w:rsidR="00D67801" w:rsidRDefault="00D67801" w:rsidP="00D67801">
      <w:pPr>
        <w:pBdr>
          <w:top w:val="nil"/>
          <w:left w:val="nil"/>
          <w:bottom w:val="nil"/>
          <w:right w:val="nil"/>
          <w:between w:val="nil"/>
        </w:pBdr>
        <w:spacing w:after="200" w:line="276" w:lineRule="auto"/>
        <w:rPr>
          <w:rFonts w:ascii="Arial" w:eastAsia="Arial" w:hAnsi="Arial" w:cs="Arial"/>
          <w:color w:val="000000"/>
          <w:sz w:val="16"/>
          <w:szCs w:val="16"/>
        </w:rPr>
      </w:pPr>
      <w:r w:rsidRPr="00DF4477">
        <w:rPr>
          <w:rFonts w:ascii="Arial" w:eastAsia="Arial" w:hAnsi="Arial" w:cs="Arial"/>
          <w:color w:val="000000"/>
          <w:sz w:val="16"/>
          <w:szCs w:val="16"/>
        </w:rPr>
        <w:t>Adres Wykonawcy..........................................................................................................</w:t>
      </w:r>
    </w:p>
    <w:p w:rsidR="007A4588" w:rsidRPr="007A4588" w:rsidRDefault="007A4588" w:rsidP="00D67801">
      <w:pPr>
        <w:pBdr>
          <w:top w:val="nil"/>
          <w:left w:val="nil"/>
          <w:bottom w:val="nil"/>
          <w:right w:val="nil"/>
          <w:between w:val="nil"/>
        </w:pBdr>
        <w:spacing w:after="200" w:line="276" w:lineRule="auto"/>
        <w:rPr>
          <w:rFonts w:ascii="Arial" w:eastAsia="Arial" w:hAnsi="Arial" w:cs="Arial"/>
          <w:color w:val="000000"/>
          <w:sz w:val="16"/>
          <w:szCs w:val="16"/>
        </w:rPr>
      </w:pPr>
    </w:p>
    <w:p w:rsidR="00D67801" w:rsidRPr="00DF4477" w:rsidRDefault="00D67801" w:rsidP="00D67801">
      <w:pPr>
        <w:pBdr>
          <w:top w:val="nil"/>
          <w:left w:val="nil"/>
          <w:bottom w:val="nil"/>
          <w:right w:val="nil"/>
          <w:between w:val="nil"/>
        </w:pBdr>
        <w:spacing w:after="200" w:line="276" w:lineRule="auto"/>
        <w:jc w:val="both"/>
        <w:rPr>
          <w:rFonts w:ascii="Arial" w:eastAsia="Arial" w:hAnsi="Arial" w:cs="Arial"/>
          <w:b/>
          <w:color w:val="000000"/>
          <w:sz w:val="16"/>
          <w:szCs w:val="16"/>
        </w:rPr>
      </w:pPr>
      <w:r w:rsidRPr="00DF4477">
        <w:rPr>
          <w:rFonts w:ascii="Arial" w:eastAsia="Arial" w:hAnsi="Arial" w:cs="Arial"/>
          <w:b/>
          <w:color w:val="000000"/>
          <w:sz w:val="16"/>
          <w:szCs w:val="16"/>
        </w:rPr>
        <w:t>Oświadcza</w:t>
      </w:r>
      <w:r w:rsidR="00C3608F" w:rsidRPr="00DF4477">
        <w:rPr>
          <w:rFonts w:ascii="Arial" w:eastAsia="Arial" w:hAnsi="Arial" w:cs="Arial"/>
          <w:b/>
          <w:color w:val="000000"/>
          <w:sz w:val="16"/>
          <w:szCs w:val="16"/>
        </w:rPr>
        <w:t>,</w:t>
      </w:r>
      <w:r w:rsidRPr="00DF4477">
        <w:rPr>
          <w:rFonts w:ascii="Arial" w:eastAsia="Arial" w:hAnsi="Arial" w:cs="Arial"/>
          <w:b/>
          <w:color w:val="000000"/>
          <w:sz w:val="16"/>
          <w:szCs w:val="16"/>
        </w:rPr>
        <w:t xml:space="preserve"> iż</w:t>
      </w:r>
      <w:r w:rsidR="00C3608F" w:rsidRPr="00DF4477">
        <w:rPr>
          <w:rFonts w:ascii="Arial" w:eastAsia="Arial" w:hAnsi="Arial" w:cs="Arial"/>
          <w:b/>
          <w:color w:val="000000"/>
          <w:sz w:val="16"/>
          <w:szCs w:val="16"/>
        </w:rPr>
        <w:t>:</w:t>
      </w:r>
    </w:p>
    <w:p w:rsidR="00D67801" w:rsidRPr="00DF4477" w:rsidRDefault="00D67801" w:rsidP="00D67801">
      <w:pPr>
        <w:spacing w:line="360" w:lineRule="auto"/>
        <w:jc w:val="both"/>
        <w:rPr>
          <w:rFonts w:ascii="Arial" w:hAnsi="Arial" w:cs="Arial"/>
          <w:sz w:val="16"/>
          <w:szCs w:val="16"/>
        </w:rPr>
      </w:pPr>
      <w:r w:rsidRPr="00DF4477">
        <w:rPr>
          <w:rFonts w:ascii="Arial" w:hAnsi="Arial" w:cs="Arial"/>
          <w:b/>
          <w:sz w:val="16"/>
          <w:szCs w:val="16"/>
        </w:rPr>
        <w:t xml:space="preserve">Informacje zawarte w oświadczeniu, o którym mowa w art. 125 ust. 1 ustawy </w:t>
      </w:r>
      <w:r w:rsidR="00B7647E" w:rsidRPr="00DF4477">
        <w:rPr>
          <w:rFonts w:ascii="Arial" w:hAnsi="Arial" w:cs="Arial"/>
          <w:b/>
          <w:sz w:val="16"/>
          <w:szCs w:val="16"/>
        </w:rPr>
        <w:t xml:space="preserve">Pzp </w:t>
      </w:r>
      <w:r w:rsidRPr="00DF4477">
        <w:rPr>
          <w:rFonts w:ascii="Arial" w:hAnsi="Arial" w:cs="Arial"/>
          <w:b/>
          <w:sz w:val="16"/>
          <w:szCs w:val="16"/>
        </w:rPr>
        <w:t>w zakresie podstaw wykluczenia z</w:t>
      </w:r>
      <w:r w:rsidR="00DF4477">
        <w:rPr>
          <w:rFonts w:ascii="Arial" w:hAnsi="Arial" w:cs="Arial"/>
          <w:b/>
          <w:sz w:val="16"/>
          <w:szCs w:val="16"/>
        </w:rPr>
        <w:t> </w:t>
      </w:r>
      <w:r w:rsidRPr="00DF4477">
        <w:rPr>
          <w:rFonts w:ascii="Arial" w:hAnsi="Arial" w:cs="Arial"/>
          <w:b/>
          <w:sz w:val="16"/>
          <w:szCs w:val="16"/>
        </w:rPr>
        <w:t>postępowania wskazanych przez Zamawiającego</w:t>
      </w:r>
      <w:r w:rsidRPr="00DF4477">
        <w:rPr>
          <w:rFonts w:ascii="Arial" w:hAnsi="Arial" w:cs="Arial"/>
          <w:bCs/>
          <w:sz w:val="16"/>
          <w:szCs w:val="16"/>
        </w:rPr>
        <w:t>, o których mowa w:</w:t>
      </w:r>
    </w:p>
    <w:p w:rsidR="00D67801" w:rsidRPr="00DF4477" w:rsidRDefault="00D67801" w:rsidP="00D67801">
      <w:pPr>
        <w:spacing w:line="360" w:lineRule="auto"/>
        <w:jc w:val="both"/>
        <w:rPr>
          <w:rFonts w:ascii="Arial" w:hAnsi="Arial" w:cs="Arial"/>
          <w:sz w:val="16"/>
          <w:szCs w:val="16"/>
        </w:rPr>
      </w:pPr>
    </w:p>
    <w:p w:rsidR="00D67801" w:rsidRPr="00DF4477" w:rsidRDefault="00D67801" w:rsidP="00F5141B">
      <w:pPr>
        <w:pStyle w:val="Akapitzlist"/>
        <w:numPr>
          <w:ilvl w:val="1"/>
          <w:numId w:val="40"/>
        </w:numPr>
        <w:suppressAutoHyphens/>
        <w:overflowPunct w:val="0"/>
        <w:autoSpaceDE w:val="0"/>
        <w:spacing w:line="360" w:lineRule="auto"/>
        <w:ind w:left="357" w:hanging="357"/>
        <w:jc w:val="both"/>
        <w:textAlignment w:val="baseline"/>
        <w:rPr>
          <w:rFonts w:ascii="Arial" w:hAnsi="Arial" w:cs="Arial"/>
          <w:sz w:val="16"/>
          <w:szCs w:val="16"/>
        </w:rPr>
      </w:pPr>
      <w:r w:rsidRPr="00DF4477">
        <w:rPr>
          <w:rStyle w:val="Hipercze"/>
          <w:rFonts w:ascii="Arial" w:hAnsi="Arial" w:cs="Arial"/>
          <w:color w:val="auto"/>
          <w:sz w:val="16"/>
          <w:szCs w:val="16"/>
        </w:rPr>
        <w:t>art. 108 ust. 1 pkt 3</w:t>
      </w:r>
      <w:r w:rsidRPr="00DF4477">
        <w:rPr>
          <w:rFonts w:ascii="Arial" w:hAnsi="Arial" w:cs="Arial"/>
          <w:sz w:val="16"/>
          <w:szCs w:val="16"/>
        </w:rPr>
        <w:t xml:space="preserve"> ustawy </w:t>
      </w:r>
      <w:r w:rsidR="00B7647E" w:rsidRPr="00DF4477">
        <w:rPr>
          <w:rFonts w:ascii="Arial" w:hAnsi="Arial" w:cs="Arial"/>
          <w:sz w:val="16"/>
          <w:szCs w:val="16"/>
        </w:rPr>
        <w:t>Pzp</w:t>
      </w:r>
      <w:r w:rsidRPr="00DF4477">
        <w:rPr>
          <w:rFonts w:ascii="Arial" w:hAnsi="Arial" w:cs="Arial"/>
          <w:sz w:val="16"/>
          <w:szCs w:val="16"/>
        </w:rPr>
        <w:t>,</w:t>
      </w:r>
    </w:p>
    <w:p w:rsidR="00D67801" w:rsidRPr="00DF4477" w:rsidRDefault="00D67801" w:rsidP="00F5141B">
      <w:pPr>
        <w:pStyle w:val="Akapitzlist"/>
        <w:numPr>
          <w:ilvl w:val="1"/>
          <w:numId w:val="40"/>
        </w:numPr>
        <w:suppressAutoHyphens/>
        <w:overflowPunct w:val="0"/>
        <w:autoSpaceDE w:val="0"/>
        <w:spacing w:line="360" w:lineRule="auto"/>
        <w:ind w:left="357" w:hanging="357"/>
        <w:jc w:val="both"/>
        <w:textAlignment w:val="baseline"/>
        <w:rPr>
          <w:rFonts w:ascii="Arial" w:hAnsi="Arial" w:cs="Arial"/>
          <w:sz w:val="16"/>
          <w:szCs w:val="16"/>
        </w:rPr>
      </w:pPr>
      <w:r w:rsidRPr="00DF4477">
        <w:rPr>
          <w:rStyle w:val="Hipercze"/>
          <w:rFonts w:ascii="Arial" w:hAnsi="Arial" w:cs="Arial"/>
          <w:color w:val="auto"/>
          <w:sz w:val="16"/>
          <w:szCs w:val="16"/>
        </w:rPr>
        <w:t>art. 108 ust. 1 pkt 4</w:t>
      </w:r>
      <w:r w:rsidRPr="00DF4477">
        <w:rPr>
          <w:rFonts w:ascii="Arial" w:hAnsi="Arial" w:cs="Arial"/>
          <w:sz w:val="16"/>
          <w:szCs w:val="16"/>
        </w:rPr>
        <w:t xml:space="preserve"> ustawy </w:t>
      </w:r>
      <w:r w:rsidR="00B7647E" w:rsidRPr="00DF4477">
        <w:rPr>
          <w:rFonts w:ascii="Arial" w:hAnsi="Arial" w:cs="Arial"/>
          <w:sz w:val="16"/>
          <w:szCs w:val="16"/>
        </w:rPr>
        <w:t xml:space="preserve">Pzp, </w:t>
      </w:r>
      <w:r w:rsidRPr="00DF4477">
        <w:rPr>
          <w:rFonts w:ascii="Arial" w:hAnsi="Arial" w:cs="Arial"/>
          <w:sz w:val="16"/>
          <w:szCs w:val="16"/>
        </w:rPr>
        <w:t>dotyczących orzeczenia zakazu ubieganiasię o zamówienie publiczne tytułem środka zapobiegawczego,</w:t>
      </w:r>
    </w:p>
    <w:p w:rsidR="00D67801" w:rsidRPr="00DF4477" w:rsidRDefault="00D67801" w:rsidP="00F5141B">
      <w:pPr>
        <w:pStyle w:val="Akapitzlist"/>
        <w:numPr>
          <w:ilvl w:val="1"/>
          <w:numId w:val="40"/>
        </w:numPr>
        <w:suppressAutoHyphens/>
        <w:overflowPunct w:val="0"/>
        <w:autoSpaceDE w:val="0"/>
        <w:spacing w:line="360" w:lineRule="auto"/>
        <w:ind w:left="357" w:hanging="357"/>
        <w:jc w:val="both"/>
        <w:textAlignment w:val="baseline"/>
        <w:rPr>
          <w:rFonts w:ascii="Arial" w:hAnsi="Arial" w:cs="Arial"/>
          <w:sz w:val="16"/>
          <w:szCs w:val="16"/>
        </w:rPr>
      </w:pPr>
      <w:r w:rsidRPr="00DF4477">
        <w:rPr>
          <w:rStyle w:val="Hipercze"/>
          <w:rFonts w:ascii="Arial" w:hAnsi="Arial" w:cs="Arial"/>
          <w:color w:val="auto"/>
          <w:sz w:val="16"/>
          <w:szCs w:val="16"/>
        </w:rPr>
        <w:t>art. 108 ust. 1 pkt 5</w:t>
      </w:r>
      <w:r w:rsidRPr="00DF4477">
        <w:rPr>
          <w:rFonts w:ascii="Arial" w:hAnsi="Arial" w:cs="Arial"/>
          <w:sz w:val="16"/>
          <w:szCs w:val="16"/>
        </w:rPr>
        <w:t xml:space="preserve"> ustawy </w:t>
      </w:r>
      <w:r w:rsidR="00B7647E" w:rsidRPr="00DF4477">
        <w:rPr>
          <w:rFonts w:ascii="Arial" w:hAnsi="Arial" w:cs="Arial"/>
          <w:sz w:val="16"/>
          <w:szCs w:val="16"/>
        </w:rPr>
        <w:t>Pzp</w:t>
      </w:r>
      <w:r w:rsidRPr="00DF4477">
        <w:rPr>
          <w:rFonts w:ascii="Arial" w:hAnsi="Arial" w:cs="Arial"/>
          <w:sz w:val="16"/>
          <w:szCs w:val="16"/>
        </w:rPr>
        <w:t>, dotyczących zawarcia z innymi wykonawcami porozumienia mającego na celu zakłócenie konkurencji,</w:t>
      </w:r>
    </w:p>
    <w:p w:rsidR="00D67801" w:rsidRPr="00DF4477" w:rsidRDefault="00D67801" w:rsidP="00F5141B">
      <w:pPr>
        <w:pStyle w:val="Akapitzlist"/>
        <w:numPr>
          <w:ilvl w:val="1"/>
          <w:numId w:val="40"/>
        </w:numPr>
        <w:suppressAutoHyphens/>
        <w:overflowPunct w:val="0"/>
        <w:autoSpaceDE w:val="0"/>
        <w:spacing w:line="360" w:lineRule="auto"/>
        <w:ind w:left="357" w:hanging="357"/>
        <w:jc w:val="both"/>
        <w:textAlignment w:val="baseline"/>
        <w:rPr>
          <w:rFonts w:ascii="Arial" w:hAnsi="Arial" w:cs="Arial"/>
          <w:sz w:val="16"/>
          <w:szCs w:val="16"/>
        </w:rPr>
      </w:pPr>
      <w:r w:rsidRPr="00DF4477">
        <w:rPr>
          <w:rStyle w:val="Hipercze"/>
          <w:rFonts w:ascii="Arial" w:hAnsi="Arial" w:cs="Arial"/>
          <w:color w:val="auto"/>
          <w:sz w:val="16"/>
          <w:szCs w:val="16"/>
        </w:rPr>
        <w:t>art. 108 ust. 1 pkt 6</w:t>
      </w:r>
      <w:r w:rsidRPr="00DF4477">
        <w:rPr>
          <w:rFonts w:ascii="Arial" w:hAnsi="Arial" w:cs="Arial"/>
          <w:sz w:val="16"/>
          <w:szCs w:val="16"/>
        </w:rPr>
        <w:t xml:space="preserve"> ustawy </w:t>
      </w:r>
      <w:r w:rsidR="00B7647E" w:rsidRPr="00DF4477">
        <w:rPr>
          <w:rFonts w:ascii="Arial" w:hAnsi="Arial" w:cs="Arial"/>
          <w:sz w:val="16"/>
          <w:szCs w:val="16"/>
        </w:rPr>
        <w:t>Pzp</w:t>
      </w:r>
      <w:r w:rsidRPr="00DF4477">
        <w:rPr>
          <w:rFonts w:ascii="Arial" w:hAnsi="Arial" w:cs="Arial"/>
          <w:sz w:val="16"/>
          <w:szCs w:val="16"/>
        </w:rPr>
        <w:t>,</w:t>
      </w:r>
    </w:p>
    <w:p w:rsidR="00D67801" w:rsidRPr="00DF4477" w:rsidRDefault="00D67801" w:rsidP="00F5141B">
      <w:pPr>
        <w:pStyle w:val="Akapitzlist"/>
        <w:numPr>
          <w:ilvl w:val="1"/>
          <w:numId w:val="40"/>
        </w:numPr>
        <w:suppressAutoHyphens/>
        <w:overflowPunct w:val="0"/>
        <w:autoSpaceDE w:val="0"/>
        <w:spacing w:line="360" w:lineRule="auto"/>
        <w:ind w:left="357" w:hanging="357"/>
        <w:jc w:val="both"/>
        <w:textAlignment w:val="baseline"/>
        <w:rPr>
          <w:rFonts w:ascii="Arial" w:hAnsi="Arial" w:cs="Arial"/>
          <w:sz w:val="16"/>
          <w:szCs w:val="16"/>
        </w:rPr>
      </w:pPr>
      <w:r w:rsidRPr="00DF4477">
        <w:rPr>
          <w:rFonts w:ascii="Arial" w:eastAsia="TimesNewRoman" w:hAnsi="Arial" w:cs="Arial"/>
          <w:sz w:val="16"/>
          <w:szCs w:val="16"/>
          <w:u w:val="single"/>
        </w:rPr>
        <w:t>art. 109 ust. 1 pkt 1</w:t>
      </w:r>
      <w:r w:rsidRPr="00DF4477">
        <w:rPr>
          <w:rFonts w:ascii="Arial" w:eastAsia="TimesNewRoman" w:hAnsi="Arial" w:cs="Arial"/>
          <w:sz w:val="16"/>
          <w:szCs w:val="16"/>
        </w:rPr>
        <w:t xml:space="preserve"> ustawy </w:t>
      </w:r>
      <w:r w:rsidR="00B7647E" w:rsidRPr="00DF4477">
        <w:rPr>
          <w:rFonts w:ascii="Arial" w:eastAsia="TimesNewRoman" w:hAnsi="Arial" w:cs="Arial"/>
          <w:sz w:val="16"/>
          <w:szCs w:val="16"/>
        </w:rPr>
        <w:t>Pzp</w:t>
      </w:r>
      <w:r w:rsidRPr="00DF4477">
        <w:rPr>
          <w:rFonts w:ascii="Arial" w:eastAsia="TimesNewRoman" w:hAnsi="Arial" w:cs="Arial"/>
          <w:sz w:val="16"/>
          <w:szCs w:val="16"/>
        </w:rPr>
        <w:t>, odnośnie do naruszenia obowiązków dotyczących płatności podatków i opłat lokalnych,o</w:t>
      </w:r>
      <w:r w:rsidR="00DF4477">
        <w:rPr>
          <w:rFonts w:ascii="Arial" w:eastAsia="TimesNewRoman" w:hAnsi="Arial" w:cs="Arial"/>
          <w:sz w:val="16"/>
          <w:szCs w:val="16"/>
        </w:rPr>
        <w:t> </w:t>
      </w:r>
      <w:r w:rsidRPr="00DF4477">
        <w:rPr>
          <w:rFonts w:ascii="Arial" w:eastAsia="TimesNewRoman" w:hAnsi="Arial" w:cs="Arial"/>
          <w:sz w:val="16"/>
          <w:szCs w:val="16"/>
        </w:rPr>
        <w:t xml:space="preserve">których mowa w ustawie z dnia 12 stycznia 1991 r. o podatkach i opłatach lokalnych </w:t>
      </w:r>
      <w:r w:rsidR="00FC074B" w:rsidRPr="00FC074B">
        <w:rPr>
          <w:rFonts w:ascii="Arial" w:eastAsia="TimesNewRoman" w:hAnsi="Arial" w:cs="Arial"/>
          <w:sz w:val="16"/>
          <w:szCs w:val="16"/>
        </w:rPr>
        <w:t>(</w:t>
      </w:r>
      <w:proofErr w:type="spellStart"/>
      <w:r w:rsidR="00FC074B" w:rsidRPr="00FC074B">
        <w:rPr>
          <w:rFonts w:ascii="Arial" w:eastAsia="TimesNewRoman" w:hAnsi="Arial" w:cs="Arial"/>
          <w:sz w:val="16"/>
          <w:szCs w:val="16"/>
        </w:rPr>
        <w:t>t.j</w:t>
      </w:r>
      <w:proofErr w:type="spellEnd"/>
      <w:r w:rsidR="00FC074B" w:rsidRPr="00FC074B">
        <w:rPr>
          <w:rFonts w:ascii="Arial" w:eastAsia="TimesNewRoman" w:hAnsi="Arial" w:cs="Arial"/>
          <w:sz w:val="16"/>
          <w:szCs w:val="16"/>
        </w:rPr>
        <w:t>. Dz. U. z 2025 r. poz. 707 z późn. zm.)</w:t>
      </w:r>
      <w:r w:rsidR="00FC074B">
        <w:rPr>
          <w:rFonts w:ascii="Arial" w:eastAsia="TimesNewRoman" w:hAnsi="Arial" w:cs="Arial"/>
          <w:sz w:val="16"/>
          <w:szCs w:val="16"/>
        </w:rPr>
        <w:t>,</w:t>
      </w:r>
    </w:p>
    <w:p w:rsidR="00CE33A2" w:rsidRPr="00DF4477" w:rsidRDefault="00CE33A2" w:rsidP="00CE33A2">
      <w:pPr>
        <w:pStyle w:val="Akapitzlist"/>
        <w:suppressAutoHyphens/>
        <w:overflowPunct w:val="0"/>
        <w:autoSpaceDE w:val="0"/>
        <w:spacing w:line="360" w:lineRule="auto"/>
        <w:jc w:val="both"/>
        <w:textAlignment w:val="baseline"/>
        <w:rPr>
          <w:rFonts w:ascii="Arial" w:hAnsi="Arial" w:cs="Arial"/>
          <w:sz w:val="16"/>
          <w:szCs w:val="16"/>
        </w:rPr>
      </w:pPr>
    </w:p>
    <w:p w:rsidR="008128D9" w:rsidRPr="00DF4477" w:rsidRDefault="00D67801" w:rsidP="008128D9">
      <w:pPr>
        <w:pBdr>
          <w:top w:val="nil"/>
          <w:left w:val="nil"/>
          <w:bottom w:val="nil"/>
          <w:right w:val="nil"/>
          <w:between w:val="nil"/>
        </w:pBdr>
        <w:spacing w:after="200" w:line="276" w:lineRule="auto"/>
        <w:rPr>
          <w:rFonts w:ascii="Arial" w:eastAsia="Arial" w:hAnsi="Arial" w:cs="Arial"/>
          <w:b/>
          <w:color w:val="000000"/>
          <w:sz w:val="16"/>
          <w:szCs w:val="16"/>
        </w:rPr>
      </w:pPr>
      <w:r w:rsidRPr="00DF4477">
        <w:rPr>
          <w:rFonts w:ascii="Arial" w:hAnsi="Arial" w:cs="Arial"/>
          <w:b/>
          <w:bCs/>
          <w:sz w:val="16"/>
          <w:szCs w:val="16"/>
          <w:u w:val="single"/>
        </w:rPr>
        <w:t>są nadal</w:t>
      </w:r>
      <w:r w:rsidR="008128D9" w:rsidRPr="00DF4477">
        <w:rPr>
          <w:rFonts w:ascii="Arial" w:hAnsi="Arial" w:cs="Arial"/>
          <w:b/>
          <w:bCs/>
          <w:sz w:val="16"/>
          <w:szCs w:val="16"/>
          <w:u w:val="single"/>
        </w:rPr>
        <w:t xml:space="preserve"> aktualne.</w:t>
      </w: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CE2F50" w:rsidRPr="00DF4477" w:rsidRDefault="00CE2F50"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DF4477" w:rsidRDefault="00DF4477"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F5141B" w:rsidRDefault="00F5141B"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F5141B" w:rsidRDefault="00F5141B"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FF2607" w:rsidRDefault="00FF2607" w:rsidP="00F5141B">
      <w:pPr>
        <w:pBdr>
          <w:top w:val="nil"/>
          <w:left w:val="nil"/>
          <w:bottom w:val="nil"/>
          <w:right w:val="nil"/>
          <w:between w:val="nil"/>
        </w:pBdr>
        <w:spacing w:after="200" w:line="276" w:lineRule="auto"/>
        <w:rPr>
          <w:rFonts w:ascii="Arial" w:eastAsia="Arial" w:hAnsi="Arial" w:cs="Arial"/>
          <w:b/>
          <w:color w:val="000000"/>
          <w:sz w:val="16"/>
          <w:szCs w:val="16"/>
        </w:rPr>
      </w:pPr>
    </w:p>
    <w:p w:rsidR="000F5E97" w:rsidRPr="000F5E97" w:rsidRDefault="008128D9" w:rsidP="00FF2607">
      <w:pPr>
        <w:pBdr>
          <w:top w:val="nil"/>
          <w:left w:val="nil"/>
          <w:bottom w:val="nil"/>
          <w:right w:val="nil"/>
          <w:between w:val="nil"/>
        </w:pBdr>
        <w:spacing w:after="200" w:line="276" w:lineRule="auto"/>
        <w:jc w:val="right"/>
        <w:rPr>
          <w:rFonts w:ascii="Arial" w:eastAsia="Arial" w:hAnsi="Arial" w:cs="Arial"/>
          <w:b/>
          <w:color w:val="000000"/>
          <w:sz w:val="16"/>
          <w:szCs w:val="16"/>
        </w:rPr>
      </w:pPr>
      <w:r w:rsidRPr="00DF4477">
        <w:rPr>
          <w:rFonts w:ascii="Arial" w:eastAsia="Arial" w:hAnsi="Arial" w:cs="Arial"/>
          <w:b/>
          <w:color w:val="000000"/>
          <w:sz w:val="16"/>
          <w:szCs w:val="16"/>
        </w:rPr>
        <w:t>ZAŁĄCZNIK NR 6 DO SWZ</w:t>
      </w:r>
    </w:p>
    <w:p w:rsidR="008128D9" w:rsidRPr="00DF4477" w:rsidRDefault="008128D9" w:rsidP="008128D9">
      <w:pPr>
        <w:pBdr>
          <w:top w:val="nil"/>
          <w:left w:val="nil"/>
          <w:bottom w:val="nil"/>
          <w:right w:val="nil"/>
          <w:between w:val="nil"/>
        </w:pBdr>
        <w:spacing w:after="120" w:line="480" w:lineRule="auto"/>
        <w:rPr>
          <w:rFonts w:ascii="Arial" w:eastAsia="Arial" w:hAnsi="Arial" w:cs="Arial"/>
          <w:color w:val="000000"/>
          <w:sz w:val="16"/>
          <w:szCs w:val="16"/>
        </w:rPr>
      </w:pPr>
      <w:r w:rsidRPr="00DF4477">
        <w:rPr>
          <w:rFonts w:ascii="Arial" w:eastAsia="Arial" w:hAnsi="Arial" w:cs="Arial"/>
          <w:b/>
          <w:color w:val="000000"/>
          <w:sz w:val="16"/>
          <w:szCs w:val="16"/>
        </w:rPr>
        <w:t>Wykonawca:</w:t>
      </w:r>
    </w:p>
    <w:p w:rsidR="00DF4477" w:rsidRDefault="00DF4477" w:rsidP="00DF4477">
      <w:pPr>
        <w:pBdr>
          <w:top w:val="nil"/>
          <w:left w:val="nil"/>
          <w:bottom w:val="nil"/>
          <w:right w:val="nil"/>
          <w:between w:val="nil"/>
        </w:pBdr>
        <w:spacing w:after="120" w:line="276" w:lineRule="auto"/>
        <w:ind w:right="5953"/>
        <w:rPr>
          <w:rFonts w:ascii="Arial" w:eastAsia="Arial" w:hAnsi="Arial" w:cs="Arial"/>
          <w:i/>
          <w:color w:val="000000"/>
          <w:sz w:val="16"/>
          <w:szCs w:val="16"/>
        </w:rPr>
      </w:pPr>
      <w:r w:rsidRPr="00DF4477">
        <w:rPr>
          <w:rFonts w:ascii="Arial" w:eastAsia="Arial" w:hAnsi="Arial" w:cs="Arial"/>
          <w:color w:val="000000"/>
          <w:sz w:val="16"/>
          <w:szCs w:val="16"/>
        </w:rPr>
        <w:t>…………………………………………………</w:t>
      </w:r>
    </w:p>
    <w:p w:rsidR="008128D9" w:rsidRPr="00DF4477" w:rsidRDefault="00DF4477" w:rsidP="00DF4477">
      <w:pPr>
        <w:pBdr>
          <w:top w:val="nil"/>
          <w:left w:val="nil"/>
          <w:bottom w:val="nil"/>
          <w:right w:val="nil"/>
          <w:between w:val="nil"/>
        </w:pBdr>
        <w:spacing w:after="120" w:line="276" w:lineRule="auto"/>
        <w:ind w:right="5953"/>
        <w:rPr>
          <w:rFonts w:ascii="Arial" w:eastAsia="Arial" w:hAnsi="Arial" w:cs="Arial"/>
          <w:color w:val="000000"/>
          <w:sz w:val="16"/>
          <w:szCs w:val="16"/>
        </w:rPr>
      </w:pPr>
      <w:r w:rsidRPr="00DF4477">
        <w:rPr>
          <w:rFonts w:ascii="Arial" w:eastAsia="Arial" w:hAnsi="Arial" w:cs="Arial"/>
          <w:color w:val="000000"/>
          <w:sz w:val="16"/>
          <w:szCs w:val="16"/>
        </w:rPr>
        <w:t>…………………………………………………</w:t>
      </w:r>
      <w:r w:rsidR="008128D9" w:rsidRPr="00DF4477">
        <w:rPr>
          <w:rFonts w:ascii="Arial" w:eastAsia="Arial" w:hAnsi="Arial" w:cs="Arial"/>
          <w:i/>
          <w:color w:val="000000"/>
          <w:sz w:val="16"/>
          <w:szCs w:val="16"/>
        </w:rPr>
        <w:t>(pełna nazwa/firma, adres, w zależności od podmiotu: NIP/PESEL, KRS/</w:t>
      </w:r>
      <w:proofErr w:type="spellStart"/>
      <w:r w:rsidR="008128D9" w:rsidRPr="00DF4477">
        <w:rPr>
          <w:rFonts w:ascii="Arial" w:eastAsia="Arial" w:hAnsi="Arial" w:cs="Arial"/>
          <w:i/>
          <w:color w:val="000000"/>
          <w:sz w:val="16"/>
          <w:szCs w:val="16"/>
        </w:rPr>
        <w:t>CEiDG</w:t>
      </w:r>
      <w:proofErr w:type="spellEnd"/>
      <w:r w:rsidR="008128D9" w:rsidRPr="00DF4477">
        <w:rPr>
          <w:rFonts w:ascii="Arial" w:eastAsia="Arial" w:hAnsi="Arial" w:cs="Arial"/>
          <w:i/>
          <w:color w:val="000000"/>
          <w:sz w:val="16"/>
          <w:szCs w:val="16"/>
        </w:rPr>
        <w:t>)</w:t>
      </w:r>
    </w:p>
    <w:p w:rsidR="008128D9" w:rsidRPr="00DF4477" w:rsidRDefault="008128D9" w:rsidP="008128D9">
      <w:pPr>
        <w:pBdr>
          <w:top w:val="nil"/>
          <w:left w:val="nil"/>
          <w:bottom w:val="nil"/>
          <w:right w:val="nil"/>
          <w:between w:val="nil"/>
        </w:pBdr>
        <w:spacing w:after="120" w:line="480" w:lineRule="auto"/>
        <w:rPr>
          <w:rFonts w:ascii="Arial" w:eastAsia="Arial" w:hAnsi="Arial" w:cs="Arial"/>
          <w:color w:val="000000"/>
          <w:sz w:val="16"/>
          <w:szCs w:val="16"/>
          <w:u w:val="single"/>
        </w:rPr>
      </w:pPr>
      <w:r w:rsidRPr="00DF4477">
        <w:rPr>
          <w:rFonts w:ascii="Arial" w:eastAsia="Arial" w:hAnsi="Arial" w:cs="Arial"/>
          <w:color w:val="000000"/>
          <w:sz w:val="16"/>
          <w:szCs w:val="16"/>
          <w:u w:val="single"/>
        </w:rPr>
        <w:t>reprezentowany przez:</w:t>
      </w:r>
    </w:p>
    <w:p w:rsidR="00DF4477" w:rsidRDefault="00DF4477" w:rsidP="008128D9">
      <w:pPr>
        <w:pBdr>
          <w:top w:val="nil"/>
          <w:left w:val="nil"/>
          <w:bottom w:val="nil"/>
          <w:right w:val="nil"/>
          <w:between w:val="nil"/>
        </w:pBdr>
        <w:spacing w:after="120" w:line="276" w:lineRule="auto"/>
        <w:ind w:right="5953"/>
        <w:rPr>
          <w:rFonts w:ascii="Arial" w:eastAsia="Arial" w:hAnsi="Arial" w:cs="Arial"/>
          <w:i/>
          <w:color w:val="000000"/>
          <w:sz w:val="16"/>
          <w:szCs w:val="16"/>
        </w:rPr>
      </w:pPr>
      <w:r w:rsidRPr="00DF4477">
        <w:rPr>
          <w:rFonts w:ascii="Arial" w:eastAsia="Arial" w:hAnsi="Arial" w:cs="Arial"/>
          <w:color w:val="000000"/>
          <w:sz w:val="16"/>
          <w:szCs w:val="16"/>
        </w:rPr>
        <w:t>…………………………………………………</w:t>
      </w:r>
    </w:p>
    <w:p w:rsidR="008128D9" w:rsidRPr="00DF4477" w:rsidRDefault="00DF4477" w:rsidP="008128D9">
      <w:pPr>
        <w:pBdr>
          <w:top w:val="nil"/>
          <w:left w:val="nil"/>
          <w:bottom w:val="nil"/>
          <w:right w:val="nil"/>
          <w:between w:val="nil"/>
        </w:pBdr>
        <w:spacing w:after="120" w:line="276" w:lineRule="auto"/>
        <w:ind w:right="5953"/>
        <w:rPr>
          <w:rFonts w:ascii="Arial" w:eastAsia="Arial" w:hAnsi="Arial" w:cs="Arial"/>
          <w:color w:val="000000"/>
          <w:sz w:val="16"/>
          <w:szCs w:val="16"/>
        </w:rPr>
      </w:pPr>
      <w:r w:rsidRPr="00DF4477">
        <w:rPr>
          <w:rFonts w:ascii="Arial" w:eastAsia="Arial" w:hAnsi="Arial" w:cs="Arial"/>
          <w:color w:val="000000"/>
          <w:sz w:val="16"/>
          <w:szCs w:val="16"/>
        </w:rPr>
        <w:t>…………………………………………………</w:t>
      </w:r>
      <w:r w:rsidR="008128D9" w:rsidRPr="00DF4477">
        <w:rPr>
          <w:rFonts w:ascii="Arial" w:eastAsia="Arial" w:hAnsi="Arial" w:cs="Arial"/>
          <w:i/>
          <w:color w:val="000000"/>
          <w:sz w:val="16"/>
          <w:szCs w:val="16"/>
        </w:rPr>
        <w:t>(imię, nazwisko, stanowisko/podstawa do reprezentacji)</w:t>
      </w:r>
    </w:p>
    <w:p w:rsidR="00DF4477" w:rsidRDefault="00DF4477" w:rsidP="008128D9">
      <w:pPr>
        <w:pBdr>
          <w:top w:val="nil"/>
          <w:left w:val="nil"/>
          <w:bottom w:val="nil"/>
          <w:right w:val="nil"/>
          <w:between w:val="nil"/>
        </w:pBdr>
        <w:spacing w:after="120" w:line="360" w:lineRule="auto"/>
        <w:jc w:val="center"/>
        <w:rPr>
          <w:rFonts w:ascii="Arial" w:eastAsia="Arial" w:hAnsi="Arial" w:cs="Arial"/>
          <w:b/>
          <w:color w:val="000000"/>
          <w:sz w:val="16"/>
          <w:szCs w:val="16"/>
          <w:u w:val="single"/>
        </w:rPr>
      </w:pPr>
    </w:p>
    <w:p w:rsidR="008128D9" w:rsidRPr="00DF4477" w:rsidRDefault="008128D9" w:rsidP="00DF4477">
      <w:pPr>
        <w:spacing w:line="360" w:lineRule="auto"/>
        <w:jc w:val="center"/>
        <w:rPr>
          <w:rFonts w:ascii="Arial" w:hAnsi="Arial" w:cs="Arial"/>
          <w:b/>
          <w:sz w:val="16"/>
          <w:szCs w:val="16"/>
          <w:u w:val="single"/>
        </w:rPr>
      </w:pPr>
      <w:r w:rsidRPr="00DF4477">
        <w:rPr>
          <w:rFonts w:ascii="Arial" w:hAnsi="Arial" w:cs="Arial"/>
          <w:b/>
          <w:sz w:val="16"/>
          <w:szCs w:val="16"/>
          <w:u w:val="single"/>
        </w:rPr>
        <w:t xml:space="preserve">Oświadczenie Wykonawcy </w:t>
      </w:r>
    </w:p>
    <w:p w:rsidR="008128D9" w:rsidRPr="00DF4477" w:rsidRDefault="008128D9" w:rsidP="00DF4477">
      <w:pPr>
        <w:spacing w:line="360" w:lineRule="auto"/>
        <w:jc w:val="center"/>
        <w:rPr>
          <w:rFonts w:ascii="Arial" w:hAnsi="Arial" w:cs="Arial"/>
          <w:b/>
          <w:sz w:val="16"/>
          <w:szCs w:val="16"/>
          <w:u w:val="single"/>
        </w:rPr>
      </w:pPr>
      <w:r w:rsidRPr="00DF4477">
        <w:rPr>
          <w:rFonts w:ascii="Arial" w:hAnsi="Arial" w:cs="Arial"/>
          <w:b/>
          <w:sz w:val="16"/>
          <w:szCs w:val="16"/>
          <w:u w:val="single"/>
        </w:rPr>
        <w:t xml:space="preserve">DOTYCZĄCE PRZYNALEŻNOŚCI LUB </w:t>
      </w:r>
    </w:p>
    <w:p w:rsidR="008128D9" w:rsidRPr="00DF4477" w:rsidRDefault="008128D9" w:rsidP="00DF4477">
      <w:pPr>
        <w:spacing w:line="360" w:lineRule="auto"/>
        <w:jc w:val="center"/>
        <w:rPr>
          <w:rFonts w:ascii="Arial" w:eastAsia="Arial" w:hAnsi="Arial" w:cs="Arial"/>
          <w:color w:val="000000"/>
          <w:sz w:val="16"/>
          <w:szCs w:val="16"/>
          <w:u w:val="single"/>
        </w:rPr>
      </w:pPr>
      <w:r w:rsidRPr="00DF4477">
        <w:rPr>
          <w:rFonts w:ascii="Arial" w:hAnsi="Arial" w:cs="Arial"/>
          <w:b/>
          <w:sz w:val="16"/>
          <w:szCs w:val="16"/>
          <w:u w:val="single"/>
        </w:rPr>
        <w:t>BRAKU PRZYNALEŻNOŚCI DO TEJ</w:t>
      </w:r>
      <w:r w:rsidRPr="00DF4477">
        <w:rPr>
          <w:rFonts w:ascii="Arial" w:eastAsia="Arial" w:hAnsi="Arial" w:cs="Arial"/>
          <w:b/>
          <w:color w:val="000000"/>
          <w:sz w:val="16"/>
          <w:szCs w:val="16"/>
          <w:u w:val="single"/>
        </w:rPr>
        <w:t xml:space="preserve"> SAMEJ GRUPY KAPITAŁOWEJ</w:t>
      </w:r>
    </w:p>
    <w:p w:rsidR="00DF4477" w:rsidRDefault="00DF4477" w:rsidP="008128D9">
      <w:pPr>
        <w:pStyle w:val="Tekstpodstawowywcity"/>
        <w:spacing w:after="0" w:line="276" w:lineRule="auto"/>
        <w:ind w:left="0"/>
        <w:jc w:val="both"/>
        <w:rPr>
          <w:rFonts w:ascii="Arial" w:hAnsi="Arial" w:cs="Arial"/>
          <w:sz w:val="16"/>
          <w:szCs w:val="16"/>
        </w:rPr>
      </w:pPr>
    </w:p>
    <w:p w:rsidR="008128D9" w:rsidRPr="00DF4477" w:rsidRDefault="008128D9" w:rsidP="008128D9">
      <w:pPr>
        <w:pStyle w:val="Tekstpodstawowywcity"/>
        <w:spacing w:after="0" w:line="276" w:lineRule="auto"/>
        <w:ind w:left="0"/>
        <w:jc w:val="both"/>
        <w:rPr>
          <w:rFonts w:ascii="Arial" w:hAnsi="Arial" w:cs="Arial"/>
          <w:b/>
          <w:bCs/>
          <w:sz w:val="16"/>
          <w:szCs w:val="16"/>
        </w:rPr>
      </w:pPr>
      <w:r w:rsidRPr="00DF4477">
        <w:rPr>
          <w:rFonts w:ascii="Arial" w:hAnsi="Arial" w:cs="Arial"/>
          <w:b/>
          <w:bCs/>
          <w:sz w:val="16"/>
          <w:szCs w:val="16"/>
        </w:rPr>
        <w:t xml:space="preserve">Oświadcza, że: </w:t>
      </w:r>
    </w:p>
    <w:p w:rsidR="008128D9" w:rsidRPr="00DF4477" w:rsidRDefault="008128D9" w:rsidP="008128D9">
      <w:pPr>
        <w:pStyle w:val="Tekstpodstawowywcity"/>
        <w:spacing w:after="0" w:line="276" w:lineRule="auto"/>
        <w:ind w:left="0"/>
        <w:jc w:val="both"/>
        <w:rPr>
          <w:rFonts w:ascii="Arial" w:hAnsi="Arial" w:cs="Arial"/>
          <w:sz w:val="16"/>
          <w:szCs w:val="16"/>
        </w:rPr>
      </w:pPr>
    </w:p>
    <w:p w:rsidR="008128D9" w:rsidRDefault="008128D9" w:rsidP="00F5141B">
      <w:pPr>
        <w:pStyle w:val="Tekstpodstawowywcity"/>
        <w:numPr>
          <w:ilvl w:val="0"/>
          <w:numId w:val="36"/>
        </w:numPr>
        <w:spacing w:after="0" w:line="276" w:lineRule="auto"/>
        <w:ind w:left="357" w:hanging="357"/>
        <w:jc w:val="both"/>
        <w:rPr>
          <w:rFonts w:ascii="Arial" w:hAnsi="Arial" w:cs="Arial"/>
          <w:sz w:val="16"/>
          <w:szCs w:val="16"/>
        </w:rPr>
      </w:pPr>
      <w:r w:rsidRPr="00DF4477">
        <w:rPr>
          <w:rFonts w:ascii="Arial" w:hAnsi="Arial" w:cs="Arial"/>
          <w:b/>
          <w:sz w:val="16"/>
          <w:szCs w:val="16"/>
        </w:rPr>
        <w:t>NIE NALEŻY</w:t>
      </w:r>
      <w:r w:rsidRPr="00DF4477">
        <w:rPr>
          <w:rFonts w:ascii="Arial" w:hAnsi="Arial" w:cs="Arial"/>
          <w:sz w:val="16"/>
          <w:szCs w:val="16"/>
        </w:rPr>
        <w:t xml:space="preserve"> z innym wykonawcą, który złożył odrębną ofertę do grupy kapitałowej w rozumieniu ustawy z dnia 16 lutego 2007 r. o ochronie konkurencji i konsumentów (</w:t>
      </w:r>
      <w:proofErr w:type="spellStart"/>
      <w:r w:rsidR="00720951" w:rsidRPr="00720951">
        <w:rPr>
          <w:rFonts w:ascii="Arial" w:hAnsi="Arial" w:cs="Arial"/>
          <w:sz w:val="16"/>
          <w:szCs w:val="16"/>
        </w:rPr>
        <w:t>t.j</w:t>
      </w:r>
      <w:proofErr w:type="spellEnd"/>
      <w:r w:rsidR="00720951" w:rsidRPr="00720951">
        <w:rPr>
          <w:rFonts w:ascii="Arial" w:hAnsi="Arial" w:cs="Arial"/>
          <w:sz w:val="16"/>
          <w:szCs w:val="16"/>
        </w:rPr>
        <w:t>. Dz. U. z 2025 r. poz. 1714</w:t>
      </w:r>
      <w:r w:rsidRPr="00DF4477">
        <w:rPr>
          <w:rFonts w:ascii="Arial" w:hAnsi="Arial" w:cs="Arial"/>
          <w:sz w:val="16"/>
          <w:szCs w:val="16"/>
        </w:rPr>
        <w:t>), w zakresie wynikającym z</w:t>
      </w:r>
      <w:r w:rsidR="00DF4477">
        <w:rPr>
          <w:rFonts w:ascii="Arial" w:hAnsi="Arial" w:cs="Arial"/>
          <w:sz w:val="16"/>
          <w:szCs w:val="16"/>
        </w:rPr>
        <w:t> </w:t>
      </w:r>
      <w:r w:rsidRPr="00DF4477">
        <w:rPr>
          <w:rFonts w:ascii="Arial" w:hAnsi="Arial" w:cs="Arial"/>
          <w:sz w:val="16"/>
          <w:szCs w:val="16"/>
        </w:rPr>
        <w:t xml:space="preserve">art. 108 ust. 1 pkt 5 ustawy </w:t>
      </w:r>
      <w:r w:rsidR="00B7647E" w:rsidRPr="00DF4477">
        <w:rPr>
          <w:rFonts w:ascii="Arial" w:hAnsi="Arial" w:cs="Arial"/>
          <w:sz w:val="16"/>
          <w:szCs w:val="16"/>
        </w:rPr>
        <w:t>Pzp</w:t>
      </w:r>
      <w:r w:rsidRPr="00DF4477">
        <w:rPr>
          <w:rFonts w:ascii="Arial" w:hAnsi="Arial" w:cs="Arial"/>
          <w:sz w:val="16"/>
          <w:szCs w:val="16"/>
        </w:rPr>
        <w:t>*</w:t>
      </w:r>
    </w:p>
    <w:p w:rsidR="003179EA" w:rsidRDefault="003179EA" w:rsidP="003179EA">
      <w:pPr>
        <w:pStyle w:val="Tekstpodstawowywcity"/>
        <w:spacing w:after="0" w:line="276" w:lineRule="auto"/>
        <w:ind w:left="0"/>
        <w:jc w:val="both"/>
        <w:rPr>
          <w:rFonts w:ascii="Arial" w:hAnsi="Arial" w:cs="Arial"/>
          <w:b/>
          <w:sz w:val="16"/>
          <w:szCs w:val="16"/>
        </w:rPr>
      </w:pPr>
    </w:p>
    <w:p w:rsidR="003179EA" w:rsidRPr="00DF4477" w:rsidRDefault="003179EA" w:rsidP="003179EA">
      <w:pPr>
        <w:spacing w:line="360" w:lineRule="auto"/>
        <w:jc w:val="both"/>
        <w:rPr>
          <w:rFonts w:ascii="Arial" w:eastAsia="Arial" w:hAnsi="Arial" w:cs="Arial"/>
          <w:i/>
          <w:color w:val="000000"/>
          <w:sz w:val="16"/>
          <w:szCs w:val="16"/>
        </w:rPr>
      </w:pPr>
      <w:r w:rsidRPr="00DF4477">
        <w:rPr>
          <w:rFonts w:ascii="Arial" w:eastAsia="Arial" w:hAnsi="Arial" w:cs="Arial"/>
          <w:i/>
          <w:color w:val="000000"/>
          <w:sz w:val="16"/>
          <w:szCs w:val="16"/>
        </w:rPr>
        <w:t xml:space="preserve">* niepotrzebne skreślić lub oznaczyć w inny sposób </w:t>
      </w:r>
    </w:p>
    <w:p w:rsidR="003179EA" w:rsidRPr="003179EA" w:rsidRDefault="003179EA" w:rsidP="003179EA">
      <w:pPr>
        <w:pStyle w:val="Tekstpodstawowywcity"/>
        <w:spacing w:after="0" w:line="276" w:lineRule="auto"/>
        <w:ind w:left="357"/>
        <w:jc w:val="both"/>
        <w:rPr>
          <w:rFonts w:ascii="Arial" w:hAnsi="Arial" w:cs="Arial"/>
          <w:sz w:val="16"/>
          <w:szCs w:val="16"/>
        </w:rPr>
      </w:pPr>
    </w:p>
    <w:p w:rsidR="007A70AE" w:rsidRDefault="008128D9" w:rsidP="00F5141B">
      <w:pPr>
        <w:pStyle w:val="Tekstpodstawowywcity"/>
        <w:numPr>
          <w:ilvl w:val="0"/>
          <w:numId w:val="36"/>
        </w:numPr>
        <w:spacing w:after="0" w:line="276" w:lineRule="auto"/>
        <w:jc w:val="both"/>
        <w:rPr>
          <w:rFonts w:ascii="Arial" w:hAnsi="Arial" w:cs="Arial"/>
          <w:sz w:val="16"/>
          <w:szCs w:val="16"/>
        </w:rPr>
      </w:pPr>
      <w:r w:rsidRPr="00DF4477">
        <w:rPr>
          <w:rFonts w:ascii="Arial" w:hAnsi="Arial" w:cs="Arial"/>
          <w:b/>
          <w:sz w:val="16"/>
          <w:szCs w:val="16"/>
        </w:rPr>
        <w:t>NALEŻY</w:t>
      </w:r>
      <w:r w:rsidRPr="00DF4477">
        <w:rPr>
          <w:rFonts w:ascii="Arial" w:hAnsi="Arial" w:cs="Arial"/>
          <w:sz w:val="16"/>
          <w:szCs w:val="16"/>
        </w:rPr>
        <w:t xml:space="preserve"> do tej samej grupy kapitałowej w rozumieniu ustawy z dnia 16 lutego 2007 r. o ochronie konkurencji i</w:t>
      </w:r>
      <w:r w:rsidR="00DF4477">
        <w:rPr>
          <w:rFonts w:ascii="Arial" w:hAnsi="Arial" w:cs="Arial"/>
          <w:sz w:val="16"/>
          <w:szCs w:val="16"/>
        </w:rPr>
        <w:t> </w:t>
      </w:r>
      <w:r w:rsidRPr="00DF4477">
        <w:rPr>
          <w:rFonts w:ascii="Arial" w:hAnsi="Arial" w:cs="Arial"/>
          <w:sz w:val="16"/>
          <w:szCs w:val="16"/>
        </w:rPr>
        <w:t>konsumentów (</w:t>
      </w:r>
      <w:proofErr w:type="spellStart"/>
      <w:r w:rsidR="00720951" w:rsidRPr="00720951">
        <w:rPr>
          <w:rFonts w:ascii="Arial" w:hAnsi="Arial" w:cs="Arial"/>
          <w:sz w:val="16"/>
          <w:szCs w:val="16"/>
        </w:rPr>
        <w:t>t.j</w:t>
      </w:r>
      <w:proofErr w:type="spellEnd"/>
      <w:r w:rsidR="00720951" w:rsidRPr="00720951">
        <w:rPr>
          <w:rFonts w:ascii="Arial" w:hAnsi="Arial" w:cs="Arial"/>
          <w:sz w:val="16"/>
          <w:szCs w:val="16"/>
        </w:rPr>
        <w:t>. Dz. U. z 2025 r. poz. 1714</w:t>
      </w:r>
      <w:r w:rsidRPr="00DF4477">
        <w:rPr>
          <w:rFonts w:ascii="Arial" w:hAnsi="Arial" w:cs="Arial"/>
          <w:sz w:val="16"/>
          <w:szCs w:val="16"/>
        </w:rPr>
        <w:t xml:space="preserve">), w zakresie wynikającym z art. 108 ust. 1 pkt 5 ustawy </w:t>
      </w:r>
      <w:r w:rsidR="00B7647E" w:rsidRPr="00DF4477">
        <w:rPr>
          <w:rFonts w:ascii="Arial" w:hAnsi="Arial" w:cs="Arial"/>
          <w:sz w:val="16"/>
          <w:szCs w:val="16"/>
        </w:rPr>
        <w:t xml:space="preserve">Pzp </w:t>
      </w:r>
      <w:r w:rsidRPr="00DF4477">
        <w:rPr>
          <w:rFonts w:ascii="Arial" w:hAnsi="Arial" w:cs="Arial"/>
          <w:sz w:val="16"/>
          <w:szCs w:val="16"/>
        </w:rPr>
        <w:t>z</w:t>
      </w:r>
      <w:r w:rsidR="00DF4477">
        <w:rPr>
          <w:rFonts w:ascii="Arial" w:hAnsi="Arial" w:cs="Arial"/>
          <w:sz w:val="16"/>
          <w:szCs w:val="16"/>
        </w:rPr>
        <w:t> </w:t>
      </w:r>
      <w:r w:rsidRPr="00DF4477">
        <w:rPr>
          <w:rFonts w:ascii="Arial" w:hAnsi="Arial" w:cs="Arial"/>
          <w:sz w:val="16"/>
          <w:szCs w:val="16"/>
        </w:rPr>
        <w:t>następującymi Wykonawcami</w:t>
      </w:r>
      <w:r w:rsidR="00DF4477">
        <w:rPr>
          <w:rFonts w:ascii="Arial" w:hAnsi="Arial" w:cs="Arial"/>
          <w:sz w:val="16"/>
          <w:szCs w:val="16"/>
        </w:rPr>
        <w:t>*</w:t>
      </w:r>
      <w:r w:rsidRPr="00DF4477">
        <w:rPr>
          <w:rFonts w:ascii="Arial" w:hAnsi="Arial" w:cs="Arial"/>
          <w:sz w:val="16"/>
          <w:szCs w:val="16"/>
        </w:rPr>
        <w:t xml:space="preserve">: </w:t>
      </w:r>
    </w:p>
    <w:p w:rsidR="00DF4477" w:rsidRPr="00DF4477" w:rsidRDefault="00DF4477" w:rsidP="00DF4477">
      <w:pPr>
        <w:pStyle w:val="Tekstpodstawowywcity"/>
        <w:spacing w:after="0" w:line="276" w:lineRule="auto"/>
        <w:ind w:left="0"/>
        <w:jc w:val="both"/>
        <w:rPr>
          <w:rFonts w:ascii="Arial" w:hAnsi="Arial" w:cs="Arial"/>
          <w:sz w:val="16"/>
          <w:szCs w:val="16"/>
        </w:rPr>
      </w:pPr>
    </w:p>
    <w:p w:rsidR="007A70AE" w:rsidRPr="00DF4477" w:rsidRDefault="007A70AE" w:rsidP="00F5141B">
      <w:pPr>
        <w:pStyle w:val="Tekstpodstawowywcity"/>
        <w:numPr>
          <w:ilvl w:val="1"/>
          <w:numId w:val="36"/>
        </w:numPr>
        <w:spacing w:line="276" w:lineRule="auto"/>
        <w:ind w:left="708"/>
        <w:jc w:val="both"/>
        <w:rPr>
          <w:rFonts w:ascii="Arial" w:hAnsi="Arial" w:cs="Arial"/>
          <w:sz w:val="16"/>
          <w:szCs w:val="16"/>
        </w:rPr>
      </w:pPr>
      <w:r w:rsidRPr="00DF4477">
        <w:rPr>
          <w:rFonts w:ascii="Arial" w:hAnsi="Arial" w:cs="Arial"/>
          <w:sz w:val="16"/>
          <w:szCs w:val="16"/>
        </w:rPr>
        <w:t>……………………………………..</w:t>
      </w:r>
    </w:p>
    <w:p w:rsidR="007A70AE" w:rsidRPr="00DF4477" w:rsidRDefault="007A70AE" w:rsidP="00F5141B">
      <w:pPr>
        <w:pStyle w:val="Tekstpodstawowywcity"/>
        <w:numPr>
          <w:ilvl w:val="1"/>
          <w:numId w:val="36"/>
        </w:numPr>
        <w:spacing w:line="276" w:lineRule="auto"/>
        <w:ind w:left="708"/>
        <w:jc w:val="both"/>
        <w:rPr>
          <w:rFonts w:ascii="Arial" w:hAnsi="Arial" w:cs="Arial"/>
          <w:sz w:val="16"/>
          <w:szCs w:val="16"/>
        </w:rPr>
      </w:pPr>
      <w:r w:rsidRPr="00DF4477">
        <w:rPr>
          <w:rFonts w:ascii="Arial" w:hAnsi="Arial" w:cs="Arial"/>
          <w:sz w:val="16"/>
          <w:szCs w:val="16"/>
        </w:rPr>
        <w:t>……………………………………..</w:t>
      </w:r>
    </w:p>
    <w:p w:rsidR="007A70AE" w:rsidRPr="00DF4477" w:rsidRDefault="007A70AE" w:rsidP="007A70AE">
      <w:pPr>
        <w:pStyle w:val="Akapitzlist"/>
        <w:rPr>
          <w:rFonts w:ascii="Arial" w:hAnsi="Arial" w:cs="Arial"/>
          <w:sz w:val="16"/>
          <w:szCs w:val="16"/>
        </w:rPr>
      </w:pPr>
    </w:p>
    <w:p w:rsidR="008128D9" w:rsidRDefault="008128D9" w:rsidP="00F5141B">
      <w:pPr>
        <w:pStyle w:val="Tekstpodstawowywcity"/>
        <w:numPr>
          <w:ilvl w:val="0"/>
          <w:numId w:val="45"/>
        </w:numPr>
        <w:spacing w:after="0" w:line="276" w:lineRule="auto"/>
        <w:ind w:left="357" w:hanging="357"/>
        <w:jc w:val="both"/>
        <w:rPr>
          <w:rFonts w:ascii="Arial" w:hAnsi="Arial" w:cs="Arial"/>
          <w:sz w:val="16"/>
          <w:szCs w:val="16"/>
        </w:rPr>
      </w:pPr>
      <w:r w:rsidRPr="00DF4477">
        <w:rPr>
          <w:rFonts w:ascii="Arial" w:hAnsi="Arial" w:cs="Arial"/>
          <w:sz w:val="16"/>
          <w:szCs w:val="16"/>
        </w:rPr>
        <w:t>W załączeniu Wykonawca przekazuje dokumenty lub informacje potwierdzające przygotowanie ofertyniezależnie od innego wykonawcy należącego do tej samej grupy kapitałowej**.</w:t>
      </w:r>
    </w:p>
    <w:p w:rsidR="003179EA" w:rsidRPr="003179EA" w:rsidRDefault="003179EA" w:rsidP="003179EA">
      <w:pPr>
        <w:pStyle w:val="Tekstpodstawowywcity"/>
        <w:spacing w:after="0" w:line="276" w:lineRule="auto"/>
        <w:ind w:left="357"/>
        <w:jc w:val="both"/>
        <w:rPr>
          <w:rFonts w:ascii="Arial" w:hAnsi="Arial" w:cs="Arial"/>
          <w:sz w:val="16"/>
          <w:szCs w:val="16"/>
        </w:rPr>
      </w:pPr>
    </w:p>
    <w:p w:rsidR="008128D9" w:rsidRPr="00DF4477" w:rsidRDefault="008128D9" w:rsidP="008128D9">
      <w:pPr>
        <w:spacing w:line="360" w:lineRule="auto"/>
        <w:jc w:val="both"/>
        <w:rPr>
          <w:rFonts w:ascii="Arial" w:eastAsia="Arial" w:hAnsi="Arial" w:cs="Arial"/>
          <w:i/>
          <w:color w:val="000000"/>
          <w:sz w:val="16"/>
          <w:szCs w:val="16"/>
        </w:rPr>
      </w:pPr>
      <w:r w:rsidRPr="00DF4477">
        <w:rPr>
          <w:rFonts w:ascii="Arial" w:eastAsia="Arial" w:hAnsi="Arial" w:cs="Arial"/>
          <w:i/>
          <w:color w:val="000000"/>
          <w:sz w:val="16"/>
          <w:szCs w:val="16"/>
        </w:rPr>
        <w:t xml:space="preserve">** </w:t>
      </w:r>
      <w:r w:rsidR="00247D62" w:rsidRPr="00DF4477">
        <w:rPr>
          <w:rFonts w:ascii="Arial" w:eastAsia="Arial" w:hAnsi="Arial" w:cs="Arial"/>
          <w:i/>
          <w:color w:val="000000"/>
          <w:sz w:val="16"/>
          <w:szCs w:val="16"/>
        </w:rPr>
        <w:t>(jeżeli dotyczy)</w:t>
      </w:r>
    </w:p>
    <w:p w:rsidR="00D67801" w:rsidRPr="00DF4477" w:rsidRDefault="00D67801" w:rsidP="00D67801">
      <w:pPr>
        <w:spacing w:line="360" w:lineRule="auto"/>
        <w:rPr>
          <w:rFonts w:ascii="Arial" w:hAnsi="Arial" w:cs="Arial"/>
          <w:sz w:val="16"/>
          <w:szCs w:val="16"/>
        </w:rPr>
      </w:pPr>
    </w:p>
    <w:p w:rsidR="00D67801" w:rsidRPr="00DF4477" w:rsidRDefault="00D67801" w:rsidP="008128D9">
      <w:pPr>
        <w:tabs>
          <w:tab w:val="left" w:pos="5940"/>
          <w:tab w:val="left" w:pos="8685"/>
        </w:tabs>
        <w:rPr>
          <w:rFonts w:ascii="Arial" w:hAnsi="Arial" w:cs="Arial"/>
          <w:sz w:val="16"/>
          <w:szCs w:val="16"/>
        </w:rPr>
      </w:pPr>
    </w:p>
    <w:sectPr w:rsidR="00D67801" w:rsidRPr="00DF4477" w:rsidSect="00B61A69">
      <w:pgSz w:w="11906" w:h="16838"/>
      <w:pgMar w:top="1417" w:right="1417" w:bottom="1417" w:left="1417" w:header="708" w:footer="708" w:gutter="0"/>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059D" w:rsidRDefault="00E4059D">
      <w:r>
        <w:separator/>
      </w:r>
    </w:p>
  </w:endnote>
  <w:endnote w:type="continuationSeparator" w:id="1">
    <w:p w:rsidR="00E4059D" w:rsidRDefault="00E405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altName w:val="Times New Roman"/>
    <w:charset w:val="00"/>
    <w:family w:val="auto"/>
    <w:pitch w:val="default"/>
    <w:sig w:usb0="00000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mo">
    <w:altName w:val="Arial"/>
    <w:charset w:val="EE"/>
    <w:family w:val="swiss"/>
    <w:pitch w:val="variable"/>
    <w:sig w:usb0="E0000AFF" w:usb1="500078FF" w:usb2="00000021" w:usb3="00000000" w:csb0="000001BF" w:csb1="00000000"/>
  </w:font>
  <w:font w:name="Helvetica Neue">
    <w:altName w:val="Times New Roman"/>
    <w:charset w:val="00"/>
    <w:family w:val="auto"/>
    <w:pitch w:val="variable"/>
    <w:sig w:usb0="E50002FF" w:usb1="500079DB" w:usb2="00000010" w:usb3="00000000" w:csb0="00000001"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ndale Sans UI">
    <w:panose1 w:val="00000000000000000000"/>
    <w:charset w:val="00"/>
    <w:family w:val="roman"/>
    <w:notTrueType/>
    <w:pitch w:val="default"/>
    <w:sig w:usb0="00000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zcionka tekstu podstawowego">
    <w:altName w:val="Calibri"/>
    <w:charset w:val="00"/>
    <w:family w:val="auto"/>
    <w:pitch w:val="default"/>
    <w:sig w:usb0="00000000" w:usb1="00000000" w:usb2="00000000" w:usb3="00000000" w:csb0="00000000" w:csb1="00000000"/>
  </w:font>
  <w:font w:name="TimesNew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59D" w:rsidRDefault="00E4059D">
    <w:pPr>
      <w:pBdr>
        <w:top w:val="nil"/>
        <w:left w:val="nil"/>
        <w:bottom w:val="nil"/>
        <w:right w:val="nil"/>
        <w:between w:val="nil"/>
      </w:pBdr>
      <w:tabs>
        <w:tab w:val="center" w:pos="4536"/>
        <w:tab w:val="right" w:pos="9072"/>
      </w:tabs>
      <w:rPr>
        <w:color w:val="000000"/>
      </w:rPr>
    </w:pPr>
  </w:p>
  <w:p w:rsidR="00E4059D" w:rsidRDefault="00E4059D"/>
  <w:p w:rsidR="00E4059D" w:rsidRDefault="00E4059D"/>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59D" w:rsidRPr="00356349" w:rsidRDefault="00E4059D" w:rsidP="004130DE">
    <w:pPr>
      <w:pBdr>
        <w:top w:val="single" w:sz="4" w:space="0" w:color="000000"/>
        <w:left w:val="nil"/>
        <w:bottom w:val="nil"/>
        <w:right w:val="nil"/>
        <w:between w:val="nil"/>
      </w:pBdr>
      <w:tabs>
        <w:tab w:val="right" w:pos="9072"/>
      </w:tabs>
      <w:spacing w:after="200" w:line="276" w:lineRule="auto"/>
      <w:jc w:val="center"/>
      <w:rPr>
        <w:rFonts w:ascii="Arial" w:eastAsia="Arial" w:hAnsi="Arial" w:cs="Arial"/>
        <w:color w:val="000000"/>
        <w:sz w:val="14"/>
        <w:szCs w:val="14"/>
      </w:rPr>
    </w:pPr>
    <w:r>
      <w:rPr>
        <w:rFonts w:ascii="Arial" w:eastAsia="Arial" w:hAnsi="Arial" w:cs="Arial"/>
        <w:color w:val="000000"/>
        <w:sz w:val="14"/>
        <w:szCs w:val="14"/>
      </w:rPr>
      <w:t xml:space="preserve">    Nr sprawy: 71/ZP/2026</w:t>
    </w:r>
    <w:r w:rsidRPr="00356349">
      <w:rPr>
        <w:rFonts w:ascii="Arial" w:eastAsia="Arial" w:hAnsi="Arial" w:cs="Arial"/>
        <w:color w:val="000000"/>
        <w:sz w:val="14"/>
        <w:szCs w:val="14"/>
      </w:rPr>
      <w:tab/>
      <w:t xml:space="preserve">Strona </w:t>
    </w:r>
    <w:r w:rsidR="00A3419B" w:rsidRPr="00356349">
      <w:rPr>
        <w:rFonts w:ascii="Arial" w:eastAsia="Arial" w:hAnsi="Arial" w:cs="Arial"/>
        <w:color w:val="000000"/>
        <w:sz w:val="14"/>
        <w:szCs w:val="14"/>
      </w:rPr>
      <w:fldChar w:fldCharType="begin"/>
    </w:r>
    <w:r w:rsidRPr="00356349">
      <w:rPr>
        <w:rFonts w:ascii="Arial" w:eastAsia="Arial" w:hAnsi="Arial" w:cs="Arial"/>
        <w:color w:val="000000"/>
        <w:sz w:val="14"/>
        <w:szCs w:val="14"/>
      </w:rPr>
      <w:instrText>PAGE</w:instrText>
    </w:r>
    <w:r w:rsidR="00A3419B" w:rsidRPr="00356349">
      <w:rPr>
        <w:rFonts w:ascii="Arial" w:eastAsia="Arial" w:hAnsi="Arial" w:cs="Arial"/>
        <w:color w:val="000000"/>
        <w:sz w:val="14"/>
        <w:szCs w:val="14"/>
      </w:rPr>
      <w:fldChar w:fldCharType="separate"/>
    </w:r>
    <w:r w:rsidR="004049F5">
      <w:rPr>
        <w:rFonts w:ascii="Arial" w:eastAsia="Arial" w:hAnsi="Arial" w:cs="Arial"/>
        <w:noProof/>
        <w:color w:val="000000"/>
        <w:sz w:val="14"/>
        <w:szCs w:val="14"/>
      </w:rPr>
      <w:t>21</w:t>
    </w:r>
    <w:r w:rsidR="00A3419B" w:rsidRPr="00356349">
      <w:rPr>
        <w:rFonts w:ascii="Arial" w:eastAsia="Arial" w:hAnsi="Arial" w:cs="Arial"/>
        <w:color w:val="000000"/>
        <w:sz w:val="14"/>
        <w:szCs w:val="1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59D" w:rsidRPr="0052051B" w:rsidRDefault="00E4059D" w:rsidP="0052051B">
    <w:pPr>
      <w:pStyle w:val="Stopka"/>
      <w:rPr>
        <w:rFonts w:eastAsia="Arial"/>
        <w:szCs w:val="16"/>
      </w:rPr>
    </w:pPr>
    <w:r>
      <w:rPr>
        <w:noProof/>
      </w:rPr>
      <w:drawing>
        <wp:anchor distT="0" distB="0" distL="114300" distR="114300" simplePos="0" relativeHeight="251657216" behindDoc="0" locked="0" layoutInCell="1" allowOverlap="1">
          <wp:simplePos x="0" y="0"/>
          <wp:positionH relativeFrom="margin">
            <wp:align>left</wp:align>
          </wp:positionH>
          <wp:positionV relativeFrom="bottomMargin">
            <wp:align>top</wp:align>
          </wp:positionV>
          <wp:extent cx="1392555" cy="862330"/>
          <wp:effectExtent l="0" t="0" r="0" b="0"/>
          <wp:wrapSquare wrapText="bothSides"/>
          <wp:docPr id="160643388" name="Obraz 160643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24323" t="32579" r="29242" b="26543"/>
                  <a:stretch>
                    <a:fillRect/>
                  </a:stretch>
                </pic:blipFill>
                <pic:spPr bwMode="auto">
                  <a:xfrm>
                    <a:off x="0" y="0"/>
                    <a:ext cx="1392555" cy="862330"/>
                  </a:xfrm>
                  <a:prstGeom prst="rect">
                    <a:avLst/>
                  </a:prstGeom>
                  <a:noFill/>
                  <a:ln>
                    <a:noFill/>
                  </a:ln>
                </pic:spPr>
              </pic:pic>
            </a:graphicData>
          </a:graphic>
        </wp:anchor>
      </w:drawing>
    </w:r>
    <w:r w:rsidRPr="0052051B">
      <w:rPr>
        <w:rFonts w:eastAsia="Arial"/>
        <w:noProof/>
        <w:szCs w:val="16"/>
      </w:rPr>
      <w:drawing>
        <wp:anchor distT="0" distB="0" distL="114300" distR="114300" simplePos="0" relativeHeight="251655168" behindDoc="1" locked="0" layoutInCell="1" allowOverlap="1">
          <wp:simplePos x="0" y="0"/>
          <wp:positionH relativeFrom="column">
            <wp:posOffset>2646148</wp:posOffset>
          </wp:positionH>
          <wp:positionV relativeFrom="paragraph">
            <wp:posOffset>-247650</wp:posOffset>
          </wp:positionV>
          <wp:extent cx="3105150" cy="571500"/>
          <wp:effectExtent l="19050" t="0" r="0" b="0"/>
          <wp:wrapNone/>
          <wp:docPr id="96504817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05150" cy="571500"/>
                  </a:xfrm>
                  <a:prstGeom prst="rect">
                    <a:avLst/>
                  </a:prstGeom>
                  <a:noFill/>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059D" w:rsidRDefault="00E4059D">
      <w:r>
        <w:separator/>
      </w:r>
    </w:p>
  </w:footnote>
  <w:footnote w:type="continuationSeparator" w:id="1">
    <w:p w:rsidR="00E4059D" w:rsidRDefault="00E405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59D" w:rsidRDefault="00E4059D">
    <w:pPr>
      <w:pBdr>
        <w:top w:val="nil"/>
        <w:left w:val="nil"/>
        <w:bottom w:val="nil"/>
        <w:right w:val="nil"/>
        <w:between w:val="nil"/>
      </w:pBdr>
      <w:tabs>
        <w:tab w:val="center" w:pos="4536"/>
        <w:tab w:val="right" w:pos="9072"/>
      </w:tabs>
      <w:rPr>
        <w:color w:val="000000"/>
      </w:rPr>
    </w:pPr>
  </w:p>
  <w:p w:rsidR="00E4059D" w:rsidRDefault="00E4059D"/>
  <w:p w:rsidR="00E4059D" w:rsidRDefault="00E4059D"/>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59D" w:rsidRPr="00563A2A" w:rsidRDefault="00E4059D" w:rsidP="002D7B87">
    <w:pPr>
      <w:pStyle w:val="Nagwek"/>
      <w:jc w:val="center"/>
      <w:rPr>
        <w:rFonts w:ascii="Arial" w:hAnsi="Arial" w:cs="Arial"/>
        <w:sz w:val="16"/>
        <w:szCs w:val="16"/>
      </w:rPr>
    </w:pPr>
    <w:r w:rsidRPr="00B75FBD">
      <w:rPr>
        <w:rFonts w:ascii="Arial" w:hAnsi="Arial" w:cs="Arial"/>
        <w:sz w:val="16"/>
        <w:szCs w:val="16"/>
      </w:rPr>
      <w:t xml:space="preserve">Szpital Specjalistyczny im. Ludwika Rydygiera w Krakowie sp. z o.o., 31-826 Kraków os.  Złotej Jesieni 1 Dział Zamówień Publicznych i Zaopatrzenia tel. </w:t>
    </w:r>
    <w:r>
      <w:rPr>
        <w:rFonts w:ascii="Arial" w:hAnsi="Arial" w:cs="Arial"/>
        <w:iCs/>
        <w:color w:val="000000"/>
        <w:spacing w:val="-11"/>
        <w:sz w:val="16"/>
        <w:szCs w:val="16"/>
      </w:rPr>
      <w:t>12 64 68 207</w:t>
    </w:r>
    <w:r w:rsidRPr="00B75FBD">
      <w:rPr>
        <w:rFonts w:ascii="Arial" w:hAnsi="Arial" w:cs="Arial"/>
        <w:iCs/>
        <w:color w:val="000000"/>
        <w:spacing w:val="-11"/>
        <w:sz w:val="16"/>
        <w:szCs w:val="16"/>
      </w:rPr>
      <w:t>; fax 12 64 68 173, 930</w:t>
    </w:r>
  </w:p>
  <w:p w:rsidR="00E4059D" w:rsidRPr="002D7B87" w:rsidRDefault="00E4059D" w:rsidP="002D7B87">
    <w:pPr>
      <w:pStyle w:val="Nagwek"/>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59D" w:rsidRPr="006753B0" w:rsidRDefault="00E4059D" w:rsidP="006753B0">
    <w:pPr>
      <w:pStyle w:val="Nagwek"/>
    </w:pPr>
    <w:r>
      <w:rPr>
        <w:noProof/>
      </w:rPr>
      <w:drawing>
        <wp:anchor distT="0" distB="0" distL="114300" distR="114300" simplePos="0" relativeHeight="251659264" behindDoc="1" locked="0" layoutInCell="1" allowOverlap="1">
          <wp:simplePos x="0" y="0"/>
          <wp:positionH relativeFrom="margin">
            <wp:align>center</wp:align>
          </wp:positionH>
          <wp:positionV relativeFrom="paragraph">
            <wp:posOffset>-118671</wp:posOffset>
          </wp:positionV>
          <wp:extent cx="6802755" cy="1152525"/>
          <wp:effectExtent l="0" t="0" r="0" b="9525"/>
          <wp:wrapTight wrapText="bothSides">
            <wp:wrapPolygon edited="0">
              <wp:start x="0" y="0"/>
              <wp:lineTo x="0" y="21421"/>
              <wp:lineTo x="21533" y="21421"/>
              <wp:lineTo x="21533" y="0"/>
              <wp:lineTo x="0" y="0"/>
            </wp:wrapPolygon>
          </wp:wrapTight>
          <wp:docPr id="191253307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802755" cy="1152525"/>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32"/>
        </w:tabs>
        <w:ind w:left="332" w:hanging="360"/>
      </w:pPr>
      <w:rPr>
        <w:rFonts w:ascii="Symbol" w:hAnsi="Symbol" w:cs="Symbol"/>
      </w:rPr>
    </w:lvl>
  </w:abstractNum>
  <w:abstractNum w:abstractNumId="1">
    <w:nsid w:val="00000003"/>
    <w:multiLevelType w:val="multilevel"/>
    <w:tmpl w:val="00000003"/>
    <w:name w:val="WWNum2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2.%3."/>
      <w:lvlJc w:val="righ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righ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right"/>
      <w:pPr>
        <w:tabs>
          <w:tab w:val="num" w:pos="6120"/>
        </w:tabs>
        <w:ind w:left="6120" w:hanging="180"/>
      </w:pPr>
    </w:lvl>
  </w:abstractNum>
  <w:abstractNum w:abstractNumId="2">
    <w:nsid w:val="00000004"/>
    <w:multiLevelType w:val="multilevel"/>
    <w:tmpl w:val="00000004"/>
    <w:name w:val="WW8Num4"/>
    <w:lvl w:ilvl="0">
      <w:start w:val="1"/>
      <w:numFmt w:val="decimal"/>
      <w:lvlText w:val="%1."/>
      <w:lvlJc w:val="left"/>
      <w:pPr>
        <w:tabs>
          <w:tab w:val="num" w:pos="0"/>
        </w:tabs>
        <w:ind w:left="644"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11A0236"/>
    <w:multiLevelType w:val="hybridMultilevel"/>
    <w:tmpl w:val="5DF2691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1E31192"/>
    <w:multiLevelType w:val="multilevel"/>
    <w:tmpl w:val="86D0594A"/>
    <w:lvl w:ilvl="0">
      <w:start w:val="1"/>
      <w:numFmt w:val="lowerLetter"/>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5">
    <w:nsid w:val="02E9479B"/>
    <w:multiLevelType w:val="hybridMultilevel"/>
    <w:tmpl w:val="7C0A229E"/>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
    <w:nsid w:val="0A1B69CD"/>
    <w:multiLevelType w:val="hybridMultilevel"/>
    <w:tmpl w:val="FBBAC222"/>
    <w:lvl w:ilvl="0" w:tplc="7696FB2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nsid w:val="0A300E0E"/>
    <w:multiLevelType w:val="multilevel"/>
    <w:tmpl w:val="E2DE041E"/>
    <w:lvl w:ilvl="0">
      <w:start w:val="1"/>
      <w:numFmt w:val="bullet"/>
      <w:lvlText w:val="−"/>
      <w:lvlJc w:val="left"/>
      <w:pPr>
        <w:ind w:left="720" w:hanging="360"/>
      </w:pPr>
      <w:rPr>
        <w:rFonts w:ascii="Times New Roman" w:eastAsia="Times New Roman" w:hAnsi="Times New Roman" w:cs="Times New Roman"/>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nsid w:val="0C0B3FFE"/>
    <w:multiLevelType w:val="multilevel"/>
    <w:tmpl w:val="C5E6BA78"/>
    <w:lvl w:ilvl="0">
      <w:start w:val="1"/>
      <w:numFmt w:val="decimal"/>
      <w:lvlText w:val="%1."/>
      <w:lvlJc w:val="left"/>
      <w:pPr>
        <w:ind w:left="360" w:hanging="360"/>
      </w:pPr>
      <w:rPr>
        <w:b w:val="0"/>
        <w:bCs/>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9">
    <w:nsid w:val="0C152081"/>
    <w:multiLevelType w:val="multilevel"/>
    <w:tmpl w:val="0BC4E1EC"/>
    <w:lvl w:ilvl="0">
      <w:start w:val="1"/>
      <w:numFmt w:val="upperRoman"/>
      <w:lvlText w:val="Rozdział %1."/>
      <w:lvlJc w:val="left"/>
      <w:pPr>
        <w:ind w:left="227" w:hanging="227"/>
      </w:pPr>
      <w:rPr>
        <w:rFonts w:hint="default"/>
        <w:u w:val="single"/>
      </w:rPr>
    </w:lvl>
    <w:lvl w:ilvl="1">
      <w:start w:val="1"/>
      <w:numFmt w:val="lowerLetter"/>
      <w:lvlText w:val="%2)"/>
      <w:lvlJc w:val="left"/>
      <w:pPr>
        <w:ind w:left="720" w:hanging="360"/>
      </w:pPr>
      <w:rPr>
        <w:rFonts w:hint="default"/>
      </w:rPr>
    </w:lvl>
    <w:lvl w:ilvl="2">
      <w:start w:val="1"/>
      <w:numFmt w:val="decimal"/>
      <w:lvlText w:val="%2.%3."/>
      <w:lvlJc w:val="left"/>
      <w:pPr>
        <w:ind w:left="1080" w:hanging="360"/>
      </w:pPr>
      <w:rPr>
        <w:rFonts w:ascii="Calibri Light" w:hAnsi="Calibri Light" w:cs="Calibri Light" w:hint="default"/>
        <w:b w:val="0"/>
        <w:i w:val="0"/>
        <w:sz w:val="22"/>
        <w:szCs w:val="28"/>
      </w:rPr>
    </w:lvl>
    <w:lvl w:ilvl="3">
      <w:start w:val="1"/>
      <w:numFmt w:val="decimal"/>
      <w:lvlText w:val="%2.%3.%4."/>
      <w:lvlJc w:val="left"/>
      <w:pPr>
        <w:ind w:left="1701" w:hanging="621"/>
      </w:pPr>
      <w:rPr>
        <w:rFonts w:hint="default"/>
        <w:b w:val="0"/>
        <w:i w:val="0"/>
        <w:sz w:val="20"/>
      </w:rPr>
    </w:lvl>
    <w:lvl w:ilvl="4">
      <w:start w:val="1"/>
      <w:numFmt w:val="lowerLetter"/>
      <w:lvlText w:val="%5."/>
      <w:lvlJc w:val="left"/>
      <w:pPr>
        <w:ind w:left="1800" w:hanging="360"/>
      </w:pPr>
      <w:rPr>
        <w:rFonts w:hint="default"/>
        <w:b w:val="0"/>
        <w:sz w:val="18"/>
        <w:szCs w:val="18"/>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rFonts w:hint="default"/>
        <w:b w:val="0"/>
        <w:sz w:val="22"/>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0E5465E9"/>
    <w:multiLevelType w:val="hybridMultilevel"/>
    <w:tmpl w:val="DC983600"/>
    <w:styleLink w:val="Zaimportowanystyl19"/>
    <w:lvl w:ilvl="0" w:tplc="17DA8E66">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8334D3A2">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7C428636">
      <w:start w:val="1"/>
      <w:numFmt w:val="lowerRoman"/>
      <w:lvlText w:val="%3."/>
      <w:lvlJc w:val="left"/>
      <w:pPr>
        <w:ind w:left="2160" w:hanging="265"/>
      </w:pPr>
      <w:rPr>
        <w:rFonts w:hAnsi="Arial Unicode MS"/>
        <w:caps w:val="0"/>
        <w:smallCaps w:val="0"/>
        <w:strike w:val="0"/>
        <w:dstrike w:val="0"/>
        <w:spacing w:val="0"/>
        <w:w w:val="100"/>
        <w:kern w:val="0"/>
        <w:position w:val="0"/>
        <w:highlight w:val="none"/>
        <w:vertAlign w:val="baseline"/>
      </w:rPr>
    </w:lvl>
    <w:lvl w:ilvl="3" w:tplc="2402E066">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65669196">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B55860B4">
      <w:start w:val="1"/>
      <w:numFmt w:val="lowerRoman"/>
      <w:lvlText w:val="%6."/>
      <w:lvlJc w:val="left"/>
      <w:pPr>
        <w:ind w:left="4320" w:hanging="265"/>
      </w:pPr>
      <w:rPr>
        <w:rFonts w:hAnsi="Arial Unicode MS"/>
        <w:caps w:val="0"/>
        <w:smallCaps w:val="0"/>
        <w:strike w:val="0"/>
        <w:dstrike w:val="0"/>
        <w:spacing w:val="0"/>
        <w:w w:val="100"/>
        <w:kern w:val="0"/>
        <w:position w:val="0"/>
        <w:highlight w:val="none"/>
        <w:vertAlign w:val="baseline"/>
      </w:rPr>
    </w:lvl>
    <w:lvl w:ilvl="6" w:tplc="3A9A93B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186C2CA2">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95008F56">
      <w:start w:val="1"/>
      <w:numFmt w:val="lowerRoman"/>
      <w:lvlText w:val="%9."/>
      <w:lvlJc w:val="left"/>
      <w:pPr>
        <w:ind w:left="6480" w:hanging="265"/>
      </w:pPr>
      <w:rPr>
        <w:rFonts w:hAnsi="Arial Unicode MS"/>
        <w:caps w:val="0"/>
        <w:smallCaps w:val="0"/>
        <w:strike w:val="0"/>
        <w:dstrike w:val="0"/>
        <w:spacing w:val="0"/>
        <w:w w:val="100"/>
        <w:kern w:val="0"/>
        <w:position w:val="0"/>
        <w:highlight w:val="none"/>
        <w:vertAlign w:val="baseline"/>
      </w:rPr>
    </w:lvl>
  </w:abstractNum>
  <w:abstractNum w:abstractNumId="11">
    <w:nsid w:val="104D0807"/>
    <w:multiLevelType w:val="multilevel"/>
    <w:tmpl w:val="49ACE1A2"/>
    <w:lvl w:ilvl="0">
      <w:start w:val="1"/>
      <w:numFmt w:val="bullet"/>
      <w:lvlText w:val=""/>
      <w:lvlJc w:val="left"/>
      <w:pPr>
        <w:ind w:left="1077" w:hanging="360"/>
      </w:pPr>
      <w:rPr>
        <w:rFonts w:ascii="Wingdings" w:hAnsi="Wingdings" w:hint="default"/>
      </w:rPr>
    </w:lvl>
    <w:lvl w:ilvl="1">
      <w:start w:val="1"/>
      <w:numFmt w:val="bullet"/>
      <w:lvlText w:val="o"/>
      <w:lvlJc w:val="left"/>
      <w:pPr>
        <w:ind w:left="1797" w:hanging="360"/>
      </w:pPr>
      <w:rPr>
        <w:rFonts w:ascii="Courier New" w:eastAsia="Courier New" w:hAnsi="Courier New" w:cs="Courier New"/>
      </w:rPr>
    </w:lvl>
    <w:lvl w:ilvl="2">
      <w:start w:val="1"/>
      <w:numFmt w:val="bullet"/>
      <w:lvlText w:val="▪"/>
      <w:lvlJc w:val="left"/>
      <w:pPr>
        <w:ind w:left="2517" w:hanging="360"/>
      </w:pPr>
      <w:rPr>
        <w:rFonts w:ascii="Noto Sans Symbols" w:eastAsia="Noto Sans Symbols" w:hAnsi="Noto Sans Symbols" w:cs="Noto Sans Symbols"/>
      </w:rPr>
    </w:lvl>
    <w:lvl w:ilvl="3">
      <w:start w:val="1"/>
      <w:numFmt w:val="bullet"/>
      <w:lvlText w:val="●"/>
      <w:lvlJc w:val="left"/>
      <w:pPr>
        <w:ind w:left="3237" w:hanging="360"/>
      </w:pPr>
      <w:rPr>
        <w:rFonts w:ascii="Noto Sans Symbols" w:eastAsia="Noto Sans Symbols" w:hAnsi="Noto Sans Symbols" w:cs="Noto Sans Symbols"/>
      </w:rPr>
    </w:lvl>
    <w:lvl w:ilvl="4">
      <w:start w:val="1"/>
      <w:numFmt w:val="bullet"/>
      <w:lvlText w:val="o"/>
      <w:lvlJc w:val="left"/>
      <w:pPr>
        <w:ind w:left="3957" w:hanging="360"/>
      </w:pPr>
      <w:rPr>
        <w:rFonts w:ascii="Courier New" w:eastAsia="Courier New" w:hAnsi="Courier New" w:cs="Courier New"/>
      </w:rPr>
    </w:lvl>
    <w:lvl w:ilvl="5">
      <w:start w:val="1"/>
      <w:numFmt w:val="bullet"/>
      <w:lvlText w:val="▪"/>
      <w:lvlJc w:val="left"/>
      <w:pPr>
        <w:ind w:left="4677" w:hanging="360"/>
      </w:pPr>
      <w:rPr>
        <w:rFonts w:ascii="Noto Sans Symbols" w:eastAsia="Noto Sans Symbols" w:hAnsi="Noto Sans Symbols" w:cs="Noto Sans Symbols"/>
      </w:rPr>
    </w:lvl>
    <w:lvl w:ilvl="6">
      <w:start w:val="1"/>
      <w:numFmt w:val="bullet"/>
      <w:lvlText w:val="●"/>
      <w:lvlJc w:val="left"/>
      <w:pPr>
        <w:ind w:left="5397" w:hanging="360"/>
      </w:pPr>
      <w:rPr>
        <w:rFonts w:ascii="Noto Sans Symbols" w:eastAsia="Noto Sans Symbols" w:hAnsi="Noto Sans Symbols" w:cs="Noto Sans Symbols"/>
      </w:rPr>
    </w:lvl>
    <w:lvl w:ilvl="7">
      <w:start w:val="1"/>
      <w:numFmt w:val="bullet"/>
      <w:lvlText w:val="o"/>
      <w:lvlJc w:val="left"/>
      <w:pPr>
        <w:ind w:left="6117" w:hanging="360"/>
      </w:pPr>
      <w:rPr>
        <w:rFonts w:ascii="Courier New" w:eastAsia="Courier New" w:hAnsi="Courier New" w:cs="Courier New"/>
      </w:rPr>
    </w:lvl>
    <w:lvl w:ilvl="8">
      <w:start w:val="1"/>
      <w:numFmt w:val="bullet"/>
      <w:lvlText w:val="▪"/>
      <w:lvlJc w:val="left"/>
      <w:pPr>
        <w:ind w:left="6837" w:hanging="360"/>
      </w:pPr>
      <w:rPr>
        <w:rFonts w:ascii="Noto Sans Symbols" w:eastAsia="Noto Sans Symbols" w:hAnsi="Noto Sans Symbols" w:cs="Noto Sans Symbols"/>
      </w:rPr>
    </w:lvl>
  </w:abstractNum>
  <w:abstractNum w:abstractNumId="12">
    <w:nsid w:val="11D8443F"/>
    <w:multiLevelType w:val="hybridMultilevel"/>
    <w:tmpl w:val="C6C4093E"/>
    <w:lvl w:ilvl="0" w:tplc="0415000F">
      <w:start w:val="1"/>
      <w:numFmt w:val="decimal"/>
      <w:lvlText w:val="%1."/>
      <w:lvlJc w:val="left"/>
      <w:pPr>
        <w:ind w:left="360" w:hanging="360"/>
      </w:pPr>
      <w:rPr>
        <w:rFonts w:hint="default"/>
      </w:rPr>
    </w:lvl>
    <w:lvl w:ilvl="1" w:tplc="04150017">
      <w:start w:val="1"/>
      <w:numFmt w:val="lowerLetter"/>
      <w:lvlText w:val="%2)"/>
      <w:lvlJc w:val="left"/>
      <w:pPr>
        <w:ind w:left="1428"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nsid w:val="16C079AB"/>
    <w:multiLevelType w:val="multilevel"/>
    <w:tmpl w:val="ECD65E7C"/>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502"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18227F07"/>
    <w:multiLevelType w:val="multilevel"/>
    <w:tmpl w:val="0C6CD420"/>
    <w:lvl w:ilvl="0">
      <w:start w:val="1"/>
      <w:numFmt w:val="bullet"/>
      <w:lvlText w:val="−"/>
      <w:lvlJc w:val="left"/>
      <w:pPr>
        <w:ind w:left="720" w:hanging="360"/>
      </w:pPr>
      <w:rPr>
        <w:rFonts w:ascii="Times New Roman" w:eastAsia="Times New Roman" w:hAnsi="Times New Roman" w:cs="Times New Roman"/>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5">
    <w:nsid w:val="19C13032"/>
    <w:multiLevelType w:val="multilevel"/>
    <w:tmpl w:val="57304882"/>
    <w:lvl w:ilvl="0">
      <w:start w:val="1"/>
      <w:numFmt w:val="lowerLetter"/>
      <w:lvlText w:val="%1)"/>
      <w:lvlJc w:val="left"/>
      <w:pPr>
        <w:ind w:left="1080" w:hanging="360"/>
      </w:pPr>
      <w:rPr>
        <w:rFonts w:ascii="Arial" w:eastAsia="Arial" w:hAnsi="Arial" w:cs="Arial"/>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6">
    <w:nsid w:val="1C3009C3"/>
    <w:multiLevelType w:val="multilevel"/>
    <w:tmpl w:val="5FFCC926"/>
    <w:lvl w:ilvl="0">
      <w:start w:val="4"/>
      <w:numFmt w:val="lowerLetter"/>
      <w:lvlText w:val="%1)"/>
      <w:lvlJc w:val="left"/>
      <w:pPr>
        <w:tabs>
          <w:tab w:val="num" w:pos="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7">
    <w:nsid w:val="24946EFB"/>
    <w:multiLevelType w:val="multilevel"/>
    <w:tmpl w:val="3B2EE0D0"/>
    <w:lvl w:ilvl="0">
      <w:start w:val="1"/>
      <w:numFmt w:val="upperRoman"/>
      <w:lvlText w:val="%1."/>
      <w:lvlJc w:val="left"/>
      <w:pPr>
        <w:tabs>
          <w:tab w:val="num" w:pos="72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88832C9"/>
    <w:multiLevelType w:val="multilevel"/>
    <w:tmpl w:val="007291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nsid w:val="29294173"/>
    <w:multiLevelType w:val="multilevel"/>
    <w:tmpl w:val="BF16243A"/>
    <w:lvl w:ilvl="0">
      <w:start w:val="1"/>
      <w:numFmt w:val="lowerLetter"/>
      <w:lvlText w:val="%1)"/>
      <w:lvlJc w:val="left"/>
      <w:pPr>
        <w:ind w:left="720" w:hanging="360"/>
      </w:pPr>
      <w:rPr>
        <w:b w:val="0"/>
        <w:strike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nsid w:val="2B784C8C"/>
    <w:multiLevelType w:val="multilevel"/>
    <w:tmpl w:val="9F1EC61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nsid w:val="2C39359A"/>
    <w:multiLevelType w:val="hybridMultilevel"/>
    <w:tmpl w:val="5DCE289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5992B714">
      <w:start w:val="1"/>
      <w:numFmt w:val="upperRoman"/>
      <w:lvlText w:val="%3."/>
      <w:lvlJc w:val="left"/>
      <w:pPr>
        <w:ind w:left="2700" w:hanging="7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D3F7FEA"/>
    <w:multiLevelType w:val="multilevel"/>
    <w:tmpl w:val="1DE2E17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nsid w:val="328B4BF8"/>
    <w:multiLevelType w:val="hybridMultilevel"/>
    <w:tmpl w:val="EB32894E"/>
    <w:lvl w:ilvl="0" w:tplc="F3EA215C">
      <w:start w:val="1"/>
      <w:numFmt w:val="upperRoman"/>
      <w:lvlText w:val="%1."/>
      <w:lvlJc w:val="right"/>
      <w:pPr>
        <w:ind w:left="720" w:hanging="360"/>
      </w:pPr>
      <w:rPr>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3A86AD0"/>
    <w:multiLevelType w:val="hybridMultilevel"/>
    <w:tmpl w:val="546898B0"/>
    <w:lvl w:ilvl="0" w:tplc="7C4E4FD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5">
    <w:nsid w:val="344E41CD"/>
    <w:multiLevelType w:val="multilevel"/>
    <w:tmpl w:val="101A2BCA"/>
    <w:lvl w:ilvl="0">
      <w:start w:val="1"/>
      <w:numFmt w:val="decimal"/>
      <w:lvlText w:val="%1."/>
      <w:lvlJc w:val="left"/>
      <w:pPr>
        <w:ind w:left="502" w:hanging="360"/>
      </w:pPr>
      <w:rPr>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6">
    <w:nsid w:val="351074A2"/>
    <w:multiLevelType w:val="multilevel"/>
    <w:tmpl w:val="A8322C42"/>
    <w:lvl w:ilvl="0">
      <w:start w:val="1"/>
      <w:numFmt w:val="decimal"/>
      <w:lvlText w:val="%1."/>
      <w:lvlJc w:val="left"/>
      <w:pPr>
        <w:ind w:left="720" w:hanging="360"/>
      </w:pPr>
      <w:rPr>
        <w:b w:val="0"/>
        <w:i w:val="0"/>
        <w:strike w:val="0"/>
        <w:color w:val="000000"/>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nsid w:val="371902B4"/>
    <w:multiLevelType w:val="hybridMultilevel"/>
    <w:tmpl w:val="CFF0DD2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nsid w:val="398263A7"/>
    <w:multiLevelType w:val="multilevel"/>
    <w:tmpl w:val="B34A8C0E"/>
    <w:lvl w:ilvl="0">
      <w:start w:val="1"/>
      <w:numFmt w:val="lowerLetter"/>
      <w:lvlText w:val="%1)"/>
      <w:lvlJc w:val="left"/>
      <w:pPr>
        <w:ind w:left="939" w:hanging="360"/>
      </w:pPr>
      <w:rPr>
        <w:vertAlign w:val="baseline"/>
      </w:rPr>
    </w:lvl>
    <w:lvl w:ilvl="1">
      <w:start w:val="1"/>
      <w:numFmt w:val="lowerLetter"/>
      <w:lvlText w:val="%2."/>
      <w:lvlJc w:val="left"/>
      <w:pPr>
        <w:ind w:left="1659" w:hanging="360"/>
      </w:pPr>
      <w:rPr>
        <w:vertAlign w:val="baseline"/>
      </w:rPr>
    </w:lvl>
    <w:lvl w:ilvl="2">
      <w:start w:val="1"/>
      <w:numFmt w:val="lowerRoman"/>
      <w:lvlText w:val="%3."/>
      <w:lvlJc w:val="right"/>
      <w:pPr>
        <w:ind w:left="2379" w:hanging="180"/>
      </w:pPr>
      <w:rPr>
        <w:vertAlign w:val="baseline"/>
      </w:rPr>
    </w:lvl>
    <w:lvl w:ilvl="3">
      <w:start w:val="1"/>
      <w:numFmt w:val="decimal"/>
      <w:lvlText w:val="%4."/>
      <w:lvlJc w:val="left"/>
      <w:pPr>
        <w:ind w:left="3099" w:hanging="360"/>
      </w:pPr>
      <w:rPr>
        <w:vertAlign w:val="baseline"/>
      </w:rPr>
    </w:lvl>
    <w:lvl w:ilvl="4">
      <w:start w:val="1"/>
      <w:numFmt w:val="lowerLetter"/>
      <w:lvlText w:val="%5."/>
      <w:lvlJc w:val="left"/>
      <w:pPr>
        <w:ind w:left="3819" w:hanging="360"/>
      </w:pPr>
      <w:rPr>
        <w:vertAlign w:val="baseline"/>
      </w:rPr>
    </w:lvl>
    <w:lvl w:ilvl="5">
      <w:start w:val="1"/>
      <w:numFmt w:val="lowerRoman"/>
      <w:lvlText w:val="%6."/>
      <w:lvlJc w:val="right"/>
      <w:pPr>
        <w:ind w:left="4539" w:hanging="180"/>
      </w:pPr>
      <w:rPr>
        <w:vertAlign w:val="baseline"/>
      </w:rPr>
    </w:lvl>
    <w:lvl w:ilvl="6">
      <w:start w:val="1"/>
      <w:numFmt w:val="decimal"/>
      <w:lvlText w:val="%7."/>
      <w:lvlJc w:val="left"/>
      <w:pPr>
        <w:ind w:left="5259" w:hanging="360"/>
      </w:pPr>
      <w:rPr>
        <w:vertAlign w:val="baseline"/>
      </w:rPr>
    </w:lvl>
    <w:lvl w:ilvl="7">
      <w:start w:val="1"/>
      <w:numFmt w:val="lowerLetter"/>
      <w:lvlText w:val="%8."/>
      <w:lvlJc w:val="left"/>
      <w:pPr>
        <w:ind w:left="5979" w:hanging="360"/>
      </w:pPr>
      <w:rPr>
        <w:vertAlign w:val="baseline"/>
      </w:rPr>
    </w:lvl>
    <w:lvl w:ilvl="8">
      <w:start w:val="1"/>
      <w:numFmt w:val="lowerRoman"/>
      <w:lvlText w:val="%9."/>
      <w:lvlJc w:val="right"/>
      <w:pPr>
        <w:ind w:left="6699" w:hanging="180"/>
      </w:pPr>
      <w:rPr>
        <w:vertAlign w:val="baseline"/>
      </w:rPr>
    </w:lvl>
  </w:abstractNum>
  <w:abstractNum w:abstractNumId="29">
    <w:nsid w:val="39B7647A"/>
    <w:multiLevelType w:val="multilevel"/>
    <w:tmpl w:val="BDA87A2E"/>
    <w:lvl w:ilvl="0">
      <w:start w:val="1"/>
      <w:numFmt w:val="decimal"/>
      <w:lvlText w:val="%1."/>
      <w:lvlJc w:val="left"/>
      <w:pPr>
        <w:tabs>
          <w:tab w:val="num" w:pos="0"/>
        </w:tabs>
        <w:ind w:left="720" w:hanging="360"/>
      </w:pPr>
      <w:rPr>
        <w:lang w:val="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nsid w:val="3A6745EF"/>
    <w:multiLevelType w:val="hybridMultilevel"/>
    <w:tmpl w:val="3AFC24F8"/>
    <w:styleLink w:val="Zaimportowanystyl21"/>
    <w:lvl w:ilvl="0" w:tplc="AC60504A">
      <w:start w:val="1"/>
      <w:numFmt w:val="bullet"/>
      <w:lvlText w:val="➢"/>
      <w:lvlJc w:val="left"/>
      <w:pPr>
        <w:tabs>
          <w:tab w:val="left" w:pos="331"/>
          <w:tab w:val="num" w:pos="708"/>
        </w:tabs>
        <w:ind w:left="567" w:firstLine="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1" w:tplc="B4EAF814">
      <w:start w:val="1"/>
      <w:numFmt w:val="bullet"/>
      <w:suff w:val="nothing"/>
      <w:lvlText w:val="o"/>
      <w:lvlJc w:val="left"/>
      <w:pPr>
        <w:tabs>
          <w:tab w:val="left" w:pos="331"/>
        </w:tabs>
        <w:ind w:left="1287" w:firstLine="12"/>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2" w:tplc="9E3AA662">
      <w:start w:val="1"/>
      <w:numFmt w:val="bullet"/>
      <w:lvlText w:val="▪"/>
      <w:lvlJc w:val="left"/>
      <w:pPr>
        <w:tabs>
          <w:tab w:val="left" w:pos="331"/>
          <w:tab w:val="num" w:pos="2148"/>
        </w:tabs>
        <w:ind w:left="2007" w:firstLine="2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AAF8851A">
      <w:start w:val="1"/>
      <w:numFmt w:val="bullet"/>
      <w:lvlText w:val="•"/>
      <w:lvlJc w:val="left"/>
      <w:pPr>
        <w:tabs>
          <w:tab w:val="left" w:pos="331"/>
          <w:tab w:val="num" w:pos="2868"/>
        </w:tabs>
        <w:ind w:left="2727" w:firstLine="36"/>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4" w:tplc="DD300EC2">
      <w:start w:val="1"/>
      <w:numFmt w:val="bullet"/>
      <w:suff w:val="nothing"/>
      <w:lvlText w:val="o"/>
      <w:lvlJc w:val="left"/>
      <w:pPr>
        <w:tabs>
          <w:tab w:val="left" w:pos="331"/>
        </w:tabs>
        <w:ind w:left="3447" w:firstLine="48"/>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5" w:tplc="A8D224D2">
      <w:start w:val="1"/>
      <w:numFmt w:val="bullet"/>
      <w:lvlText w:val="▪"/>
      <w:lvlJc w:val="left"/>
      <w:pPr>
        <w:tabs>
          <w:tab w:val="left" w:pos="331"/>
        </w:tabs>
        <w:ind w:left="4167" w:hanging="648"/>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E860290E">
      <w:start w:val="1"/>
      <w:numFmt w:val="bullet"/>
      <w:lvlText w:val="•"/>
      <w:lvlJc w:val="left"/>
      <w:pPr>
        <w:tabs>
          <w:tab w:val="left" w:pos="331"/>
        </w:tabs>
        <w:ind w:left="4887" w:hanging="636"/>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7" w:tplc="56E0393C">
      <w:start w:val="1"/>
      <w:numFmt w:val="bullet"/>
      <w:lvlText w:val="o"/>
      <w:lvlJc w:val="left"/>
      <w:pPr>
        <w:tabs>
          <w:tab w:val="left" w:pos="331"/>
        </w:tabs>
        <w:ind w:left="5607" w:hanging="624"/>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8" w:tplc="37DC61FE">
      <w:start w:val="1"/>
      <w:numFmt w:val="bullet"/>
      <w:lvlText w:val="▪"/>
      <w:lvlJc w:val="left"/>
      <w:pPr>
        <w:tabs>
          <w:tab w:val="left" w:pos="331"/>
        </w:tabs>
        <w:ind w:left="6327" w:hanging="612"/>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31">
    <w:nsid w:val="3C1B079F"/>
    <w:multiLevelType w:val="multilevel"/>
    <w:tmpl w:val="1DEC6942"/>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2">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3">
    <w:nsid w:val="3ECC6BD7"/>
    <w:multiLevelType w:val="multilevel"/>
    <w:tmpl w:val="B4A0E01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4">
    <w:nsid w:val="3F1A7D23"/>
    <w:multiLevelType w:val="hybridMultilevel"/>
    <w:tmpl w:val="39722D00"/>
    <w:lvl w:ilvl="0" w:tplc="E7D42D0A">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41BC7913"/>
    <w:multiLevelType w:val="multilevel"/>
    <w:tmpl w:val="2BDAA102"/>
    <w:lvl w:ilvl="0">
      <w:start w:val="1"/>
      <w:numFmt w:val="decimal"/>
      <w:lvlText w:val="%1."/>
      <w:lvlJc w:val="left"/>
      <w:pPr>
        <w:ind w:left="360" w:hanging="360"/>
      </w:pPr>
      <w:rPr>
        <w:b w:val="0"/>
        <w:vertAlign w:val="baseline"/>
      </w:rPr>
    </w:lvl>
    <w:lvl w:ilvl="1">
      <w:start w:val="1"/>
      <w:numFmt w:val="lowerLetter"/>
      <w:lvlText w:val="%2)"/>
      <w:lvlJc w:val="left"/>
      <w:pPr>
        <w:ind w:left="360" w:hanging="360"/>
      </w:pPr>
      <w:rPr>
        <w:rFonts w:ascii="Arial" w:eastAsia="Arial" w:hAnsi="Arial" w:cs="Arial"/>
        <w:b w:val="0"/>
        <w:color w:val="000000"/>
        <w:sz w:val="18"/>
        <w:szCs w:val="18"/>
        <w:vertAlign w:val="baseline"/>
      </w:rPr>
    </w:lvl>
    <w:lvl w:ilvl="2">
      <w:start w:val="1"/>
      <w:numFmt w:val="bullet"/>
      <w:lvlText w:val="●"/>
      <w:lvlJc w:val="left"/>
      <w:pPr>
        <w:ind w:left="1980" w:hanging="360"/>
      </w:pPr>
      <w:rPr>
        <w:rFonts w:ascii="Noto Sans Symbols" w:eastAsia="Noto Sans Symbols" w:hAnsi="Noto Sans Symbols" w:cs="Noto Sans Symbols"/>
        <w:vertAlign w:val="baseline"/>
      </w:rPr>
    </w:lvl>
    <w:lvl w:ilvl="3">
      <w:start w:val="1"/>
      <w:numFmt w:val="decimal"/>
      <w:lvlText w:val="%4."/>
      <w:lvlJc w:val="left"/>
      <w:pPr>
        <w:ind w:left="360" w:hanging="360"/>
      </w:pPr>
      <w:rPr>
        <w:rFonts w:ascii="Arial" w:eastAsia="Arial" w:hAnsi="Arial" w:cs="Arial"/>
        <w:b w:val="0"/>
        <w:bCs/>
        <w:i w:val="0"/>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6">
    <w:nsid w:val="42310136"/>
    <w:multiLevelType w:val="hybridMultilevel"/>
    <w:tmpl w:val="362E15B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nsid w:val="4D63084E"/>
    <w:multiLevelType w:val="hybridMultilevel"/>
    <w:tmpl w:val="A9C45948"/>
    <w:lvl w:ilvl="0" w:tplc="04150009">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8">
    <w:nsid w:val="4D880D89"/>
    <w:multiLevelType w:val="multilevel"/>
    <w:tmpl w:val="FCCCDC24"/>
    <w:lvl w:ilvl="0">
      <w:start w:val="1"/>
      <w:numFmt w:val="decimal"/>
      <w:lvlText w:val="%1."/>
      <w:lvlJc w:val="left"/>
      <w:pPr>
        <w:ind w:left="502" w:hanging="360"/>
      </w:pPr>
      <w:rPr>
        <w:b w:val="0"/>
        <w:i w:val="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9">
    <w:nsid w:val="509536D2"/>
    <w:multiLevelType w:val="hybridMultilevel"/>
    <w:tmpl w:val="862481C8"/>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0">
    <w:nsid w:val="53B809E5"/>
    <w:multiLevelType w:val="multilevel"/>
    <w:tmpl w:val="B2E80A10"/>
    <w:lvl w:ilvl="0">
      <w:start w:val="1"/>
      <w:numFmt w:val="decimal"/>
      <w:lvlText w:val="%1)"/>
      <w:lvlJc w:val="left"/>
      <w:pPr>
        <w:ind w:left="644" w:hanging="360"/>
      </w:pPr>
      <w:rPr>
        <w:b w:val="0"/>
        <w:b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41">
    <w:nsid w:val="554C7FCE"/>
    <w:multiLevelType w:val="hybridMultilevel"/>
    <w:tmpl w:val="27648502"/>
    <w:lvl w:ilvl="0" w:tplc="637CF10A">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2">
    <w:nsid w:val="56751692"/>
    <w:multiLevelType w:val="multilevel"/>
    <w:tmpl w:val="F9A6DD8E"/>
    <w:lvl w:ilvl="0">
      <w:start w:val="2"/>
      <w:numFmt w:val="decimal"/>
      <w:lvlText w:val="%1."/>
      <w:lvlJc w:val="left"/>
      <w:pPr>
        <w:tabs>
          <w:tab w:val="num" w:pos="0"/>
        </w:tabs>
        <w:ind w:left="502" w:hanging="360"/>
      </w:pPr>
      <w:rPr>
        <w:rFonts w:hint="default"/>
        <w:color w:val="000000"/>
        <w:position w:val="0"/>
        <w:sz w:val="16"/>
        <w:szCs w:val="16"/>
        <w:vertAlign w:val="baseline"/>
      </w:rPr>
    </w:lvl>
    <w:lvl w:ilvl="1">
      <w:start w:val="1"/>
      <w:numFmt w:val="lowerLetter"/>
      <w:lvlText w:val="%2."/>
      <w:lvlJc w:val="left"/>
      <w:pPr>
        <w:tabs>
          <w:tab w:val="num" w:pos="0"/>
        </w:tabs>
        <w:ind w:left="1080" w:hanging="360"/>
      </w:pPr>
      <w:rPr>
        <w:rFonts w:hint="default"/>
        <w:position w:val="0"/>
        <w:sz w:val="20"/>
        <w:vertAlign w:val="baseline"/>
      </w:rPr>
    </w:lvl>
    <w:lvl w:ilvl="2">
      <w:start w:val="1"/>
      <w:numFmt w:val="lowerRoman"/>
      <w:lvlText w:val="%3."/>
      <w:lvlJc w:val="right"/>
      <w:pPr>
        <w:tabs>
          <w:tab w:val="num" w:pos="0"/>
        </w:tabs>
        <w:ind w:left="1800" w:hanging="180"/>
      </w:pPr>
      <w:rPr>
        <w:rFonts w:hint="default"/>
        <w:position w:val="0"/>
        <w:sz w:val="20"/>
        <w:vertAlign w:val="baseline"/>
      </w:rPr>
    </w:lvl>
    <w:lvl w:ilvl="3">
      <w:start w:val="1"/>
      <w:numFmt w:val="decimal"/>
      <w:lvlText w:val="%4."/>
      <w:lvlJc w:val="left"/>
      <w:pPr>
        <w:tabs>
          <w:tab w:val="num" w:pos="0"/>
        </w:tabs>
        <w:ind w:left="2520" w:hanging="360"/>
      </w:pPr>
      <w:rPr>
        <w:rFonts w:hint="default"/>
        <w:position w:val="0"/>
        <w:sz w:val="20"/>
        <w:vertAlign w:val="baseline"/>
      </w:rPr>
    </w:lvl>
    <w:lvl w:ilvl="4">
      <w:start w:val="1"/>
      <w:numFmt w:val="lowerLetter"/>
      <w:lvlText w:val="%5."/>
      <w:lvlJc w:val="left"/>
      <w:pPr>
        <w:tabs>
          <w:tab w:val="num" w:pos="0"/>
        </w:tabs>
        <w:ind w:left="3240" w:hanging="360"/>
      </w:pPr>
      <w:rPr>
        <w:rFonts w:hint="default"/>
        <w:position w:val="0"/>
        <w:sz w:val="20"/>
        <w:vertAlign w:val="baseline"/>
      </w:rPr>
    </w:lvl>
    <w:lvl w:ilvl="5">
      <w:start w:val="1"/>
      <w:numFmt w:val="lowerRoman"/>
      <w:lvlText w:val="%6."/>
      <w:lvlJc w:val="right"/>
      <w:pPr>
        <w:tabs>
          <w:tab w:val="num" w:pos="0"/>
        </w:tabs>
        <w:ind w:left="3960" w:hanging="180"/>
      </w:pPr>
      <w:rPr>
        <w:rFonts w:hint="default"/>
        <w:position w:val="0"/>
        <w:sz w:val="20"/>
        <w:vertAlign w:val="baseline"/>
      </w:rPr>
    </w:lvl>
    <w:lvl w:ilvl="6">
      <w:start w:val="1"/>
      <w:numFmt w:val="decimal"/>
      <w:lvlText w:val="%7."/>
      <w:lvlJc w:val="left"/>
      <w:pPr>
        <w:tabs>
          <w:tab w:val="num" w:pos="0"/>
        </w:tabs>
        <w:ind w:left="4680" w:hanging="360"/>
      </w:pPr>
      <w:rPr>
        <w:rFonts w:hint="default"/>
        <w:position w:val="0"/>
        <w:sz w:val="20"/>
        <w:vertAlign w:val="baseline"/>
      </w:rPr>
    </w:lvl>
    <w:lvl w:ilvl="7">
      <w:start w:val="1"/>
      <w:numFmt w:val="lowerLetter"/>
      <w:lvlText w:val="%8."/>
      <w:lvlJc w:val="left"/>
      <w:pPr>
        <w:tabs>
          <w:tab w:val="num" w:pos="0"/>
        </w:tabs>
        <w:ind w:left="5400" w:hanging="360"/>
      </w:pPr>
      <w:rPr>
        <w:rFonts w:hint="default"/>
        <w:position w:val="0"/>
        <w:sz w:val="20"/>
        <w:vertAlign w:val="baseline"/>
      </w:rPr>
    </w:lvl>
    <w:lvl w:ilvl="8">
      <w:start w:val="1"/>
      <w:numFmt w:val="lowerRoman"/>
      <w:lvlText w:val="%9."/>
      <w:lvlJc w:val="right"/>
      <w:pPr>
        <w:tabs>
          <w:tab w:val="num" w:pos="0"/>
        </w:tabs>
        <w:ind w:left="6120" w:hanging="180"/>
      </w:pPr>
      <w:rPr>
        <w:rFonts w:hint="default"/>
        <w:position w:val="0"/>
        <w:sz w:val="20"/>
        <w:vertAlign w:val="baseline"/>
      </w:rPr>
    </w:lvl>
  </w:abstractNum>
  <w:abstractNum w:abstractNumId="43">
    <w:nsid w:val="57082051"/>
    <w:multiLevelType w:val="multilevel"/>
    <w:tmpl w:val="0D781A56"/>
    <w:lvl w:ilvl="0">
      <w:start w:val="1"/>
      <w:numFmt w:val="bullet"/>
      <w:lvlText w:val="➢"/>
      <w:lvlJc w:val="left"/>
      <w:pPr>
        <w:tabs>
          <w:tab w:val="num" w:pos="0"/>
        </w:tabs>
        <w:ind w:left="720" w:hanging="360"/>
      </w:pPr>
      <w:rPr>
        <w:rFonts w:ascii="Arimo" w:hAnsi="Arimo" w:cs="Arimo" w:hint="default"/>
        <w:b w:val="0"/>
        <w:i w:val="0"/>
        <w:caps w:val="0"/>
        <w:smallCaps w:val="0"/>
        <w:strike w:val="0"/>
        <w:dstrike w:val="0"/>
        <w:color w:val="000000"/>
        <w:position w:val="0"/>
        <w:sz w:val="20"/>
        <w:vertAlign w:val="baseline"/>
      </w:rPr>
    </w:lvl>
    <w:lvl w:ilvl="1">
      <w:start w:val="1"/>
      <w:numFmt w:val="bullet"/>
      <w:lvlText w:val="o"/>
      <w:lvlJc w:val="left"/>
      <w:pPr>
        <w:tabs>
          <w:tab w:val="num" w:pos="0"/>
        </w:tabs>
        <w:ind w:left="1440" w:hanging="360"/>
      </w:pPr>
      <w:rPr>
        <w:rFonts w:ascii="Helvetica Neue" w:hAnsi="Helvetica Neue" w:cs="Helvetica Neue" w:hint="default"/>
        <w:b w:val="0"/>
        <w:i w:val="0"/>
        <w:caps w:val="0"/>
        <w:smallCaps w:val="0"/>
        <w:strike w:val="0"/>
        <w:dstrike w:val="0"/>
        <w:color w:val="000000"/>
        <w:position w:val="0"/>
        <w:sz w:val="20"/>
        <w:vertAlign w:val="baseline"/>
      </w:rPr>
    </w:lvl>
    <w:lvl w:ilvl="2">
      <w:start w:val="1"/>
      <w:numFmt w:val="bullet"/>
      <w:lvlText w:val="▪"/>
      <w:lvlJc w:val="left"/>
      <w:pPr>
        <w:tabs>
          <w:tab w:val="num" w:pos="0"/>
        </w:tabs>
        <w:ind w:left="2160" w:hanging="360"/>
      </w:pPr>
      <w:rPr>
        <w:rFonts w:ascii="Arimo" w:hAnsi="Arimo" w:cs="Arimo" w:hint="default"/>
        <w:b w:val="0"/>
        <w:i w:val="0"/>
        <w:caps w:val="0"/>
        <w:smallCaps w:val="0"/>
        <w:strike w:val="0"/>
        <w:dstrike w:val="0"/>
        <w:color w:val="000000"/>
        <w:position w:val="0"/>
        <w:sz w:val="20"/>
        <w:vertAlign w:val="baseline"/>
      </w:rPr>
    </w:lvl>
    <w:lvl w:ilvl="3">
      <w:start w:val="1"/>
      <w:numFmt w:val="bullet"/>
      <w:lvlText w:val="●"/>
      <w:lvlJc w:val="left"/>
      <w:pPr>
        <w:tabs>
          <w:tab w:val="num" w:pos="0"/>
        </w:tabs>
        <w:ind w:left="2880" w:hanging="360"/>
      </w:pPr>
      <w:rPr>
        <w:rFonts w:ascii="Helvetica Neue" w:hAnsi="Helvetica Neue" w:cs="Helvetica Neue" w:hint="default"/>
        <w:b w:val="0"/>
        <w:i w:val="0"/>
        <w:caps w:val="0"/>
        <w:smallCaps w:val="0"/>
        <w:strike w:val="0"/>
        <w:dstrike w:val="0"/>
        <w:color w:val="000000"/>
        <w:position w:val="0"/>
        <w:sz w:val="20"/>
        <w:vertAlign w:val="baseline"/>
      </w:rPr>
    </w:lvl>
    <w:lvl w:ilvl="4">
      <w:start w:val="1"/>
      <w:numFmt w:val="bullet"/>
      <w:lvlText w:val="o"/>
      <w:lvlJc w:val="left"/>
      <w:pPr>
        <w:tabs>
          <w:tab w:val="num" w:pos="0"/>
        </w:tabs>
        <w:ind w:left="3600" w:hanging="360"/>
      </w:pPr>
      <w:rPr>
        <w:rFonts w:ascii="Helvetica Neue" w:hAnsi="Helvetica Neue" w:cs="Helvetica Neue" w:hint="default"/>
        <w:b w:val="0"/>
        <w:i w:val="0"/>
        <w:caps w:val="0"/>
        <w:smallCaps w:val="0"/>
        <w:strike w:val="0"/>
        <w:dstrike w:val="0"/>
        <w:color w:val="000000"/>
        <w:position w:val="0"/>
        <w:sz w:val="20"/>
        <w:vertAlign w:val="baseline"/>
      </w:rPr>
    </w:lvl>
    <w:lvl w:ilvl="5">
      <w:start w:val="1"/>
      <w:numFmt w:val="bullet"/>
      <w:lvlText w:val="▪"/>
      <w:lvlJc w:val="left"/>
      <w:pPr>
        <w:tabs>
          <w:tab w:val="num" w:pos="0"/>
        </w:tabs>
        <w:ind w:left="4320" w:hanging="360"/>
      </w:pPr>
      <w:rPr>
        <w:rFonts w:ascii="Arimo" w:hAnsi="Arimo" w:cs="Arimo" w:hint="default"/>
        <w:b w:val="0"/>
        <w:i w:val="0"/>
        <w:caps w:val="0"/>
        <w:smallCaps w:val="0"/>
        <w:strike w:val="0"/>
        <w:dstrike w:val="0"/>
        <w:color w:val="000000"/>
        <w:position w:val="0"/>
        <w:sz w:val="20"/>
        <w:vertAlign w:val="baseline"/>
      </w:rPr>
    </w:lvl>
    <w:lvl w:ilvl="6">
      <w:start w:val="1"/>
      <w:numFmt w:val="bullet"/>
      <w:lvlText w:val="●"/>
      <w:lvlJc w:val="left"/>
      <w:pPr>
        <w:tabs>
          <w:tab w:val="num" w:pos="0"/>
        </w:tabs>
        <w:ind w:left="5040" w:hanging="360"/>
      </w:pPr>
      <w:rPr>
        <w:rFonts w:ascii="Helvetica Neue" w:hAnsi="Helvetica Neue" w:cs="Helvetica Neue" w:hint="default"/>
        <w:b w:val="0"/>
        <w:i w:val="0"/>
        <w:caps w:val="0"/>
        <w:smallCaps w:val="0"/>
        <w:strike w:val="0"/>
        <w:dstrike w:val="0"/>
        <w:color w:val="000000"/>
        <w:position w:val="0"/>
        <w:sz w:val="20"/>
        <w:vertAlign w:val="baseline"/>
      </w:rPr>
    </w:lvl>
    <w:lvl w:ilvl="7">
      <w:start w:val="1"/>
      <w:numFmt w:val="bullet"/>
      <w:lvlText w:val="o"/>
      <w:lvlJc w:val="left"/>
      <w:pPr>
        <w:tabs>
          <w:tab w:val="num" w:pos="0"/>
        </w:tabs>
        <w:ind w:left="5760" w:hanging="360"/>
      </w:pPr>
      <w:rPr>
        <w:rFonts w:ascii="Helvetica Neue" w:hAnsi="Helvetica Neue" w:cs="Helvetica Neue" w:hint="default"/>
        <w:b w:val="0"/>
        <w:i w:val="0"/>
        <w:caps w:val="0"/>
        <w:smallCaps w:val="0"/>
        <w:strike w:val="0"/>
        <w:dstrike w:val="0"/>
        <w:color w:val="000000"/>
        <w:position w:val="0"/>
        <w:sz w:val="20"/>
        <w:vertAlign w:val="baseline"/>
      </w:rPr>
    </w:lvl>
    <w:lvl w:ilvl="8">
      <w:start w:val="1"/>
      <w:numFmt w:val="bullet"/>
      <w:lvlText w:val="▪"/>
      <w:lvlJc w:val="left"/>
      <w:pPr>
        <w:tabs>
          <w:tab w:val="num" w:pos="0"/>
        </w:tabs>
        <w:ind w:left="6480" w:hanging="360"/>
      </w:pPr>
      <w:rPr>
        <w:rFonts w:ascii="Arimo" w:hAnsi="Arimo" w:cs="Arimo" w:hint="default"/>
        <w:b w:val="0"/>
        <w:i w:val="0"/>
        <w:caps w:val="0"/>
        <w:smallCaps w:val="0"/>
        <w:strike w:val="0"/>
        <w:dstrike w:val="0"/>
        <w:color w:val="000000"/>
        <w:position w:val="0"/>
        <w:sz w:val="20"/>
        <w:vertAlign w:val="baseline"/>
      </w:rPr>
    </w:lvl>
  </w:abstractNum>
  <w:abstractNum w:abstractNumId="44">
    <w:nsid w:val="5BE06042"/>
    <w:multiLevelType w:val="hybridMultilevel"/>
    <w:tmpl w:val="5DF269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5DFB3C49"/>
    <w:multiLevelType w:val="hybridMultilevel"/>
    <w:tmpl w:val="7B98D3D4"/>
    <w:lvl w:ilvl="0" w:tplc="FCB8D2EE">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5FA621A3"/>
    <w:multiLevelType w:val="multilevel"/>
    <w:tmpl w:val="360002CA"/>
    <w:styleLink w:val="Biecalista1"/>
    <w:lvl w:ilvl="0">
      <w:start w:val="1"/>
      <w:numFmt w:val="decimal"/>
      <w:lvlText w:val="%1."/>
      <w:lvlJc w:val="left"/>
      <w:pPr>
        <w:tabs>
          <w:tab w:val="num" w:pos="-1304"/>
        </w:tabs>
        <w:ind w:left="-518" w:hanging="360"/>
      </w:pPr>
    </w:lvl>
    <w:lvl w:ilvl="1">
      <w:start w:val="1"/>
      <w:numFmt w:val="decimal"/>
      <w:lvlText w:val="%2."/>
      <w:lvlJc w:val="left"/>
      <w:pPr>
        <w:ind w:left="360" w:hanging="360"/>
      </w:pPr>
    </w:lvl>
    <w:lvl w:ilvl="2">
      <w:start w:val="1"/>
      <w:numFmt w:val="lowerRoman"/>
      <w:lvlText w:val="%3."/>
      <w:lvlJc w:val="right"/>
      <w:pPr>
        <w:tabs>
          <w:tab w:val="num" w:pos="-1020"/>
        </w:tabs>
        <w:ind w:left="1140" w:hanging="180"/>
      </w:pPr>
    </w:lvl>
    <w:lvl w:ilvl="3">
      <w:start w:val="1"/>
      <w:numFmt w:val="decimal"/>
      <w:lvlText w:val="%4."/>
      <w:lvlJc w:val="left"/>
      <w:pPr>
        <w:tabs>
          <w:tab w:val="num" w:pos="-1020"/>
        </w:tabs>
        <w:ind w:left="1860" w:hanging="360"/>
      </w:pPr>
    </w:lvl>
    <w:lvl w:ilvl="4">
      <w:start w:val="1"/>
      <w:numFmt w:val="lowerLetter"/>
      <w:lvlText w:val="%5."/>
      <w:lvlJc w:val="left"/>
      <w:pPr>
        <w:tabs>
          <w:tab w:val="num" w:pos="-1020"/>
        </w:tabs>
        <w:ind w:left="2580" w:hanging="360"/>
      </w:pPr>
    </w:lvl>
    <w:lvl w:ilvl="5">
      <w:start w:val="1"/>
      <w:numFmt w:val="lowerRoman"/>
      <w:lvlText w:val="%6."/>
      <w:lvlJc w:val="right"/>
      <w:pPr>
        <w:tabs>
          <w:tab w:val="num" w:pos="-1020"/>
        </w:tabs>
        <w:ind w:left="3300" w:hanging="180"/>
      </w:pPr>
    </w:lvl>
    <w:lvl w:ilvl="6">
      <w:start w:val="1"/>
      <w:numFmt w:val="decimal"/>
      <w:lvlText w:val="%7."/>
      <w:lvlJc w:val="left"/>
      <w:pPr>
        <w:tabs>
          <w:tab w:val="num" w:pos="-1020"/>
        </w:tabs>
        <w:ind w:left="4020" w:hanging="360"/>
      </w:pPr>
    </w:lvl>
    <w:lvl w:ilvl="7">
      <w:start w:val="1"/>
      <w:numFmt w:val="lowerLetter"/>
      <w:lvlText w:val="%8."/>
      <w:lvlJc w:val="left"/>
      <w:pPr>
        <w:tabs>
          <w:tab w:val="num" w:pos="-1020"/>
        </w:tabs>
        <w:ind w:left="4740" w:hanging="360"/>
      </w:pPr>
    </w:lvl>
    <w:lvl w:ilvl="8">
      <w:start w:val="1"/>
      <w:numFmt w:val="lowerRoman"/>
      <w:lvlText w:val="%9."/>
      <w:lvlJc w:val="right"/>
      <w:pPr>
        <w:tabs>
          <w:tab w:val="num" w:pos="-1020"/>
        </w:tabs>
        <w:ind w:left="5460" w:hanging="180"/>
      </w:pPr>
    </w:lvl>
  </w:abstractNum>
  <w:abstractNum w:abstractNumId="47">
    <w:nsid w:val="5FAD3574"/>
    <w:multiLevelType w:val="multilevel"/>
    <w:tmpl w:val="BAC4AAFC"/>
    <w:lvl w:ilvl="0">
      <w:start w:val="1"/>
      <w:numFmt w:val="decimal"/>
      <w:lvlText w:val="%1)"/>
      <w:lvlJc w:val="left"/>
      <w:pPr>
        <w:tabs>
          <w:tab w:val="num" w:pos="0"/>
        </w:tabs>
        <w:ind w:left="720" w:hanging="360"/>
      </w:pPr>
      <w:rPr>
        <w:position w:val="0"/>
        <w:sz w:val="20"/>
        <w:vertAlign w:val="baseline"/>
      </w:rPr>
    </w:lvl>
    <w:lvl w:ilvl="1">
      <w:start w:val="1"/>
      <w:numFmt w:val="lowerLetter"/>
      <w:lvlText w:val="%2)"/>
      <w:lvlJc w:val="left"/>
      <w:pPr>
        <w:tabs>
          <w:tab w:val="num" w:pos="0"/>
        </w:tabs>
        <w:ind w:left="1440" w:hanging="360"/>
      </w:pPr>
      <w:rPr>
        <w:position w:val="0"/>
        <w:sz w:val="20"/>
        <w:vertAlign w:val="baseline"/>
      </w:rPr>
    </w:lvl>
    <w:lvl w:ilvl="2">
      <w:start w:val="1"/>
      <w:numFmt w:val="lowerRoman"/>
      <w:lvlText w:val="%3."/>
      <w:lvlJc w:val="right"/>
      <w:pPr>
        <w:tabs>
          <w:tab w:val="num" w:pos="0"/>
        </w:tabs>
        <w:ind w:left="2160" w:hanging="180"/>
      </w:pPr>
      <w:rPr>
        <w:position w:val="0"/>
        <w:sz w:val="20"/>
        <w:vertAlign w:val="baseline"/>
      </w:rPr>
    </w:lvl>
    <w:lvl w:ilvl="3">
      <w:start w:val="1"/>
      <w:numFmt w:val="decimal"/>
      <w:lvlText w:val="%4."/>
      <w:lvlJc w:val="left"/>
      <w:pPr>
        <w:tabs>
          <w:tab w:val="num" w:pos="0"/>
        </w:tabs>
        <w:ind w:left="2880" w:hanging="360"/>
      </w:pPr>
      <w:rPr>
        <w:position w:val="0"/>
        <w:sz w:val="20"/>
        <w:vertAlign w:val="baseline"/>
      </w:rPr>
    </w:lvl>
    <w:lvl w:ilvl="4">
      <w:start w:val="1"/>
      <w:numFmt w:val="lowerLetter"/>
      <w:lvlText w:val="%5."/>
      <w:lvlJc w:val="left"/>
      <w:pPr>
        <w:tabs>
          <w:tab w:val="num" w:pos="0"/>
        </w:tabs>
        <w:ind w:left="3600" w:hanging="360"/>
      </w:pPr>
      <w:rPr>
        <w:position w:val="0"/>
        <w:sz w:val="20"/>
        <w:vertAlign w:val="baseline"/>
      </w:rPr>
    </w:lvl>
    <w:lvl w:ilvl="5">
      <w:start w:val="1"/>
      <w:numFmt w:val="lowerRoman"/>
      <w:lvlText w:val="%6."/>
      <w:lvlJc w:val="right"/>
      <w:pPr>
        <w:tabs>
          <w:tab w:val="num" w:pos="0"/>
        </w:tabs>
        <w:ind w:left="4320" w:hanging="180"/>
      </w:pPr>
      <w:rPr>
        <w:position w:val="0"/>
        <w:sz w:val="20"/>
        <w:vertAlign w:val="baseline"/>
      </w:rPr>
    </w:lvl>
    <w:lvl w:ilvl="6">
      <w:start w:val="1"/>
      <w:numFmt w:val="decimal"/>
      <w:lvlText w:val="%7."/>
      <w:lvlJc w:val="left"/>
      <w:pPr>
        <w:tabs>
          <w:tab w:val="num" w:pos="0"/>
        </w:tabs>
        <w:ind w:left="5040" w:hanging="360"/>
      </w:pPr>
      <w:rPr>
        <w:position w:val="0"/>
        <w:sz w:val="20"/>
        <w:vertAlign w:val="baseline"/>
      </w:rPr>
    </w:lvl>
    <w:lvl w:ilvl="7">
      <w:start w:val="1"/>
      <w:numFmt w:val="lowerLetter"/>
      <w:lvlText w:val="%8."/>
      <w:lvlJc w:val="left"/>
      <w:pPr>
        <w:tabs>
          <w:tab w:val="num" w:pos="0"/>
        </w:tabs>
        <w:ind w:left="5760" w:hanging="360"/>
      </w:pPr>
      <w:rPr>
        <w:position w:val="0"/>
        <w:sz w:val="20"/>
        <w:vertAlign w:val="baseline"/>
      </w:rPr>
    </w:lvl>
    <w:lvl w:ilvl="8">
      <w:start w:val="1"/>
      <w:numFmt w:val="lowerRoman"/>
      <w:lvlText w:val="%9."/>
      <w:lvlJc w:val="right"/>
      <w:pPr>
        <w:tabs>
          <w:tab w:val="num" w:pos="0"/>
        </w:tabs>
        <w:ind w:left="6480" w:hanging="180"/>
      </w:pPr>
      <w:rPr>
        <w:position w:val="0"/>
        <w:sz w:val="20"/>
        <w:vertAlign w:val="baseline"/>
      </w:rPr>
    </w:lvl>
  </w:abstractNum>
  <w:abstractNum w:abstractNumId="48">
    <w:nsid w:val="609B55E7"/>
    <w:multiLevelType w:val="multilevel"/>
    <w:tmpl w:val="409C16E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9">
    <w:nsid w:val="658A3D89"/>
    <w:multiLevelType w:val="multilevel"/>
    <w:tmpl w:val="C0E6ACD2"/>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nsid w:val="65E017F0"/>
    <w:multiLevelType w:val="multilevel"/>
    <w:tmpl w:val="EA7A0262"/>
    <w:lvl w:ilvl="0">
      <w:start w:val="4"/>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1">
    <w:nsid w:val="65E26745"/>
    <w:multiLevelType w:val="multilevel"/>
    <w:tmpl w:val="34065C5E"/>
    <w:lvl w:ilvl="0">
      <w:start w:val="1"/>
      <w:numFmt w:val="decimal"/>
      <w:lvlText w:val="%1."/>
      <w:lvlJc w:val="left"/>
      <w:pPr>
        <w:tabs>
          <w:tab w:val="num" w:pos="0"/>
        </w:tabs>
        <w:ind w:left="720" w:hanging="360"/>
      </w:pPr>
      <w:rPr>
        <w:rFonts w:ascii="Arial" w:eastAsia="Times New Roman" w:hAnsi="Arial" w:cs="Aria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nsid w:val="669239A2"/>
    <w:multiLevelType w:val="multilevel"/>
    <w:tmpl w:val="576E8D4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374" w:hanging="360"/>
      </w:pPr>
      <w:rPr>
        <w:rFonts w:ascii="Courier New" w:eastAsia="Courier New" w:hAnsi="Courier New" w:cs="Courier New"/>
        <w:vertAlign w:val="baseline"/>
      </w:rPr>
    </w:lvl>
    <w:lvl w:ilvl="2">
      <w:start w:val="1"/>
      <w:numFmt w:val="bullet"/>
      <w:lvlText w:val="▪"/>
      <w:lvlJc w:val="left"/>
      <w:pPr>
        <w:ind w:left="2094" w:hanging="360"/>
      </w:pPr>
      <w:rPr>
        <w:rFonts w:ascii="Noto Sans Symbols" w:eastAsia="Noto Sans Symbols" w:hAnsi="Noto Sans Symbols" w:cs="Noto Sans Symbols"/>
        <w:vertAlign w:val="baseline"/>
      </w:rPr>
    </w:lvl>
    <w:lvl w:ilvl="3">
      <w:start w:val="1"/>
      <w:numFmt w:val="bullet"/>
      <w:lvlText w:val="●"/>
      <w:lvlJc w:val="left"/>
      <w:pPr>
        <w:ind w:left="2814" w:hanging="360"/>
      </w:pPr>
      <w:rPr>
        <w:rFonts w:ascii="Noto Sans Symbols" w:eastAsia="Noto Sans Symbols" w:hAnsi="Noto Sans Symbols" w:cs="Noto Sans Symbols"/>
        <w:vertAlign w:val="baseline"/>
      </w:rPr>
    </w:lvl>
    <w:lvl w:ilvl="4">
      <w:start w:val="1"/>
      <w:numFmt w:val="bullet"/>
      <w:lvlText w:val="o"/>
      <w:lvlJc w:val="left"/>
      <w:pPr>
        <w:ind w:left="3534" w:hanging="360"/>
      </w:pPr>
      <w:rPr>
        <w:rFonts w:ascii="Courier New" w:eastAsia="Courier New" w:hAnsi="Courier New" w:cs="Courier New"/>
        <w:vertAlign w:val="baseline"/>
      </w:rPr>
    </w:lvl>
    <w:lvl w:ilvl="5">
      <w:start w:val="1"/>
      <w:numFmt w:val="bullet"/>
      <w:lvlText w:val="▪"/>
      <w:lvlJc w:val="left"/>
      <w:pPr>
        <w:ind w:left="4254" w:hanging="360"/>
      </w:pPr>
      <w:rPr>
        <w:rFonts w:ascii="Noto Sans Symbols" w:eastAsia="Noto Sans Symbols" w:hAnsi="Noto Sans Symbols" w:cs="Noto Sans Symbols"/>
        <w:vertAlign w:val="baseline"/>
      </w:rPr>
    </w:lvl>
    <w:lvl w:ilvl="6">
      <w:start w:val="1"/>
      <w:numFmt w:val="bullet"/>
      <w:lvlText w:val="●"/>
      <w:lvlJc w:val="left"/>
      <w:pPr>
        <w:ind w:left="4974" w:hanging="360"/>
      </w:pPr>
      <w:rPr>
        <w:rFonts w:ascii="Noto Sans Symbols" w:eastAsia="Noto Sans Symbols" w:hAnsi="Noto Sans Symbols" w:cs="Noto Sans Symbols"/>
        <w:vertAlign w:val="baseline"/>
      </w:rPr>
    </w:lvl>
    <w:lvl w:ilvl="7">
      <w:start w:val="1"/>
      <w:numFmt w:val="bullet"/>
      <w:lvlText w:val="o"/>
      <w:lvlJc w:val="left"/>
      <w:pPr>
        <w:ind w:left="5694" w:hanging="360"/>
      </w:pPr>
      <w:rPr>
        <w:rFonts w:ascii="Courier New" w:eastAsia="Courier New" w:hAnsi="Courier New" w:cs="Courier New"/>
        <w:vertAlign w:val="baseline"/>
      </w:rPr>
    </w:lvl>
    <w:lvl w:ilvl="8">
      <w:start w:val="1"/>
      <w:numFmt w:val="bullet"/>
      <w:lvlText w:val="▪"/>
      <w:lvlJc w:val="left"/>
      <w:pPr>
        <w:ind w:left="6414" w:hanging="360"/>
      </w:pPr>
      <w:rPr>
        <w:rFonts w:ascii="Noto Sans Symbols" w:eastAsia="Noto Sans Symbols" w:hAnsi="Noto Sans Symbols" w:cs="Noto Sans Symbols"/>
        <w:vertAlign w:val="baseline"/>
      </w:rPr>
    </w:lvl>
  </w:abstractNum>
  <w:abstractNum w:abstractNumId="53">
    <w:nsid w:val="698A127B"/>
    <w:multiLevelType w:val="multilevel"/>
    <w:tmpl w:val="97D676B2"/>
    <w:lvl w:ilvl="0">
      <w:start w:val="1"/>
      <w:numFmt w:val="decimal"/>
      <w:lvlText w:val="%1."/>
      <w:lvlJc w:val="left"/>
      <w:pPr>
        <w:ind w:left="360" w:hanging="360"/>
      </w:pPr>
      <w:rPr>
        <w:color w:val="000000" w:themeColor="text1"/>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54">
    <w:nsid w:val="6AD130F1"/>
    <w:multiLevelType w:val="multilevel"/>
    <w:tmpl w:val="9000C4D0"/>
    <w:lvl w:ilvl="0">
      <w:start w:val="1"/>
      <w:numFmt w:val="bullet"/>
      <w:lvlText w:val="▪"/>
      <w:lvlJc w:val="left"/>
      <w:pPr>
        <w:ind w:left="720" w:hanging="360"/>
      </w:pPr>
      <w:rPr>
        <w:rFonts w:ascii="Noto Sans Symbols" w:eastAsia="Noto Sans Symbols" w:hAnsi="Noto Sans Symbols" w:cs="Noto Sans Symbols"/>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5">
    <w:nsid w:val="717F6230"/>
    <w:multiLevelType w:val="multilevel"/>
    <w:tmpl w:val="C51EA306"/>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080" w:hanging="360"/>
      </w:pPr>
      <w:rPr>
        <w:rFonts w:hint="default"/>
        <w:vertAlign w:val="baseline"/>
      </w:rPr>
    </w:lvl>
    <w:lvl w:ilvl="2">
      <w:start w:val="1"/>
      <w:numFmt w:val="lowerRoman"/>
      <w:lvlText w:val="%3."/>
      <w:lvlJc w:val="right"/>
      <w:pPr>
        <w:ind w:left="1800" w:hanging="180"/>
      </w:pPr>
      <w:rPr>
        <w:rFonts w:hint="default"/>
        <w:vertAlign w:val="baseline"/>
      </w:rPr>
    </w:lvl>
    <w:lvl w:ilvl="3">
      <w:start w:val="1"/>
      <w:numFmt w:val="decimal"/>
      <w:lvlText w:val="%4."/>
      <w:lvlJc w:val="left"/>
      <w:pPr>
        <w:ind w:left="2520" w:hanging="360"/>
      </w:pPr>
      <w:rPr>
        <w:rFonts w:hint="default"/>
        <w:vertAlign w:val="baseline"/>
      </w:rPr>
    </w:lvl>
    <w:lvl w:ilvl="4">
      <w:start w:val="1"/>
      <w:numFmt w:val="lowerLetter"/>
      <w:lvlText w:val="%5."/>
      <w:lvlJc w:val="left"/>
      <w:pPr>
        <w:ind w:left="3240" w:hanging="360"/>
      </w:pPr>
      <w:rPr>
        <w:rFonts w:hint="default"/>
        <w:vertAlign w:val="baseline"/>
      </w:rPr>
    </w:lvl>
    <w:lvl w:ilvl="5">
      <w:start w:val="1"/>
      <w:numFmt w:val="lowerRoman"/>
      <w:lvlText w:val="%6."/>
      <w:lvlJc w:val="right"/>
      <w:pPr>
        <w:ind w:left="3960" w:hanging="180"/>
      </w:pPr>
      <w:rPr>
        <w:rFonts w:hint="default"/>
        <w:vertAlign w:val="baseline"/>
      </w:rPr>
    </w:lvl>
    <w:lvl w:ilvl="6">
      <w:start w:val="1"/>
      <w:numFmt w:val="decimal"/>
      <w:lvlText w:val="%7."/>
      <w:lvlJc w:val="left"/>
      <w:pPr>
        <w:ind w:left="4680" w:hanging="360"/>
      </w:pPr>
      <w:rPr>
        <w:rFonts w:hint="default"/>
        <w:vertAlign w:val="baseline"/>
      </w:rPr>
    </w:lvl>
    <w:lvl w:ilvl="7">
      <w:start w:val="1"/>
      <w:numFmt w:val="lowerLetter"/>
      <w:lvlText w:val="%8."/>
      <w:lvlJc w:val="left"/>
      <w:pPr>
        <w:ind w:left="5400" w:hanging="360"/>
      </w:pPr>
      <w:rPr>
        <w:rFonts w:hint="default"/>
        <w:vertAlign w:val="baseline"/>
      </w:rPr>
    </w:lvl>
    <w:lvl w:ilvl="8">
      <w:start w:val="1"/>
      <w:numFmt w:val="lowerRoman"/>
      <w:lvlText w:val="%9."/>
      <w:lvlJc w:val="right"/>
      <w:pPr>
        <w:ind w:left="6120" w:hanging="180"/>
      </w:pPr>
      <w:rPr>
        <w:rFonts w:hint="default"/>
        <w:vertAlign w:val="baseline"/>
      </w:rPr>
    </w:lvl>
  </w:abstractNum>
  <w:abstractNum w:abstractNumId="56">
    <w:nsid w:val="71D42939"/>
    <w:multiLevelType w:val="multilevel"/>
    <w:tmpl w:val="751ACA66"/>
    <w:styleLink w:val="Biecalista3"/>
    <w:lvl w:ilvl="0">
      <w:start w:val="1"/>
      <w:numFmt w:val="decimal"/>
      <w:lvlText w:val="%1."/>
      <w:lvlJc w:val="left"/>
      <w:pPr>
        <w:tabs>
          <w:tab w:val="num" w:pos="-1304"/>
        </w:tabs>
        <w:ind w:left="-518" w:hanging="360"/>
      </w:pPr>
    </w:lvl>
    <w:lvl w:ilvl="1">
      <w:start w:val="1"/>
      <w:numFmt w:val="lowerLetter"/>
      <w:lvlText w:val="%2."/>
      <w:lvlJc w:val="left"/>
      <w:pPr>
        <w:tabs>
          <w:tab w:val="num" w:pos="-1020"/>
        </w:tabs>
        <w:ind w:left="420" w:hanging="360"/>
      </w:pPr>
    </w:lvl>
    <w:lvl w:ilvl="2">
      <w:start w:val="1"/>
      <w:numFmt w:val="lowerRoman"/>
      <w:lvlText w:val="%3."/>
      <w:lvlJc w:val="right"/>
      <w:pPr>
        <w:tabs>
          <w:tab w:val="num" w:pos="-1020"/>
        </w:tabs>
        <w:ind w:left="1140" w:hanging="180"/>
      </w:pPr>
    </w:lvl>
    <w:lvl w:ilvl="3">
      <w:start w:val="1"/>
      <w:numFmt w:val="decimal"/>
      <w:lvlText w:val="%4."/>
      <w:lvlJc w:val="left"/>
      <w:pPr>
        <w:tabs>
          <w:tab w:val="num" w:pos="-1020"/>
        </w:tabs>
        <w:ind w:left="1860" w:hanging="360"/>
      </w:pPr>
    </w:lvl>
    <w:lvl w:ilvl="4">
      <w:start w:val="1"/>
      <w:numFmt w:val="lowerLetter"/>
      <w:lvlText w:val="%5."/>
      <w:lvlJc w:val="left"/>
      <w:pPr>
        <w:tabs>
          <w:tab w:val="num" w:pos="-1020"/>
        </w:tabs>
        <w:ind w:left="2580" w:hanging="360"/>
      </w:pPr>
    </w:lvl>
    <w:lvl w:ilvl="5">
      <w:start w:val="1"/>
      <w:numFmt w:val="lowerRoman"/>
      <w:lvlText w:val="%6."/>
      <w:lvlJc w:val="right"/>
      <w:pPr>
        <w:tabs>
          <w:tab w:val="num" w:pos="-1020"/>
        </w:tabs>
        <w:ind w:left="3300" w:hanging="180"/>
      </w:pPr>
    </w:lvl>
    <w:lvl w:ilvl="6">
      <w:start w:val="1"/>
      <w:numFmt w:val="decimal"/>
      <w:lvlText w:val="%7."/>
      <w:lvlJc w:val="left"/>
      <w:pPr>
        <w:tabs>
          <w:tab w:val="num" w:pos="-1020"/>
        </w:tabs>
        <w:ind w:left="4020" w:hanging="360"/>
      </w:pPr>
    </w:lvl>
    <w:lvl w:ilvl="7">
      <w:start w:val="1"/>
      <w:numFmt w:val="lowerLetter"/>
      <w:lvlText w:val="%8."/>
      <w:lvlJc w:val="left"/>
      <w:pPr>
        <w:tabs>
          <w:tab w:val="num" w:pos="-1020"/>
        </w:tabs>
        <w:ind w:left="4740" w:hanging="360"/>
      </w:pPr>
    </w:lvl>
    <w:lvl w:ilvl="8">
      <w:start w:val="1"/>
      <w:numFmt w:val="lowerRoman"/>
      <w:lvlText w:val="%9."/>
      <w:lvlJc w:val="right"/>
      <w:pPr>
        <w:tabs>
          <w:tab w:val="num" w:pos="-1020"/>
        </w:tabs>
        <w:ind w:left="5460" w:hanging="180"/>
      </w:pPr>
    </w:lvl>
  </w:abstractNum>
  <w:abstractNum w:abstractNumId="57">
    <w:nsid w:val="72F86D4A"/>
    <w:multiLevelType w:val="multilevel"/>
    <w:tmpl w:val="20A49A26"/>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58">
    <w:nsid w:val="731C4584"/>
    <w:multiLevelType w:val="hybridMultilevel"/>
    <w:tmpl w:val="4DFAD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73BE23C9"/>
    <w:multiLevelType w:val="multilevel"/>
    <w:tmpl w:val="FFE20ECE"/>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0">
    <w:nsid w:val="74F52E9D"/>
    <w:multiLevelType w:val="hybridMultilevel"/>
    <w:tmpl w:val="EED298D0"/>
    <w:lvl w:ilvl="0" w:tplc="DD36EFD8">
      <w:start w:val="1"/>
      <w:numFmt w:val="lowerLetter"/>
      <w:lvlText w:val="2%1."/>
      <w:lvlJc w:val="left"/>
      <w:pPr>
        <w:ind w:left="360" w:hanging="360"/>
      </w:pPr>
      <w:rPr>
        <w:rFonts w:hint="default"/>
      </w:rPr>
    </w:lvl>
    <w:lvl w:ilvl="1" w:tplc="04150019" w:tentative="1">
      <w:start w:val="1"/>
      <w:numFmt w:val="lowerLetter"/>
      <w:lvlText w:val="%2."/>
      <w:lvlJc w:val="left"/>
      <w:pPr>
        <w:ind w:left="89" w:hanging="360"/>
      </w:pPr>
    </w:lvl>
    <w:lvl w:ilvl="2" w:tplc="0415001B" w:tentative="1">
      <w:start w:val="1"/>
      <w:numFmt w:val="lowerRoman"/>
      <w:lvlText w:val="%3."/>
      <w:lvlJc w:val="right"/>
      <w:pPr>
        <w:ind w:left="809" w:hanging="180"/>
      </w:pPr>
    </w:lvl>
    <w:lvl w:ilvl="3" w:tplc="0415000F" w:tentative="1">
      <w:start w:val="1"/>
      <w:numFmt w:val="decimal"/>
      <w:lvlText w:val="%4."/>
      <w:lvlJc w:val="left"/>
      <w:pPr>
        <w:ind w:left="1529" w:hanging="360"/>
      </w:pPr>
    </w:lvl>
    <w:lvl w:ilvl="4" w:tplc="04150019" w:tentative="1">
      <w:start w:val="1"/>
      <w:numFmt w:val="lowerLetter"/>
      <w:lvlText w:val="%5."/>
      <w:lvlJc w:val="left"/>
      <w:pPr>
        <w:ind w:left="2249" w:hanging="360"/>
      </w:pPr>
    </w:lvl>
    <w:lvl w:ilvl="5" w:tplc="0415001B" w:tentative="1">
      <w:start w:val="1"/>
      <w:numFmt w:val="lowerRoman"/>
      <w:lvlText w:val="%6."/>
      <w:lvlJc w:val="right"/>
      <w:pPr>
        <w:ind w:left="2969" w:hanging="180"/>
      </w:pPr>
    </w:lvl>
    <w:lvl w:ilvl="6" w:tplc="0415000F" w:tentative="1">
      <w:start w:val="1"/>
      <w:numFmt w:val="decimal"/>
      <w:lvlText w:val="%7."/>
      <w:lvlJc w:val="left"/>
      <w:pPr>
        <w:ind w:left="3689" w:hanging="360"/>
      </w:pPr>
    </w:lvl>
    <w:lvl w:ilvl="7" w:tplc="04150019" w:tentative="1">
      <w:start w:val="1"/>
      <w:numFmt w:val="lowerLetter"/>
      <w:lvlText w:val="%8."/>
      <w:lvlJc w:val="left"/>
      <w:pPr>
        <w:ind w:left="4409" w:hanging="360"/>
      </w:pPr>
    </w:lvl>
    <w:lvl w:ilvl="8" w:tplc="0415001B" w:tentative="1">
      <w:start w:val="1"/>
      <w:numFmt w:val="lowerRoman"/>
      <w:lvlText w:val="%9."/>
      <w:lvlJc w:val="right"/>
      <w:pPr>
        <w:ind w:left="5129" w:hanging="180"/>
      </w:pPr>
    </w:lvl>
  </w:abstractNum>
  <w:abstractNum w:abstractNumId="61">
    <w:nsid w:val="75494EA0"/>
    <w:multiLevelType w:val="multilevel"/>
    <w:tmpl w:val="86D0594A"/>
    <w:lvl w:ilvl="0">
      <w:start w:val="1"/>
      <w:numFmt w:val="lowerLetter"/>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62">
    <w:nsid w:val="77095959"/>
    <w:multiLevelType w:val="multilevel"/>
    <w:tmpl w:val="A8D208CE"/>
    <w:lvl w:ilvl="0">
      <w:start w:val="1"/>
      <w:numFmt w:val="decimal"/>
      <w:lvlText w:val="%1."/>
      <w:lvlJc w:val="left"/>
      <w:pPr>
        <w:tabs>
          <w:tab w:val="num" w:pos="0"/>
        </w:tabs>
        <w:ind w:left="360" w:hanging="360"/>
      </w:pPr>
      <w:rPr>
        <w:b w:val="0"/>
        <w:i w:val="0"/>
        <w:caps w:val="0"/>
        <w:smallCaps w:val="0"/>
        <w:strike w:val="0"/>
        <w:dstrike w:val="0"/>
        <w:color w:val="000000"/>
        <w:position w:val="0"/>
        <w:sz w:val="16"/>
        <w:szCs w:val="16"/>
        <w:vertAlign w:val="baseline"/>
      </w:rPr>
    </w:lvl>
    <w:lvl w:ilvl="1">
      <w:start w:val="1"/>
      <w:numFmt w:val="lowerLetter"/>
      <w:lvlText w:val="%2."/>
      <w:lvlJc w:val="left"/>
      <w:pPr>
        <w:tabs>
          <w:tab w:val="num" w:pos="0"/>
        </w:tabs>
        <w:ind w:left="1156" w:hanging="436"/>
      </w:pPr>
      <w:rPr>
        <w:caps w:val="0"/>
        <w:smallCaps w:val="0"/>
        <w:strike w:val="0"/>
        <w:dstrike w:val="0"/>
        <w:color w:val="000000"/>
        <w:position w:val="0"/>
        <w:sz w:val="20"/>
        <w:vertAlign w:val="baseline"/>
      </w:rPr>
    </w:lvl>
    <w:lvl w:ilvl="2">
      <w:start w:val="1"/>
      <w:numFmt w:val="lowerRoman"/>
      <w:lvlText w:val="%3."/>
      <w:lvlJc w:val="left"/>
      <w:pPr>
        <w:tabs>
          <w:tab w:val="num" w:pos="0"/>
        </w:tabs>
        <w:ind w:left="1876" w:hanging="341"/>
      </w:pPr>
      <w:rPr>
        <w:caps w:val="0"/>
        <w:smallCaps w:val="0"/>
        <w:strike w:val="0"/>
        <w:dstrike w:val="0"/>
        <w:color w:val="000000"/>
        <w:position w:val="0"/>
        <w:sz w:val="20"/>
        <w:vertAlign w:val="baseline"/>
      </w:rPr>
    </w:lvl>
    <w:lvl w:ilvl="3">
      <w:start w:val="1"/>
      <w:numFmt w:val="decimal"/>
      <w:lvlText w:val="%4."/>
      <w:lvlJc w:val="left"/>
      <w:pPr>
        <w:tabs>
          <w:tab w:val="num" w:pos="0"/>
        </w:tabs>
        <w:ind w:left="2596" w:hanging="435"/>
      </w:pPr>
      <w:rPr>
        <w:b w:val="0"/>
        <w:caps w:val="0"/>
        <w:smallCaps w:val="0"/>
        <w:strike w:val="0"/>
        <w:dstrike w:val="0"/>
        <w:color w:val="000000"/>
        <w:position w:val="0"/>
        <w:sz w:val="20"/>
        <w:vertAlign w:val="baseline"/>
      </w:rPr>
    </w:lvl>
    <w:lvl w:ilvl="4">
      <w:start w:val="1"/>
      <w:numFmt w:val="lowerLetter"/>
      <w:lvlText w:val="%5."/>
      <w:lvlJc w:val="left"/>
      <w:pPr>
        <w:tabs>
          <w:tab w:val="num" w:pos="0"/>
        </w:tabs>
        <w:ind w:left="3316" w:hanging="436"/>
      </w:pPr>
      <w:rPr>
        <w:caps w:val="0"/>
        <w:smallCaps w:val="0"/>
        <w:strike w:val="0"/>
        <w:dstrike w:val="0"/>
        <w:color w:val="000000"/>
        <w:position w:val="0"/>
        <w:sz w:val="20"/>
        <w:vertAlign w:val="baseline"/>
      </w:rPr>
    </w:lvl>
    <w:lvl w:ilvl="5">
      <w:start w:val="1"/>
      <w:numFmt w:val="lowerRoman"/>
      <w:lvlText w:val="%6."/>
      <w:lvlJc w:val="left"/>
      <w:pPr>
        <w:tabs>
          <w:tab w:val="num" w:pos="0"/>
        </w:tabs>
        <w:ind w:left="4036" w:hanging="341"/>
      </w:pPr>
      <w:rPr>
        <w:caps w:val="0"/>
        <w:smallCaps w:val="0"/>
        <w:strike w:val="0"/>
        <w:dstrike w:val="0"/>
        <w:color w:val="000000"/>
        <w:position w:val="0"/>
        <w:sz w:val="20"/>
        <w:vertAlign w:val="baseline"/>
      </w:rPr>
    </w:lvl>
    <w:lvl w:ilvl="6">
      <w:start w:val="1"/>
      <w:numFmt w:val="decimal"/>
      <w:lvlText w:val="%7."/>
      <w:lvlJc w:val="left"/>
      <w:pPr>
        <w:tabs>
          <w:tab w:val="num" w:pos="0"/>
        </w:tabs>
        <w:ind w:left="4756" w:hanging="436"/>
      </w:pPr>
      <w:rPr>
        <w:caps w:val="0"/>
        <w:smallCaps w:val="0"/>
        <w:strike w:val="0"/>
        <w:dstrike w:val="0"/>
        <w:color w:val="000000"/>
        <w:position w:val="0"/>
        <w:sz w:val="20"/>
        <w:vertAlign w:val="baseline"/>
      </w:rPr>
    </w:lvl>
    <w:lvl w:ilvl="7">
      <w:start w:val="1"/>
      <w:numFmt w:val="lowerLetter"/>
      <w:lvlText w:val="%8."/>
      <w:lvlJc w:val="left"/>
      <w:pPr>
        <w:tabs>
          <w:tab w:val="num" w:pos="0"/>
        </w:tabs>
        <w:ind w:left="5476" w:hanging="436"/>
      </w:pPr>
      <w:rPr>
        <w:caps w:val="0"/>
        <w:smallCaps w:val="0"/>
        <w:strike w:val="0"/>
        <w:dstrike w:val="0"/>
        <w:color w:val="000000"/>
        <w:position w:val="0"/>
        <w:sz w:val="20"/>
        <w:vertAlign w:val="baseline"/>
      </w:rPr>
    </w:lvl>
    <w:lvl w:ilvl="8">
      <w:start w:val="1"/>
      <w:numFmt w:val="lowerRoman"/>
      <w:lvlText w:val="%9."/>
      <w:lvlJc w:val="left"/>
      <w:pPr>
        <w:tabs>
          <w:tab w:val="num" w:pos="0"/>
        </w:tabs>
        <w:ind w:left="6196" w:hanging="341"/>
      </w:pPr>
      <w:rPr>
        <w:caps w:val="0"/>
        <w:smallCaps w:val="0"/>
        <w:strike w:val="0"/>
        <w:dstrike w:val="0"/>
        <w:color w:val="000000"/>
        <w:position w:val="0"/>
        <w:sz w:val="20"/>
        <w:vertAlign w:val="baseline"/>
      </w:rPr>
    </w:lvl>
  </w:abstractNum>
  <w:abstractNum w:abstractNumId="63">
    <w:nsid w:val="78AA73E2"/>
    <w:multiLevelType w:val="hybridMultilevel"/>
    <w:tmpl w:val="05803E9A"/>
    <w:lvl w:ilvl="0" w:tplc="DD7C63DA">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78C9039C"/>
    <w:multiLevelType w:val="multilevel"/>
    <w:tmpl w:val="93E653B4"/>
    <w:styleLink w:val="Biecalista2"/>
    <w:lvl w:ilvl="0">
      <w:start w:val="1"/>
      <w:numFmt w:val="decimal"/>
      <w:lvlText w:val="%1."/>
      <w:lvlJc w:val="left"/>
      <w:pPr>
        <w:tabs>
          <w:tab w:val="num" w:pos="-1304"/>
        </w:tabs>
        <w:ind w:left="-518" w:hanging="360"/>
      </w:pPr>
    </w:lvl>
    <w:lvl w:ilvl="1">
      <w:start w:val="1"/>
      <w:numFmt w:val="decimal"/>
      <w:lvlText w:val="%2."/>
      <w:lvlJc w:val="left"/>
      <w:pPr>
        <w:ind w:left="360" w:hanging="360"/>
      </w:pPr>
    </w:lvl>
    <w:lvl w:ilvl="2">
      <w:start w:val="1"/>
      <w:numFmt w:val="lowerRoman"/>
      <w:lvlText w:val="%3."/>
      <w:lvlJc w:val="right"/>
      <w:pPr>
        <w:tabs>
          <w:tab w:val="num" w:pos="-1020"/>
        </w:tabs>
        <w:ind w:left="1140" w:hanging="180"/>
      </w:pPr>
    </w:lvl>
    <w:lvl w:ilvl="3">
      <w:start w:val="1"/>
      <w:numFmt w:val="decimal"/>
      <w:lvlText w:val="%4."/>
      <w:lvlJc w:val="left"/>
      <w:pPr>
        <w:tabs>
          <w:tab w:val="num" w:pos="-1020"/>
        </w:tabs>
        <w:ind w:left="1860" w:hanging="360"/>
      </w:pPr>
    </w:lvl>
    <w:lvl w:ilvl="4">
      <w:start w:val="1"/>
      <w:numFmt w:val="lowerLetter"/>
      <w:lvlText w:val="%5."/>
      <w:lvlJc w:val="left"/>
      <w:pPr>
        <w:tabs>
          <w:tab w:val="num" w:pos="-1020"/>
        </w:tabs>
        <w:ind w:left="2580" w:hanging="360"/>
      </w:pPr>
    </w:lvl>
    <w:lvl w:ilvl="5">
      <w:start w:val="1"/>
      <w:numFmt w:val="lowerRoman"/>
      <w:lvlText w:val="%6."/>
      <w:lvlJc w:val="right"/>
      <w:pPr>
        <w:tabs>
          <w:tab w:val="num" w:pos="-1020"/>
        </w:tabs>
        <w:ind w:left="3300" w:hanging="180"/>
      </w:pPr>
    </w:lvl>
    <w:lvl w:ilvl="6">
      <w:start w:val="1"/>
      <w:numFmt w:val="decimal"/>
      <w:lvlText w:val="%7."/>
      <w:lvlJc w:val="left"/>
      <w:pPr>
        <w:tabs>
          <w:tab w:val="num" w:pos="-1020"/>
        </w:tabs>
        <w:ind w:left="4020" w:hanging="360"/>
      </w:pPr>
    </w:lvl>
    <w:lvl w:ilvl="7">
      <w:start w:val="1"/>
      <w:numFmt w:val="lowerLetter"/>
      <w:lvlText w:val="%8."/>
      <w:lvlJc w:val="left"/>
      <w:pPr>
        <w:tabs>
          <w:tab w:val="num" w:pos="-1020"/>
        </w:tabs>
        <w:ind w:left="4740" w:hanging="360"/>
      </w:pPr>
    </w:lvl>
    <w:lvl w:ilvl="8">
      <w:start w:val="1"/>
      <w:numFmt w:val="lowerRoman"/>
      <w:lvlText w:val="%9."/>
      <w:lvlJc w:val="right"/>
      <w:pPr>
        <w:tabs>
          <w:tab w:val="num" w:pos="-1020"/>
        </w:tabs>
        <w:ind w:left="5460" w:hanging="180"/>
      </w:pPr>
    </w:lvl>
  </w:abstractNum>
  <w:abstractNum w:abstractNumId="65">
    <w:nsid w:val="7A096F66"/>
    <w:multiLevelType w:val="multilevel"/>
    <w:tmpl w:val="FAEA995C"/>
    <w:lvl w:ilvl="0">
      <w:start w:val="1"/>
      <w:numFmt w:val="decimal"/>
      <w:lvlText w:val="%1."/>
      <w:lvlJc w:val="left"/>
      <w:pPr>
        <w:ind w:left="720" w:hanging="360"/>
      </w:pPr>
      <w:rPr>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6">
    <w:nsid w:val="7F971EA4"/>
    <w:multiLevelType w:val="multilevel"/>
    <w:tmpl w:val="4710952C"/>
    <w:lvl w:ilvl="0">
      <w:start w:val="1"/>
      <w:numFmt w:val="decimal"/>
      <w:lvlText w:val="%1."/>
      <w:lvlJc w:val="left"/>
      <w:pPr>
        <w:ind w:left="720" w:hanging="360"/>
      </w:pPr>
      <w:rPr>
        <w:smallCaps w:val="0"/>
        <w:strike w:val="0"/>
        <w:vertAlign w:val="baseline"/>
      </w:rPr>
    </w:lvl>
    <w:lvl w:ilvl="1">
      <w:start w:val="1"/>
      <w:numFmt w:val="lowerLetter"/>
      <w:lvlText w:val="%2."/>
      <w:lvlJc w:val="left"/>
      <w:pPr>
        <w:ind w:left="1440" w:hanging="360"/>
      </w:pPr>
      <w:rPr>
        <w:smallCaps w:val="0"/>
        <w:strike w:val="0"/>
        <w:vertAlign w:val="baseline"/>
      </w:rPr>
    </w:lvl>
    <w:lvl w:ilvl="2">
      <w:start w:val="1"/>
      <w:numFmt w:val="lowerRoman"/>
      <w:lvlText w:val="%3."/>
      <w:lvlJc w:val="left"/>
      <w:pPr>
        <w:ind w:left="2160" w:hanging="265"/>
      </w:pPr>
      <w:rPr>
        <w:smallCaps w:val="0"/>
        <w:strike w:val="0"/>
        <w:vertAlign w:val="baseline"/>
      </w:rPr>
    </w:lvl>
    <w:lvl w:ilvl="3">
      <w:start w:val="1"/>
      <w:numFmt w:val="decimal"/>
      <w:lvlText w:val="%4."/>
      <w:lvlJc w:val="left"/>
      <w:pPr>
        <w:ind w:left="2880" w:hanging="360"/>
      </w:pPr>
      <w:rPr>
        <w:smallCaps w:val="0"/>
        <w:strike w:val="0"/>
        <w:vertAlign w:val="baseline"/>
      </w:rPr>
    </w:lvl>
    <w:lvl w:ilvl="4">
      <w:start w:val="1"/>
      <w:numFmt w:val="lowerLetter"/>
      <w:lvlText w:val="%5."/>
      <w:lvlJc w:val="left"/>
      <w:pPr>
        <w:ind w:left="3600" w:hanging="360"/>
      </w:pPr>
      <w:rPr>
        <w:smallCaps w:val="0"/>
        <w:strike w:val="0"/>
        <w:vertAlign w:val="baseline"/>
      </w:rPr>
    </w:lvl>
    <w:lvl w:ilvl="5">
      <w:start w:val="1"/>
      <w:numFmt w:val="lowerRoman"/>
      <w:lvlText w:val="%6."/>
      <w:lvlJc w:val="left"/>
      <w:pPr>
        <w:ind w:left="4320" w:hanging="265"/>
      </w:pPr>
      <w:rPr>
        <w:smallCaps w:val="0"/>
        <w:strike w:val="0"/>
        <w:vertAlign w:val="baseline"/>
      </w:rPr>
    </w:lvl>
    <w:lvl w:ilvl="6">
      <w:start w:val="1"/>
      <w:numFmt w:val="decimal"/>
      <w:lvlText w:val="%7."/>
      <w:lvlJc w:val="left"/>
      <w:pPr>
        <w:ind w:left="5040" w:hanging="360"/>
      </w:pPr>
      <w:rPr>
        <w:smallCaps w:val="0"/>
        <w:strike w:val="0"/>
        <w:vertAlign w:val="baseline"/>
      </w:rPr>
    </w:lvl>
    <w:lvl w:ilvl="7">
      <w:start w:val="1"/>
      <w:numFmt w:val="lowerLetter"/>
      <w:lvlText w:val="%8."/>
      <w:lvlJc w:val="left"/>
      <w:pPr>
        <w:ind w:left="5760" w:hanging="360"/>
      </w:pPr>
      <w:rPr>
        <w:smallCaps w:val="0"/>
        <w:strike w:val="0"/>
        <w:vertAlign w:val="baseline"/>
      </w:rPr>
    </w:lvl>
    <w:lvl w:ilvl="8">
      <w:start w:val="1"/>
      <w:numFmt w:val="lowerRoman"/>
      <w:lvlText w:val="%9."/>
      <w:lvlJc w:val="left"/>
      <w:pPr>
        <w:ind w:left="6480" w:hanging="265"/>
      </w:pPr>
      <w:rPr>
        <w:smallCaps w:val="0"/>
        <w:strike w:val="0"/>
        <w:vertAlign w:val="baseline"/>
      </w:rPr>
    </w:lvl>
  </w:abstractNum>
  <w:num w:numId="1">
    <w:abstractNumId w:val="50"/>
  </w:num>
  <w:num w:numId="2">
    <w:abstractNumId w:val="40"/>
  </w:num>
  <w:num w:numId="3">
    <w:abstractNumId w:val="26"/>
  </w:num>
  <w:num w:numId="4">
    <w:abstractNumId w:val="52"/>
  </w:num>
  <w:num w:numId="5">
    <w:abstractNumId w:val="8"/>
  </w:num>
  <w:num w:numId="6">
    <w:abstractNumId w:val="57"/>
  </w:num>
  <w:num w:numId="7">
    <w:abstractNumId w:val="11"/>
  </w:num>
  <w:num w:numId="8">
    <w:abstractNumId w:val="25"/>
  </w:num>
  <w:num w:numId="9">
    <w:abstractNumId w:val="13"/>
  </w:num>
  <w:num w:numId="10">
    <w:abstractNumId w:val="18"/>
  </w:num>
  <w:num w:numId="11">
    <w:abstractNumId w:val="33"/>
  </w:num>
  <w:num w:numId="12">
    <w:abstractNumId w:val="54"/>
  </w:num>
  <w:num w:numId="13">
    <w:abstractNumId w:val="7"/>
  </w:num>
  <w:num w:numId="14">
    <w:abstractNumId w:val="14"/>
  </w:num>
  <w:num w:numId="15">
    <w:abstractNumId w:val="28"/>
  </w:num>
  <w:num w:numId="16">
    <w:abstractNumId w:val="38"/>
  </w:num>
  <w:num w:numId="17">
    <w:abstractNumId w:val="65"/>
  </w:num>
  <w:num w:numId="18">
    <w:abstractNumId w:val="19"/>
  </w:num>
  <w:num w:numId="19">
    <w:abstractNumId w:val="66"/>
  </w:num>
  <w:num w:numId="20">
    <w:abstractNumId w:val="10"/>
  </w:num>
  <w:num w:numId="21">
    <w:abstractNumId w:val="30"/>
  </w:num>
  <w:num w:numId="22">
    <w:abstractNumId w:val="34"/>
  </w:num>
  <w:num w:numId="23">
    <w:abstractNumId w:val="32"/>
  </w:num>
  <w:num w:numId="24">
    <w:abstractNumId w:val="39"/>
  </w:num>
  <w:num w:numId="25">
    <w:abstractNumId w:val="35"/>
  </w:num>
  <w:num w:numId="26">
    <w:abstractNumId w:val="15"/>
  </w:num>
  <w:num w:numId="27">
    <w:abstractNumId w:val="55"/>
  </w:num>
  <w:num w:numId="28">
    <w:abstractNumId w:val="22"/>
  </w:num>
  <w:num w:numId="29">
    <w:abstractNumId w:val="58"/>
  </w:num>
  <w:num w:numId="30">
    <w:abstractNumId w:val="24"/>
  </w:num>
  <w:num w:numId="31">
    <w:abstractNumId w:val="6"/>
  </w:num>
  <w:num w:numId="32">
    <w:abstractNumId w:val="27"/>
  </w:num>
  <w:num w:numId="33">
    <w:abstractNumId w:val="5"/>
  </w:num>
  <w:num w:numId="34">
    <w:abstractNumId w:val="63"/>
  </w:num>
  <w:num w:numId="35">
    <w:abstractNumId w:val="45"/>
  </w:num>
  <w:num w:numId="36">
    <w:abstractNumId w:val="12"/>
  </w:num>
  <w:num w:numId="37">
    <w:abstractNumId w:val="61"/>
  </w:num>
  <w:num w:numId="38">
    <w:abstractNumId w:val="48"/>
  </w:num>
  <w:num w:numId="39">
    <w:abstractNumId w:val="53"/>
  </w:num>
  <w:num w:numId="40">
    <w:abstractNumId w:val="9"/>
  </w:num>
  <w:num w:numId="41">
    <w:abstractNumId w:val="23"/>
  </w:num>
  <w:num w:numId="42">
    <w:abstractNumId w:val="44"/>
  </w:num>
  <w:num w:numId="43">
    <w:abstractNumId w:val="3"/>
  </w:num>
  <w:num w:numId="44">
    <w:abstractNumId w:val="36"/>
  </w:num>
  <w:num w:numId="45">
    <w:abstractNumId w:val="60"/>
  </w:num>
  <w:num w:numId="46">
    <w:abstractNumId w:val="21"/>
  </w:num>
  <w:num w:numId="47">
    <w:abstractNumId w:val="41"/>
  </w:num>
  <w:num w:numId="48">
    <w:abstractNumId w:val="46"/>
  </w:num>
  <w:num w:numId="49">
    <w:abstractNumId w:val="64"/>
  </w:num>
  <w:num w:numId="50">
    <w:abstractNumId w:val="56"/>
  </w:num>
  <w:num w:numId="51">
    <w:abstractNumId w:val="4"/>
  </w:num>
  <w:num w:numId="52">
    <w:abstractNumId w:val="37"/>
  </w:num>
  <w:num w:numId="53">
    <w:abstractNumId w:val="62"/>
  </w:num>
  <w:num w:numId="54">
    <w:abstractNumId w:val="29"/>
  </w:num>
  <w:num w:numId="55">
    <w:abstractNumId w:val="49"/>
  </w:num>
  <w:num w:numId="56">
    <w:abstractNumId w:val="31"/>
  </w:num>
  <w:num w:numId="57">
    <w:abstractNumId w:val="20"/>
  </w:num>
  <w:num w:numId="58">
    <w:abstractNumId w:val="16"/>
  </w:num>
  <w:num w:numId="59">
    <w:abstractNumId w:val="59"/>
  </w:num>
  <w:num w:numId="60">
    <w:abstractNumId w:val="51"/>
  </w:num>
  <w:num w:numId="61">
    <w:abstractNumId w:val="47"/>
  </w:num>
  <w:num w:numId="62">
    <w:abstractNumId w:val="42"/>
  </w:num>
  <w:num w:numId="63">
    <w:abstractNumId w:val="43"/>
  </w:num>
  <w:num w:numId="64">
    <w:abstractNumId w:val="17"/>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20"/>
  <w:hyphenationZone w:val="425"/>
  <w:characterSpacingControl w:val="doNotCompress"/>
  <w:hdrShapeDefaults>
    <o:shapedefaults v:ext="edit" spidmax="2051"/>
  </w:hdrShapeDefaults>
  <w:footnotePr>
    <w:footnote w:id="0"/>
    <w:footnote w:id="1"/>
  </w:footnotePr>
  <w:endnotePr>
    <w:endnote w:id="0"/>
    <w:endnote w:id="1"/>
  </w:endnotePr>
  <w:compat/>
  <w:rsids>
    <w:rsidRoot w:val="00D10B1E"/>
    <w:rsid w:val="00002086"/>
    <w:rsid w:val="00002541"/>
    <w:rsid w:val="00002B6A"/>
    <w:rsid w:val="00005ECC"/>
    <w:rsid w:val="000068F8"/>
    <w:rsid w:val="00006E2B"/>
    <w:rsid w:val="00010392"/>
    <w:rsid w:val="00010AED"/>
    <w:rsid w:val="00013BB7"/>
    <w:rsid w:val="00013F48"/>
    <w:rsid w:val="0001439E"/>
    <w:rsid w:val="00014937"/>
    <w:rsid w:val="000161CC"/>
    <w:rsid w:val="00016378"/>
    <w:rsid w:val="00020D75"/>
    <w:rsid w:val="00021244"/>
    <w:rsid w:val="0002175A"/>
    <w:rsid w:val="0002257C"/>
    <w:rsid w:val="00022EC2"/>
    <w:rsid w:val="00024693"/>
    <w:rsid w:val="000246FE"/>
    <w:rsid w:val="00025435"/>
    <w:rsid w:val="0002559A"/>
    <w:rsid w:val="00026480"/>
    <w:rsid w:val="00030545"/>
    <w:rsid w:val="0003156F"/>
    <w:rsid w:val="00033357"/>
    <w:rsid w:val="0003375D"/>
    <w:rsid w:val="000353CC"/>
    <w:rsid w:val="00040E16"/>
    <w:rsid w:val="00042F8F"/>
    <w:rsid w:val="00043FEC"/>
    <w:rsid w:val="00047A72"/>
    <w:rsid w:val="000548B1"/>
    <w:rsid w:val="00056EE5"/>
    <w:rsid w:val="000575D9"/>
    <w:rsid w:val="00057B69"/>
    <w:rsid w:val="00061C97"/>
    <w:rsid w:val="00061EBD"/>
    <w:rsid w:val="00062B6A"/>
    <w:rsid w:val="000651C1"/>
    <w:rsid w:val="00065FE7"/>
    <w:rsid w:val="000664CA"/>
    <w:rsid w:val="00067D7D"/>
    <w:rsid w:val="00067DBF"/>
    <w:rsid w:val="000715C5"/>
    <w:rsid w:val="00074A9F"/>
    <w:rsid w:val="00074FD6"/>
    <w:rsid w:val="000755E0"/>
    <w:rsid w:val="00076254"/>
    <w:rsid w:val="0007651C"/>
    <w:rsid w:val="000766CC"/>
    <w:rsid w:val="00077369"/>
    <w:rsid w:val="00077557"/>
    <w:rsid w:val="00080AC7"/>
    <w:rsid w:val="00082802"/>
    <w:rsid w:val="00082F4D"/>
    <w:rsid w:val="000844C3"/>
    <w:rsid w:val="00085078"/>
    <w:rsid w:val="000857CC"/>
    <w:rsid w:val="000872F2"/>
    <w:rsid w:val="00090524"/>
    <w:rsid w:val="00091090"/>
    <w:rsid w:val="000921AB"/>
    <w:rsid w:val="000944E0"/>
    <w:rsid w:val="000A051C"/>
    <w:rsid w:val="000A08AB"/>
    <w:rsid w:val="000A11A3"/>
    <w:rsid w:val="000A1938"/>
    <w:rsid w:val="000A2069"/>
    <w:rsid w:val="000A25DE"/>
    <w:rsid w:val="000A2DEC"/>
    <w:rsid w:val="000A2F9E"/>
    <w:rsid w:val="000A6C72"/>
    <w:rsid w:val="000A73CA"/>
    <w:rsid w:val="000A7AD6"/>
    <w:rsid w:val="000A7B23"/>
    <w:rsid w:val="000B2232"/>
    <w:rsid w:val="000B2F2E"/>
    <w:rsid w:val="000B37EA"/>
    <w:rsid w:val="000B51B7"/>
    <w:rsid w:val="000B5B0B"/>
    <w:rsid w:val="000B7B87"/>
    <w:rsid w:val="000C15EF"/>
    <w:rsid w:val="000D1A5A"/>
    <w:rsid w:val="000D2B34"/>
    <w:rsid w:val="000D2BE6"/>
    <w:rsid w:val="000D38D0"/>
    <w:rsid w:val="000D571D"/>
    <w:rsid w:val="000D67BF"/>
    <w:rsid w:val="000D7BE3"/>
    <w:rsid w:val="000D7EDE"/>
    <w:rsid w:val="000E133F"/>
    <w:rsid w:val="000E2F9D"/>
    <w:rsid w:val="000E6270"/>
    <w:rsid w:val="000E6E57"/>
    <w:rsid w:val="000E7885"/>
    <w:rsid w:val="000E7A56"/>
    <w:rsid w:val="000F144C"/>
    <w:rsid w:val="000F1C4D"/>
    <w:rsid w:val="000F2335"/>
    <w:rsid w:val="000F2C99"/>
    <w:rsid w:val="000F45D6"/>
    <w:rsid w:val="000F4A90"/>
    <w:rsid w:val="000F5E97"/>
    <w:rsid w:val="000F6BB1"/>
    <w:rsid w:val="001042BC"/>
    <w:rsid w:val="00110283"/>
    <w:rsid w:val="001103FE"/>
    <w:rsid w:val="00110C41"/>
    <w:rsid w:val="00112DEF"/>
    <w:rsid w:val="0011675A"/>
    <w:rsid w:val="001174BB"/>
    <w:rsid w:val="00117BE7"/>
    <w:rsid w:val="00120483"/>
    <w:rsid w:val="0012100C"/>
    <w:rsid w:val="00121F31"/>
    <w:rsid w:val="00122174"/>
    <w:rsid w:val="00122C05"/>
    <w:rsid w:val="001243F5"/>
    <w:rsid w:val="0012458D"/>
    <w:rsid w:val="00133A34"/>
    <w:rsid w:val="001341DE"/>
    <w:rsid w:val="0013530C"/>
    <w:rsid w:val="00137FAB"/>
    <w:rsid w:val="001418C0"/>
    <w:rsid w:val="00142C52"/>
    <w:rsid w:val="0014391E"/>
    <w:rsid w:val="00143E2D"/>
    <w:rsid w:val="00143E57"/>
    <w:rsid w:val="00146203"/>
    <w:rsid w:val="00150D92"/>
    <w:rsid w:val="00150F8C"/>
    <w:rsid w:val="0015106B"/>
    <w:rsid w:val="00152918"/>
    <w:rsid w:val="00155990"/>
    <w:rsid w:val="00156BE9"/>
    <w:rsid w:val="00156C2D"/>
    <w:rsid w:val="00156E3E"/>
    <w:rsid w:val="00160194"/>
    <w:rsid w:val="0016120A"/>
    <w:rsid w:val="00161D09"/>
    <w:rsid w:val="00161DAB"/>
    <w:rsid w:val="00161E0C"/>
    <w:rsid w:val="001621CF"/>
    <w:rsid w:val="001640FD"/>
    <w:rsid w:val="0016420B"/>
    <w:rsid w:val="00164237"/>
    <w:rsid w:val="00165C14"/>
    <w:rsid w:val="00166A2B"/>
    <w:rsid w:val="00166BAC"/>
    <w:rsid w:val="00167152"/>
    <w:rsid w:val="00170257"/>
    <w:rsid w:val="00171CEC"/>
    <w:rsid w:val="001722D0"/>
    <w:rsid w:val="00172932"/>
    <w:rsid w:val="00173890"/>
    <w:rsid w:val="00175FC4"/>
    <w:rsid w:val="00176441"/>
    <w:rsid w:val="0017651C"/>
    <w:rsid w:val="00177A0B"/>
    <w:rsid w:val="00177B32"/>
    <w:rsid w:val="0018286F"/>
    <w:rsid w:val="00183756"/>
    <w:rsid w:val="00184B41"/>
    <w:rsid w:val="00184EED"/>
    <w:rsid w:val="001850C1"/>
    <w:rsid w:val="00185A5A"/>
    <w:rsid w:val="00185FC3"/>
    <w:rsid w:val="00186B02"/>
    <w:rsid w:val="001871E8"/>
    <w:rsid w:val="0019091B"/>
    <w:rsid w:val="00190F05"/>
    <w:rsid w:val="00193B27"/>
    <w:rsid w:val="00194EF3"/>
    <w:rsid w:val="001964A6"/>
    <w:rsid w:val="00196764"/>
    <w:rsid w:val="0019703C"/>
    <w:rsid w:val="00197203"/>
    <w:rsid w:val="001A0A49"/>
    <w:rsid w:val="001A1A2C"/>
    <w:rsid w:val="001A3E62"/>
    <w:rsid w:val="001A448D"/>
    <w:rsid w:val="001A5CA5"/>
    <w:rsid w:val="001A6EB7"/>
    <w:rsid w:val="001B273A"/>
    <w:rsid w:val="001B3762"/>
    <w:rsid w:val="001B6F4D"/>
    <w:rsid w:val="001C08CB"/>
    <w:rsid w:val="001C1A3A"/>
    <w:rsid w:val="001C46FB"/>
    <w:rsid w:val="001C5539"/>
    <w:rsid w:val="001C5540"/>
    <w:rsid w:val="001C5833"/>
    <w:rsid w:val="001D07DC"/>
    <w:rsid w:val="001D08D7"/>
    <w:rsid w:val="001D314E"/>
    <w:rsid w:val="001D4138"/>
    <w:rsid w:val="001D4992"/>
    <w:rsid w:val="001D4FA7"/>
    <w:rsid w:val="001D57F1"/>
    <w:rsid w:val="001D5D97"/>
    <w:rsid w:val="001E1BF1"/>
    <w:rsid w:val="001E294C"/>
    <w:rsid w:val="001E37E0"/>
    <w:rsid w:val="001E6429"/>
    <w:rsid w:val="001E65E3"/>
    <w:rsid w:val="001E7E30"/>
    <w:rsid w:val="001F01BA"/>
    <w:rsid w:val="001F0F3B"/>
    <w:rsid w:val="001F10E4"/>
    <w:rsid w:val="001F3460"/>
    <w:rsid w:val="001F4F91"/>
    <w:rsid w:val="001F62ED"/>
    <w:rsid w:val="001F6670"/>
    <w:rsid w:val="001F66FE"/>
    <w:rsid w:val="001F67D3"/>
    <w:rsid w:val="001F6CE6"/>
    <w:rsid w:val="001F6F6B"/>
    <w:rsid w:val="0020062C"/>
    <w:rsid w:val="00200816"/>
    <w:rsid w:val="00200963"/>
    <w:rsid w:val="0020248E"/>
    <w:rsid w:val="00202F0A"/>
    <w:rsid w:val="00205032"/>
    <w:rsid w:val="00206BF4"/>
    <w:rsid w:val="00207B3C"/>
    <w:rsid w:val="002138A9"/>
    <w:rsid w:val="00213BC2"/>
    <w:rsid w:val="0021413F"/>
    <w:rsid w:val="00214670"/>
    <w:rsid w:val="00214DD4"/>
    <w:rsid w:val="00215DAD"/>
    <w:rsid w:val="002202B1"/>
    <w:rsid w:val="00220C84"/>
    <w:rsid w:val="00221993"/>
    <w:rsid w:val="0022227C"/>
    <w:rsid w:val="002228CC"/>
    <w:rsid w:val="00224187"/>
    <w:rsid w:val="002246E7"/>
    <w:rsid w:val="00224D5F"/>
    <w:rsid w:val="00224E89"/>
    <w:rsid w:val="00224FEB"/>
    <w:rsid w:val="00226CC9"/>
    <w:rsid w:val="00227EEC"/>
    <w:rsid w:val="00230A48"/>
    <w:rsid w:val="00230BB7"/>
    <w:rsid w:val="00233EAB"/>
    <w:rsid w:val="002402AF"/>
    <w:rsid w:val="00241667"/>
    <w:rsid w:val="00241991"/>
    <w:rsid w:val="002447D5"/>
    <w:rsid w:val="00244BE8"/>
    <w:rsid w:val="00245110"/>
    <w:rsid w:val="002472CA"/>
    <w:rsid w:val="00247D62"/>
    <w:rsid w:val="0025156A"/>
    <w:rsid w:val="00251947"/>
    <w:rsid w:val="00251F52"/>
    <w:rsid w:val="002540F0"/>
    <w:rsid w:val="00254346"/>
    <w:rsid w:val="00255BC3"/>
    <w:rsid w:val="00255F2A"/>
    <w:rsid w:val="00256FF9"/>
    <w:rsid w:val="00261110"/>
    <w:rsid w:val="00262867"/>
    <w:rsid w:val="00262C14"/>
    <w:rsid w:val="00264FA2"/>
    <w:rsid w:val="00267227"/>
    <w:rsid w:val="00271D76"/>
    <w:rsid w:val="0027567E"/>
    <w:rsid w:val="00275911"/>
    <w:rsid w:val="00275C75"/>
    <w:rsid w:val="00276419"/>
    <w:rsid w:val="00276430"/>
    <w:rsid w:val="0027691D"/>
    <w:rsid w:val="00276E9A"/>
    <w:rsid w:val="00280002"/>
    <w:rsid w:val="00280551"/>
    <w:rsid w:val="002810A6"/>
    <w:rsid w:val="0028165B"/>
    <w:rsid w:val="00284FB6"/>
    <w:rsid w:val="00286BF3"/>
    <w:rsid w:val="00287F6E"/>
    <w:rsid w:val="0029072C"/>
    <w:rsid w:val="0029138C"/>
    <w:rsid w:val="0029189C"/>
    <w:rsid w:val="00291F2E"/>
    <w:rsid w:val="00296730"/>
    <w:rsid w:val="00297286"/>
    <w:rsid w:val="002A140A"/>
    <w:rsid w:val="002A2017"/>
    <w:rsid w:val="002A28B2"/>
    <w:rsid w:val="002A3280"/>
    <w:rsid w:val="002A539E"/>
    <w:rsid w:val="002A5D58"/>
    <w:rsid w:val="002A6444"/>
    <w:rsid w:val="002A71A9"/>
    <w:rsid w:val="002A71DA"/>
    <w:rsid w:val="002A7486"/>
    <w:rsid w:val="002A794E"/>
    <w:rsid w:val="002B0B75"/>
    <w:rsid w:val="002B0EBE"/>
    <w:rsid w:val="002B1B60"/>
    <w:rsid w:val="002B4514"/>
    <w:rsid w:val="002B7224"/>
    <w:rsid w:val="002C0F8F"/>
    <w:rsid w:val="002C1A33"/>
    <w:rsid w:val="002C1EC4"/>
    <w:rsid w:val="002C2E86"/>
    <w:rsid w:val="002C2FE1"/>
    <w:rsid w:val="002C35C6"/>
    <w:rsid w:val="002C4238"/>
    <w:rsid w:val="002C4950"/>
    <w:rsid w:val="002C49A5"/>
    <w:rsid w:val="002C5103"/>
    <w:rsid w:val="002C6FE1"/>
    <w:rsid w:val="002C72DB"/>
    <w:rsid w:val="002D031E"/>
    <w:rsid w:val="002D06ED"/>
    <w:rsid w:val="002D0D0A"/>
    <w:rsid w:val="002D1114"/>
    <w:rsid w:val="002D2573"/>
    <w:rsid w:val="002D28E1"/>
    <w:rsid w:val="002D4573"/>
    <w:rsid w:val="002D47B2"/>
    <w:rsid w:val="002D7B87"/>
    <w:rsid w:val="002E05C9"/>
    <w:rsid w:val="002E16FA"/>
    <w:rsid w:val="002E3476"/>
    <w:rsid w:val="002E5196"/>
    <w:rsid w:val="002E7697"/>
    <w:rsid w:val="002F2376"/>
    <w:rsid w:val="002F2D4E"/>
    <w:rsid w:val="002F3C3D"/>
    <w:rsid w:val="002F4529"/>
    <w:rsid w:val="002F66A2"/>
    <w:rsid w:val="002F6A72"/>
    <w:rsid w:val="002F70E7"/>
    <w:rsid w:val="002F72B9"/>
    <w:rsid w:val="002F7C4A"/>
    <w:rsid w:val="00300641"/>
    <w:rsid w:val="00301BD4"/>
    <w:rsid w:val="00303BAF"/>
    <w:rsid w:val="00307667"/>
    <w:rsid w:val="003076CE"/>
    <w:rsid w:val="0030773D"/>
    <w:rsid w:val="00311A17"/>
    <w:rsid w:val="0031248F"/>
    <w:rsid w:val="003126FB"/>
    <w:rsid w:val="00313D3C"/>
    <w:rsid w:val="00317961"/>
    <w:rsid w:val="003179EA"/>
    <w:rsid w:val="00317DCB"/>
    <w:rsid w:val="00322165"/>
    <w:rsid w:val="0032250B"/>
    <w:rsid w:val="00322B25"/>
    <w:rsid w:val="003246CC"/>
    <w:rsid w:val="00327455"/>
    <w:rsid w:val="00327952"/>
    <w:rsid w:val="00332489"/>
    <w:rsid w:val="0033254F"/>
    <w:rsid w:val="0033396E"/>
    <w:rsid w:val="00333E9E"/>
    <w:rsid w:val="003343A4"/>
    <w:rsid w:val="003347D9"/>
    <w:rsid w:val="00334EA0"/>
    <w:rsid w:val="00335DD9"/>
    <w:rsid w:val="00336ED7"/>
    <w:rsid w:val="00337D06"/>
    <w:rsid w:val="003408BF"/>
    <w:rsid w:val="00340DC4"/>
    <w:rsid w:val="00341DFC"/>
    <w:rsid w:val="00342C4E"/>
    <w:rsid w:val="00343FA8"/>
    <w:rsid w:val="0034468E"/>
    <w:rsid w:val="0034530D"/>
    <w:rsid w:val="00345B3E"/>
    <w:rsid w:val="00347048"/>
    <w:rsid w:val="003505E5"/>
    <w:rsid w:val="00350995"/>
    <w:rsid w:val="00351416"/>
    <w:rsid w:val="00353907"/>
    <w:rsid w:val="0035404F"/>
    <w:rsid w:val="00356349"/>
    <w:rsid w:val="00360428"/>
    <w:rsid w:val="00360B21"/>
    <w:rsid w:val="00362544"/>
    <w:rsid w:val="0036295C"/>
    <w:rsid w:val="00362BB5"/>
    <w:rsid w:val="00363856"/>
    <w:rsid w:val="003666BD"/>
    <w:rsid w:val="00366A6F"/>
    <w:rsid w:val="003677B2"/>
    <w:rsid w:val="003704DA"/>
    <w:rsid w:val="00370911"/>
    <w:rsid w:val="003726CA"/>
    <w:rsid w:val="003730CC"/>
    <w:rsid w:val="00373CB7"/>
    <w:rsid w:val="003750DF"/>
    <w:rsid w:val="003756F8"/>
    <w:rsid w:val="003762FD"/>
    <w:rsid w:val="00377E98"/>
    <w:rsid w:val="00381086"/>
    <w:rsid w:val="003846C9"/>
    <w:rsid w:val="00387D81"/>
    <w:rsid w:val="003907E8"/>
    <w:rsid w:val="003921E9"/>
    <w:rsid w:val="00394CBC"/>
    <w:rsid w:val="003979FA"/>
    <w:rsid w:val="003A090F"/>
    <w:rsid w:val="003A2A9B"/>
    <w:rsid w:val="003A66B4"/>
    <w:rsid w:val="003B0178"/>
    <w:rsid w:val="003B019E"/>
    <w:rsid w:val="003B127D"/>
    <w:rsid w:val="003B1402"/>
    <w:rsid w:val="003B426E"/>
    <w:rsid w:val="003B468E"/>
    <w:rsid w:val="003B59CD"/>
    <w:rsid w:val="003B64E0"/>
    <w:rsid w:val="003B78ED"/>
    <w:rsid w:val="003C223F"/>
    <w:rsid w:val="003C3606"/>
    <w:rsid w:val="003C3E32"/>
    <w:rsid w:val="003C3F76"/>
    <w:rsid w:val="003C487F"/>
    <w:rsid w:val="003C5CA1"/>
    <w:rsid w:val="003C5E58"/>
    <w:rsid w:val="003C653B"/>
    <w:rsid w:val="003D093B"/>
    <w:rsid w:val="003D1444"/>
    <w:rsid w:val="003D4861"/>
    <w:rsid w:val="003D6A13"/>
    <w:rsid w:val="003E40D9"/>
    <w:rsid w:val="003E4E65"/>
    <w:rsid w:val="003E5027"/>
    <w:rsid w:val="003E529F"/>
    <w:rsid w:val="003E5382"/>
    <w:rsid w:val="003E68FC"/>
    <w:rsid w:val="003E6E5D"/>
    <w:rsid w:val="003F0968"/>
    <w:rsid w:val="003F0CA0"/>
    <w:rsid w:val="003F15DB"/>
    <w:rsid w:val="003F3EFE"/>
    <w:rsid w:val="003F4378"/>
    <w:rsid w:val="003F4F8D"/>
    <w:rsid w:val="003F611F"/>
    <w:rsid w:val="003F67F7"/>
    <w:rsid w:val="004001B5"/>
    <w:rsid w:val="00400E24"/>
    <w:rsid w:val="004012A8"/>
    <w:rsid w:val="00401420"/>
    <w:rsid w:val="00401860"/>
    <w:rsid w:val="00402DE3"/>
    <w:rsid w:val="004049F5"/>
    <w:rsid w:val="00406DB1"/>
    <w:rsid w:val="004078A6"/>
    <w:rsid w:val="00407E6E"/>
    <w:rsid w:val="00411923"/>
    <w:rsid w:val="0041215F"/>
    <w:rsid w:val="004130DE"/>
    <w:rsid w:val="00413279"/>
    <w:rsid w:val="00413C9F"/>
    <w:rsid w:val="0041416F"/>
    <w:rsid w:val="00416254"/>
    <w:rsid w:val="004203DF"/>
    <w:rsid w:val="00421A9A"/>
    <w:rsid w:val="00425627"/>
    <w:rsid w:val="00425D0E"/>
    <w:rsid w:val="004305C6"/>
    <w:rsid w:val="00430C05"/>
    <w:rsid w:val="00430D6F"/>
    <w:rsid w:val="004311B1"/>
    <w:rsid w:val="0043261C"/>
    <w:rsid w:val="0043639F"/>
    <w:rsid w:val="004366B9"/>
    <w:rsid w:val="00436EB5"/>
    <w:rsid w:val="004371C5"/>
    <w:rsid w:val="004406DF"/>
    <w:rsid w:val="00440B7C"/>
    <w:rsid w:val="004416C4"/>
    <w:rsid w:val="004430BF"/>
    <w:rsid w:val="00444B9E"/>
    <w:rsid w:val="00445F5E"/>
    <w:rsid w:val="00447349"/>
    <w:rsid w:val="004513F9"/>
    <w:rsid w:val="00451502"/>
    <w:rsid w:val="00451786"/>
    <w:rsid w:val="00451DD0"/>
    <w:rsid w:val="00453D56"/>
    <w:rsid w:val="00454231"/>
    <w:rsid w:val="00454A2E"/>
    <w:rsid w:val="004575BF"/>
    <w:rsid w:val="00457AF1"/>
    <w:rsid w:val="00457C93"/>
    <w:rsid w:val="00460337"/>
    <w:rsid w:val="00462B6C"/>
    <w:rsid w:val="0046309B"/>
    <w:rsid w:val="004631BF"/>
    <w:rsid w:val="004633DE"/>
    <w:rsid w:val="004667CE"/>
    <w:rsid w:val="00471EDA"/>
    <w:rsid w:val="004737E2"/>
    <w:rsid w:val="0047425E"/>
    <w:rsid w:val="0047560F"/>
    <w:rsid w:val="00475AAE"/>
    <w:rsid w:val="00476BC0"/>
    <w:rsid w:val="004814BC"/>
    <w:rsid w:val="00483D4A"/>
    <w:rsid w:val="0048414B"/>
    <w:rsid w:val="00484F3F"/>
    <w:rsid w:val="004867B7"/>
    <w:rsid w:val="0048741E"/>
    <w:rsid w:val="004908F1"/>
    <w:rsid w:val="00491014"/>
    <w:rsid w:val="00491BD3"/>
    <w:rsid w:val="00492B98"/>
    <w:rsid w:val="00494177"/>
    <w:rsid w:val="004A140A"/>
    <w:rsid w:val="004A1B71"/>
    <w:rsid w:val="004A2C1D"/>
    <w:rsid w:val="004A43A6"/>
    <w:rsid w:val="004A54D3"/>
    <w:rsid w:val="004A566A"/>
    <w:rsid w:val="004A5860"/>
    <w:rsid w:val="004A689D"/>
    <w:rsid w:val="004A758C"/>
    <w:rsid w:val="004A7675"/>
    <w:rsid w:val="004B1080"/>
    <w:rsid w:val="004B2371"/>
    <w:rsid w:val="004B4AF9"/>
    <w:rsid w:val="004B5092"/>
    <w:rsid w:val="004B5C04"/>
    <w:rsid w:val="004B7873"/>
    <w:rsid w:val="004C1578"/>
    <w:rsid w:val="004C190C"/>
    <w:rsid w:val="004C383C"/>
    <w:rsid w:val="004D1103"/>
    <w:rsid w:val="004D16D3"/>
    <w:rsid w:val="004D27B8"/>
    <w:rsid w:val="004D3721"/>
    <w:rsid w:val="004D4777"/>
    <w:rsid w:val="004E2111"/>
    <w:rsid w:val="004E22FE"/>
    <w:rsid w:val="004E41F4"/>
    <w:rsid w:val="004E5259"/>
    <w:rsid w:val="004E5408"/>
    <w:rsid w:val="004E6393"/>
    <w:rsid w:val="004E66C4"/>
    <w:rsid w:val="004E6AD3"/>
    <w:rsid w:val="004F0C54"/>
    <w:rsid w:val="004F0F4C"/>
    <w:rsid w:val="004F6E93"/>
    <w:rsid w:val="00500DE2"/>
    <w:rsid w:val="00505C17"/>
    <w:rsid w:val="005065E6"/>
    <w:rsid w:val="00510D5F"/>
    <w:rsid w:val="00510F26"/>
    <w:rsid w:val="00513221"/>
    <w:rsid w:val="00514BB2"/>
    <w:rsid w:val="00516931"/>
    <w:rsid w:val="0052051B"/>
    <w:rsid w:val="005208DB"/>
    <w:rsid w:val="00520B36"/>
    <w:rsid w:val="00521B11"/>
    <w:rsid w:val="00523397"/>
    <w:rsid w:val="00527EFD"/>
    <w:rsid w:val="00527F7C"/>
    <w:rsid w:val="005329A1"/>
    <w:rsid w:val="005333B6"/>
    <w:rsid w:val="0053657F"/>
    <w:rsid w:val="00536B32"/>
    <w:rsid w:val="00537AC3"/>
    <w:rsid w:val="00540270"/>
    <w:rsid w:val="00540674"/>
    <w:rsid w:val="00543927"/>
    <w:rsid w:val="00544B8E"/>
    <w:rsid w:val="005465D8"/>
    <w:rsid w:val="00547CC9"/>
    <w:rsid w:val="0055103C"/>
    <w:rsid w:val="0055242E"/>
    <w:rsid w:val="00554356"/>
    <w:rsid w:val="0055532D"/>
    <w:rsid w:val="0056013D"/>
    <w:rsid w:val="00561236"/>
    <w:rsid w:val="00564D4C"/>
    <w:rsid w:val="005660ED"/>
    <w:rsid w:val="00566A76"/>
    <w:rsid w:val="005700D1"/>
    <w:rsid w:val="005709A8"/>
    <w:rsid w:val="00571D80"/>
    <w:rsid w:val="005721B2"/>
    <w:rsid w:val="0057353C"/>
    <w:rsid w:val="0057645B"/>
    <w:rsid w:val="00581393"/>
    <w:rsid w:val="00581885"/>
    <w:rsid w:val="005911A5"/>
    <w:rsid w:val="005911B4"/>
    <w:rsid w:val="0059223E"/>
    <w:rsid w:val="00592B0E"/>
    <w:rsid w:val="00594D45"/>
    <w:rsid w:val="00594E6F"/>
    <w:rsid w:val="00596BB4"/>
    <w:rsid w:val="005974C9"/>
    <w:rsid w:val="00597DBC"/>
    <w:rsid w:val="005A0991"/>
    <w:rsid w:val="005A1C7F"/>
    <w:rsid w:val="005A4727"/>
    <w:rsid w:val="005A5FE1"/>
    <w:rsid w:val="005A6497"/>
    <w:rsid w:val="005A69D5"/>
    <w:rsid w:val="005A762D"/>
    <w:rsid w:val="005B082E"/>
    <w:rsid w:val="005B23CD"/>
    <w:rsid w:val="005B302F"/>
    <w:rsid w:val="005B43F8"/>
    <w:rsid w:val="005C1A59"/>
    <w:rsid w:val="005C2A67"/>
    <w:rsid w:val="005C3C32"/>
    <w:rsid w:val="005C498A"/>
    <w:rsid w:val="005C560F"/>
    <w:rsid w:val="005C61D4"/>
    <w:rsid w:val="005C6627"/>
    <w:rsid w:val="005C6D5E"/>
    <w:rsid w:val="005C6EEF"/>
    <w:rsid w:val="005D18EF"/>
    <w:rsid w:val="005D2CDD"/>
    <w:rsid w:val="005D58DB"/>
    <w:rsid w:val="005D7C8A"/>
    <w:rsid w:val="005E110E"/>
    <w:rsid w:val="005E1349"/>
    <w:rsid w:val="005E1760"/>
    <w:rsid w:val="005E291D"/>
    <w:rsid w:val="005E5ECD"/>
    <w:rsid w:val="005E6518"/>
    <w:rsid w:val="005E6CC7"/>
    <w:rsid w:val="005E7303"/>
    <w:rsid w:val="005F3508"/>
    <w:rsid w:val="005F5A8F"/>
    <w:rsid w:val="005F6AF4"/>
    <w:rsid w:val="005F702E"/>
    <w:rsid w:val="006017F0"/>
    <w:rsid w:val="006030DB"/>
    <w:rsid w:val="00603C78"/>
    <w:rsid w:val="00603FA8"/>
    <w:rsid w:val="00606E67"/>
    <w:rsid w:val="006167DA"/>
    <w:rsid w:val="00616E65"/>
    <w:rsid w:val="00621549"/>
    <w:rsid w:val="006216DC"/>
    <w:rsid w:val="006225D9"/>
    <w:rsid w:val="00623614"/>
    <w:rsid w:val="006238B4"/>
    <w:rsid w:val="00623FDF"/>
    <w:rsid w:val="006248DD"/>
    <w:rsid w:val="00626414"/>
    <w:rsid w:val="0062669E"/>
    <w:rsid w:val="00626827"/>
    <w:rsid w:val="00626BD1"/>
    <w:rsid w:val="00627180"/>
    <w:rsid w:val="00630A22"/>
    <w:rsid w:val="00632EDD"/>
    <w:rsid w:val="00633845"/>
    <w:rsid w:val="00634577"/>
    <w:rsid w:val="006348D3"/>
    <w:rsid w:val="00636261"/>
    <w:rsid w:val="00637DD7"/>
    <w:rsid w:val="00637F68"/>
    <w:rsid w:val="00640146"/>
    <w:rsid w:val="0064207F"/>
    <w:rsid w:val="006438D3"/>
    <w:rsid w:val="00645B08"/>
    <w:rsid w:val="006466B5"/>
    <w:rsid w:val="006475A8"/>
    <w:rsid w:val="0064789B"/>
    <w:rsid w:val="00652C82"/>
    <w:rsid w:val="00654C68"/>
    <w:rsid w:val="00654E97"/>
    <w:rsid w:val="00656790"/>
    <w:rsid w:val="00656F2B"/>
    <w:rsid w:val="006601C9"/>
    <w:rsid w:val="00663955"/>
    <w:rsid w:val="00663E5E"/>
    <w:rsid w:val="00663F3B"/>
    <w:rsid w:val="00664BCE"/>
    <w:rsid w:val="00666E8D"/>
    <w:rsid w:val="00667B48"/>
    <w:rsid w:val="00670E4D"/>
    <w:rsid w:val="0067122D"/>
    <w:rsid w:val="00671EBC"/>
    <w:rsid w:val="00671FB8"/>
    <w:rsid w:val="00671FFE"/>
    <w:rsid w:val="00674226"/>
    <w:rsid w:val="0067422D"/>
    <w:rsid w:val="006753B0"/>
    <w:rsid w:val="006770ED"/>
    <w:rsid w:val="006778FA"/>
    <w:rsid w:val="006827B4"/>
    <w:rsid w:val="006828B4"/>
    <w:rsid w:val="006828F6"/>
    <w:rsid w:val="006838E1"/>
    <w:rsid w:val="006861C7"/>
    <w:rsid w:val="00687A5F"/>
    <w:rsid w:val="00687E2F"/>
    <w:rsid w:val="006919C9"/>
    <w:rsid w:val="00693194"/>
    <w:rsid w:val="00693D2C"/>
    <w:rsid w:val="006941C3"/>
    <w:rsid w:val="00696BED"/>
    <w:rsid w:val="006A0361"/>
    <w:rsid w:val="006A08A7"/>
    <w:rsid w:val="006A08F7"/>
    <w:rsid w:val="006A19C6"/>
    <w:rsid w:val="006A2A74"/>
    <w:rsid w:val="006A51A3"/>
    <w:rsid w:val="006A5234"/>
    <w:rsid w:val="006B0149"/>
    <w:rsid w:val="006B3CC3"/>
    <w:rsid w:val="006B4052"/>
    <w:rsid w:val="006B4472"/>
    <w:rsid w:val="006B5AF8"/>
    <w:rsid w:val="006B61F6"/>
    <w:rsid w:val="006B73A9"/>
    <w:rsid w:val="006B79D1"/>
    <w:rsid w:val="006C06E5"/>
    <w:rsid w:val="006C1052"/>
    <w:rsid w:val="006C1AAE"/>
    <w:rsid w:val="006C2BC0"/>
    <w:rsid w:val="006C4700"/>
    <w:rsid w:val="006C62C6"/>
    <w:rsid w:val="006C7B06"/>
    <w:rsid w:val="006D07A9"/>
    <w:rsid w:val="006D1C83"/>
    <w:rsid w:val="006D3961"/>
    <w:rsid w:val="006D3A24"/>
    <w:rsid w:val="006D4989"/>
    <w:rsid w:val="006D6277"/>
    <w:rsid w:val="006D68E2"/>
    <w:rsid w:val="006D7CD3"/>
    <w:rsid w:val="006E085E"/>
    <w:rsid w:val="006E0D5A"/>
    <w:rsid w:val="006E1310"/>
    <w:rsid w:val="006E1548"/>
    <w:rsid w:val="006E248D"/>
    <w:rsid w:val="006E644E"/>
    <w:rsid w:val="006E652D"/>
    <w:rsid w:val="006F686F"/>
    <w:rsid w:val="007011B8"/>
    <w:rsid w:val="007043E2"/>
    <w:rsid w:val="0071037B"/>
    <w:rsid w:val="007104BB"/>
    <w:rsid w:val="00710734"/>
    <w:rsid w:val="00710782"/>
    <w:rsid w:val="00711650"/>
    <w:rsid w:val="00712CEB"/>
    <w:rsid w:val="0071452D"/>
    <w:rsid w:val="00715DE4"/>
    <w:rsid w:val="007167E3"/>
    <w:rsid w:val="0071691A"/>
    <w:rsid w:val="007174D8"/>
    <w:rsid w:val="0072026C"/>
    <w:rsid w:val="00720595"/>
    <w:rsid w:val="00720951"/>
    <w:rsid w:val="00722C04"/>
    <w:rsid w:val="007231DB"/>
    <w:rsid w:val="007261FE"/>
    <w:rsid w:val="00727720"/>
    <w:rsid w:val="00731F60"/>
    <w:rsid w:val="00733E9B"/>
    <w:rsid w:val="00734DA2"/>
    <w:rsid w:val="007355C4"/>
    <w:rsid w:val="00735FA3"/>
    <w:rsid w:val="0073793B"/>
    <w:rsid w:val="00740ECD"/>
    <w:rsid w:val="00741CA6"/>
    <w:rsid w:val="00742D0F"/>
    <w:rsid w:val="00744B90"/>
    <w:rsid w:val="007450EF"/>
    <w:rsid w:val="0074575D"/>
    <w:rsid w:val="007465DC"/>
    <w:rsid w:val="00750C13"/>
    <w:rsid w:val="00750DF1"/>
    <w:rsid w:val="00753A56"/>
    <w:rsid w:val="0075469F"/>
    <w:rsid w:val="007548E8"/>
    <w:rsid w:val="007554BD"/>
    <w:rsid w:val="0075619B"/>
    <w:rsid w:val="0076069F"/>
    <w:rsid w:val="00761E0A"/>
    <w:rsid w:val="00765785"/>
    <w:rsid w:val="00767FE3"/>
    <w:rsid w:val="007701C3"/>
    <w:rsid w:val="0077256C"/>
    <w:rsid w:val="0077324A"/>
    <w:rsid w:val="00777927"/>
    <w:rsid w:val="00780BE5"/>
    <w:rsid w:val="007819BE"/>
    <w:rsid w:val="00785154"/>
    <w:rsid w:val="007862FE"/>
    <w:rsid w:val="00786517"/>
    <w:rsid w:val="00791002"/>
    <w:rsid w:val="00793353"/>
    <w:rsid w:val="007933FB"/>
    <w:rsid w:val="00793B8B"/>
    <w:rsid w:val="00795812"/>
    <w:rsid w:val="00795AE5"/>
    <w:rsid w:val="007963DB"/>
    <w:rsid w:val="00796778"/>
    <w:rsid w:val="00797BC7"/>
    <w:rsid w:val="007A1005"/>
    <w:rsid w:val="007A147C"/>
    <w:rsid w:val="007A2811"/>
    <w:rsid w:val="007A3278"/>
    <w:rsid w:val="007A4588"/>
    <w:rsid w:val="007A70AE"/>
    <w:rsid w:val="007B0CCD"/>
    <w:rsid w:val="007B0E97"/>
    <w:rsid w:val="007B499F"/>
    <w:rsid w:val="007B4B6E"/>
    <w:rsid w:val="007C07EA"/>
    <w:rsid w:val="007C0F9E"/>
    <w:rsid w:val="007C2D1A"/>
    <w:rsid w:val="007C40DB"/>
    <w:rsid w:val="007C48D2"/>
    <w:rsid w:val="007C5F25"/>
    <w:rsid w:val="007C6110"/>
    <w:rsid w:val="007C6892"/>
    <w:rsid w:val="007D09C1"/>
    <w:rsid w:val="007D0D5C"/>
    <w:rsid w:val="007D37D0"/>
    <w:rsid w:val="007D6CD7"/>
    <w:rsid w:val="007E03D3"/>
    <w:rsid w:val="007E166B"/>
    <w:rsid w:val="007E2119"/>
    <w:rsid w:val="007E2E2F"/>
    <w:rsid w:val="007E39EB"/>
    <w:rsid w:val="007E3BA5"/>
    <w:rsid w:val="007E3D1B"/>
    <w:rsid w:val="007E6088"/>
    <w:rsid w:val="007E675A"/>
    <w:rsid w:val="007F3E86"/>
    <w:rsid w:val="007F3EB0"/>
    <w:rsid w:val="007F531D"/>
    <w:rsid w:val="007F53B3"/>
    <w:rsid w:val="007F7ED0"/>
    <w:rsid w:val="008033F4"/>
    <w:rsid w:val="008053A7"/>
    <w:rsid w:val="00805E68"/>
    <w:rsid w:val="008100BE"/>
    <w:rsid w:val="0081055F"/>
    <w:rsid w:val="008128D9"/>
    <w:rsid w:val="00815BD0"/>
    <w:rsid w:val="008216C0"/>
    <w:rsid w:val="00821B30"/>
    <w:rsid w:val="0082306B"/>
    <w:rsid w:val="008248EC"/>
    <w:rsid w:val="00824911"/>
    <w:rsid w:val="0082527D"/>
    <w:rsid w:val="008260C2"/>
    <w:rsid w:val="008262F1"/>
    <w:rsid w:val="00826411"/>
    <w:rsid w:val="00826925"/>
    <w:rsid w:val="00827672"/>
    <w:rsid w:val="00827AD2"/>
    <w:rsid w:val="00830556"/>
    <w:rsid w:val="00832199"/>
    <w:rsid w:val="008323A6"/>
    <w:rsid w:val="0083261E"/>
    <w:rsid w:val="0083512A"/>
    <w:rsid w:val="0083532E"/>
    <w:rsid w:val="00845441"/>
    <w:rsid w:val="008456DF"/>
    <w:rsid w:val="0084617E"/>
    <w:rsid w:val="00847615"/>
    <w:rsid w:val="00852A3F"/>
    <w:rsid w:val="00854880"/>
    <w:rsid w:val="00854C36"/>
    <w:rsid w:val="0085521F"/>
    <w:rsid w:val="00855757"/>
    <w:rsid w:val="00856BC6"/>
    <w:rsid w:val="00856DD5"/>
    <w:rsid w:val="00856DD6"/>
    <w:rsid w:val="00860362"/>
    <w:rsid w:val="008609EF"/>
    <w:rsid w:val="00862723"/>
    <w:rsid w:val="00864371"/>
    <w:rsid w:val="00866A56"/>
    <w:rsid w:val="00876110"/>
    <w:rsid w:val="008766F7"/>
    <w:rsid w:val="00877D0C"/>
    <w:rsid w:val="00882CF5"/>
    <w:rsid w:val="00883F53"/>
    <w:rsid w:val="00884BA9"/>
    <w:rsid w:val="0088768D"/>
    <w:rsid w:val="0089028F"/>
    <w:rsid w:val="00894CCC"/>
    <w:rsid w:val="008A0A96"/>
    <w:rsid w:val="008A7A44"/>
    <w:rsid w:val="008B065C"/>
    <w:rsid w:val="008B22D7"/>
    <w:rsid w:val="008B41FE"/>
    <w:rsid w:val="008B469F"/>
    <w:rsid w:val="008B4D94"/>
    <w:rsid w:val="008B504B"/>
    <w:rsid w:val="008B542D"/>
    <w:rsid w:val="008B71C8"/>
    <w:rsid w:val="008C1120"/>
    <w:rsid w:val="008C4E95"/>
    <w:rsid w:val="008C6761"/>
    <w:rsid w:val="008C7861"/>
    <w:rsid w:val="008D0C2A"/>
    <w:rsid w:val="008D3872"/>
    <w:rsid w:val="008D3E6A"/>
    <w:rsid w:val="008D6818"/>
    <w:rsid w:val="008E0642"/>
    <w:rsid w:val="008E0842"/>
    <w:rsid w:val="008E15FA"/>
    <w:rsid w:val="008E283B"/>
    <w:rsid w:val="008F0899"/>
    <w:rsid w:val="008F1100"/>
    <w:rsid w:val="008F2B49"/>
    <w:rsid w:val="008F2F97"/>
    <w:rsid w:val="008F333E"/>
    <w:rsid w:val="008F4B63"/>
    <w:rsid w:val="008F4B9E"/>
    <w:rsid w:val="008F4C75"/>
    <w:rsid w:val="008F72F4"/>
    <w:rsid w:val="00903B81"/>
    <w:rsid w:val="0090490F"/>
    <w:rsid w:val="00904B7B"/>
    <w:rsid w:val="0090550E"/>
    <w:rsid w:val="00905A41"/>
    <w:rsid w:val="00907A7A"/>
    <w:rsid w:val="0091219F"/>
    <w:rsid w:val="00912769"/>
    <w:rsid w:val="00915159"/>
    <w:rsid w:val="00915659"/>
    <w:rsid w:val="00915D43"/>
    <w:rsid w:val="00917277"/>
    <w:rsid w:val="00917B6B"/>
    <w:rsid w:val="00920491"/>
    <w:rsid w:val="00920E50"/>
    <w:rsid w:val="009210B4"/>
    <w:rsid w:val="009242F9"/>
    <w:rsid w:val="00925FEA"/>
    <w:rsid w:val="009272C1"/>
    <w:rsid w:val="00930EFC"/>
    <w:rsid w:val="00931546"/>
    <w:rsid w:val="0093283C"/>
    <w:rsid w:val="00933A83"/>
    <w:rsid w:val="00934A6E"/>
    <w:rsid w:val="00936A51"/>
    <w:rsid w:val="0094077F"/>
    <w:rsid w:val="0094182C"/>
    <w:rsid w:val="009419BA"/>
    <w:rsid w:val="00943D6B"/>
    <w:rsid w:val="00946D6A"/>
    <w:rsid w:val="0094713A"/>
    <w:rsid w:val="009472EF"/>
    <w:rsid w:val="00947E88"/>
    <w:rsid w:val="009524A7"/>
    <w:rsid w:val="009526B5"/>
    <w:rsid w:val="009539A1"/>
    <w:rsid w:val="009555C4"/>
    <w:rsid w:val="00955689"/>
    <w:rsid w:val="00955884"/>
    <w:rsid w:val="0096047C"/>
    <w:rsid w:val="0096170F"/>
    <w:rsid w:val="009617F8"/>
    <w:rsid w:val="00961D1F"/>
    <w:rsid w:val="00965C0F"/>
    <w:rsid w:val="00967D48"/>
    <w:rsid w:val="0097111E"/>
    <w:rsid w:val="0097207F"/>
    <w:rsid w:val="00972250"/>
    <w:rsid w:val="0097267D"/>
    <w:rsid w:val="00973A30"/>
    <w:rsid w:val="009759CF"/>
    <w:rsid w:val="009801C4"/>
    <w:rsid w:val="00981A9B"/>
    <w:rsid w:val="00982746"/>
    <w:rsid w:val="009842CE"/>
    <w:rsid w:val="00984A06"/>
    <w:rsid w:val="009857E7"/>
    <w:rsid w:val="00990C77"/>
    <w:rsid w:val="0099184F"/>
    <w:rsid w:val="00992086"/>
    <w:rsid w:val="00994CCA"/>
    <w:rsid w:val="00995B68"/>
    <w:rsid w:val="00996282"/>
    <w:rsid w:val="009973C7"/>
    <w:rsid w:val="0099768B"/>
    <w:rsid w:val="009A13D9"/>
    <w:rsid w:val="009A1E53"/>
    <w:rsid w:val="009A1ED1"/>
    <w:rsid w:val="009A253C"/>
    <w:rsid w:val="009A2DE8"/>
    <w:rsid w:val="009A3EC9"/>
    <w:rsid w:val="009A5C7E"/>
    <w:rsid w:val="009A6CC0"/>
    <w:rsid w:val="009B08CB"/>
    <w:rsid w:val="009B0EEC"/>
    <w:rsid w:val="009B110E"/>
    <w:rsid w:val="009B1904"/>
    <w:rsid w:val="009B1E8C"/>
    <w:rsid w:val="009B22B4"/>
    <w:rsid w:val="009B3A4D"/>
    <w:rsid w:val="009B3DED"/>
    <w:rsid w:val="009B50EE"/>
    <w:rsid w:val="009B6099"/>
    <w:rsid w:val="009C12AD"/>
    <w:rsid w:val="009C20F2"/>
    <w:rsid w:val="009C4270"/>
    <w:rsid w:val="009C4293"/>
    <w:rsid w:val="009C7343"/>
    <w:rsid w:val="009D0621"/>
    <w:rsid w:val="009D1BFA"/>
    <w:rsid w:val="009D1F23"/>
    <w:rsid w:val="009D210B"/>
    <w:rsid w:val="009D24A5"/>
    <w:rsid w:val="009D4257"/>
    <w:rsid w:val="009D4A5D"/>
    <w:rsid w:val="009D5937"/>
    <w:rsid w:val="009D618E"/>
    <w:rsid w:val="009D7AAE"/>
    <w:rsid w:val="009D7B78"/>
    <w:rsid w:val="009E01E3"/>
    <w:rsid w:val="009E223C"/>
    <w:rsid w:val="009E53D5"/>
    <w:rsid w:val="009E7044"/>
    <w:rsid w:val="009E72DC"/>
    <w:rsid w:val="009F030C"/>
    <w:rsid w:val="009F451E"/>
    <w:rsid w:val="009F5508"/>
    <w:rsid w:val="009F55BE"/>
    <w:rsid w:val="009F73C2"/>
    <w:rsid w:val="00A0180A"/>
    <w:rsid w:val="00A0197A"/>
    <w:rsid w:val="00A02FA5"/>
    <w:rsid w:val="00A052D7"/>
    <w:rsid w:val="00A05CC8"/>
    <w:rsid w:val="00A0641C"/>
    <w:rsid w:val="00A127BD"/>
    <w:rsid w:val="00A12C6D"/>
    <w:rsid w:val="00A13175"/>
    <w:rsid w:val="00A13857"/>
    <w:rsid w:val="00A14DB5"/>
    <w:rsid w:val="00A154EC"/>
    <w:rsid w:val="00A205F8"/>
    <w:rsid w:val="00A23061"/>
    <w:rsid w:val="00A23C7C"/>
    <w:rsid w:val="00A25390"/>
    <w:rsid w:val="00A31273"/>
    <w:rsid w:val="00A33576"/>
    <w:rsid w:val="00A335FE"/>
    <w:rsid w:val="00A33B85"/>
    <w:rsid w:val="00A3419B"/>
    <w:rsid w:val="00A35008"/>
    <w:rsid w:val="00A35731"/>
    <w:rsid w:val="00A35BF8"/>
    <w:rsid w:val="00A4059D"/>
    <w:rsid w:val="00A430A2"/>
    <w:rsid w:val="00A43284"/>
    <w:rsid w:val="00A44462"/>
    <w:rsid w:val="00A448E4"/>
    <w:rsid w:val="00A44A02"/>
    <w:rsid w:val="00A525A3"/>
    <w:rsid w:val="00A53DED"/>
    <w:rsid w:val="00A54C9B"/>
    <w:rsid w:val="00A5550E"/>
    <w:rsid w:val="00A55581"/>
    <w:rsid w:val="00A55A6E"/>
    <w:rsid w:val="00A564F0"/>
    <w:rsid w:val="00A57694"/>
    <w:rsid w:val="00A60DCE"/>
    <w:rsid w:val="00A622BB"/>
    <w:rsid w:val="00A63DB1"/>
    <w:rsid w:val="00A6453B"/>
    <w:rsid w:val="00A64F8E"/>
    <w:rsid w:val="00A650E1"/>
    <w:rsid w:val="00A66406"/>
    <w:rsid w:val="00A66FFF"/>
    <w:rsid w:val="00A71F9C"/>
    <w:rsid w:val="00A75773"/>
    <w:rsid w:val="00A766BE"/>
    <w:rsid w:val="00A770BC"/>
    <w:rsid w:val="00A775E6"/>
    <w:rsid w:val="00A77E3A"/>
    <w:rsid w:val="00A81E0A"/>
    <w:rsid w:val="00A83B61"/>
    <w:rsid w:val="00A84C63"/>
    <w:rsid w:val="00A857AB"/>
    <w:rsid w:val="00A912D6"/>
    <w:rsid w:val="00A924DD"/>
    <w:rsid w:val="00A92596"/>
    <w:rsid w:val="00A93ABA"/>
    <w:rsid w:val="00A93EE0"/>
    <w:rsid w:val="00A949F8"/>
    <w:rsid w:val="00A9530B"/>
    <w:rsid w:val="00A96ACA"/>
    <w:rsid w:val="00A96B30"/>
    <w:rsid w:val="00A97442"/>
    <w:rsid w:val="00A97726"/>
    <w:rsid w:val="00AA049D"/>
    <w:rsid w:val="00AA0667"/>
    <w:rsid w:val="00AA0EA9"/>
    <w:rsid w:val="00AA193F"/>
    <w:rsid w:val="00AA230F"/>
    <w:rsid w:val="00AA26B4"/>
    <w:rsid w:val="00AA2F05"/>
    <w:rsid w:val="00AA7A0C"/>
    <w:rsid w:val="00AB1FCA"/>
    <w:rsid w:val="00AB240E"/>
    <w:rsid w:val="00AB2C38"/>
    <w:rsid w:val="00AB3A54"/>
    <w:rsid w:val="00AB47E3"/>
    <w:rsid w:val="00AB4A37"/>
    <w:rsid w:val="00AB694D"/>
    <w:rsid w:val="00AB6AF7"/>
    <w:rsid w:val="00AB773D"/>
    <w:rsid w:val="00AB7CE9"/>
    <w:rsid w:val="00AB7ECD"/>
    <w:rsid w:val="00AC0B71"/>
    <w:rsid w:val="00AC0D13"/>
    <w:rsid w:val="00AC299E"/>
    <w:rsid w:val="00AC3D35"/>
    <w:rsid w:val="00AC44E7"/>
    <w:rsid w:val="00AC730E"/>
    <w:rsid w:val="00AD104E"/>
    <w:rsid w:val="00AD123C"/>
    <w:rsid w:val="00AD200D"/>
    <w:rsid w:val="00AD2245"/>
    <w:rsid w:val="00AD3E90"/>
    <w:rsid w:val="00AD5659"/>
    <w:rsid w:val="00AD5C5B"/>
    <w:rsid w:val="00AD6892"/>
    <w:rsid w:val="00AD69D4"/>
    <w:rsid w:val="00AD78FF"/>
    <w:rsid w:val="00AE244E"/>
    <w:rsid w:val="00AE3BF0"/>
    <w:rsid w:val="00AE3D29"/>
    <w:rsid w:val="00AE5367"/>
    <w:rsid w:val="00AE62B7"/>
    <w:rsid w:val="00AF06C0"/>
    <w:rsid w:val="00AF0B4E"/>
    <w:rsid w:val="00AF0E96"/>
    <w:rsid w:val="00AF2646"/>
    <w:rsid w:val="00AF36BE"/>
    <w:rsid w:val="00AF3D1E"/>
    <w:rsid w:val="00AF4BA8"/>
    <w:rsid w:val="00AF59FE"/>
    <w:rsid w:val="00AF6E65"/>
    <w:rsid w:val="00AF789C"/>
    <w:rsid w:val="00B015E0"/>
    <w:rsid w:val="00B01B25"/>
    <w:rsid w:val="00B036EF"/>
    <w:rsid w:val="00B05101"/>
    <w:rsid w:val="00B0515B"/>
    <w:rsid w:val="00B053B8"/>
    <w:rsid w:val="00B0671D"/>
    <w:rsid w:val="00B06EDD"/>
    <w:rsid w:val="00B07E39"/>
    <w:rsid w:val="00B11575"/>
    <w:rsid w:val="00B11FC5"/>
    <w:rsid w:val="00B132B9"/>
    <w:rsid w:val="00B157F6"/>
    <w:rsid w:val="00B16146"/>
    <w:rsid w:val="00B20548"/>
    <w:rsid w:val="00B23B81"/>
    <w:rsid w:val="00B270A1"/>
    <w:rsid w:val="00B30207"/>
    <w:rsid w:val="00B30965"/>
    <w:rsid w:val="00B3131A"/>
    <w:rsid w:val="00B323B0"/>
    <w:rsid w:val="00B3277A"/>
    <w:rsid w:val="00B32F7A"/>
    <w:rsid w:val="00B34078"/>
    <w:rsid w:val="00B359F5"/>
    <w:rsid w:val="00B37598"/>
    <w:rsid w:val="00B377CC"/>
    <w:rsid w:val="00B404A1"/>
    <w:rsid w:val="00B43FF9"/>
    <w:rsid w:val="00B44880"/>
    <w:rsid w:val="00B45ACE"/>
    <w:rsid w:val="00B45B6F"/>
    <w:rsid w:val="00B4600C"/>
    <w:rsid w:val="00B46865"/>
    <w:rsid w:val="00B47334"/>
    <w:rsid w:val="00B477A5"/>
    <w:rsid w:val="00B51A03"/>
    <w:rsid w:val="00B51A4B"/>
    <w:rsid w:val="00B5314E"/>
    <w:rsid w:val="00B53213"/>
    <w:rsid w:val="00B53921"/>
    <w:rsid w:val="00B53934"/>
    <w:rsid w:val="00B546EE"/>
    <w:rsid w:val="00B54F9F"/>
    <w:rsid w:val="00B5581D"/>
    <w:rsid w:val="00B55E70"/>
    <w:rsid w:val="00B602B3"/>
    <w:rsid w:val="00B60CCD"/>
    <w:rsid w:val="00B61A69"/>
    <w:rsid w:val="00B6490A"/>
    <w:rsid w:val="00B66EE6"/>
    <w:rsid w:val="00B713AF"/>
    <w:rsid w:val="00B724B0"/>
    <w:rsid w:val="00B737A9"/>
    <w:rsid w:val="00B7490B"/>
    <w:rsid w:val="00B7647E"/>
    <w:rsid w:val="00B7732A"/>
    <w:rsid w:val="00B820FD"/>
    <w:rsid w:val="00B8324F"/>
    <w:rsid w:val="00B84DEE"/>
    <w:rsid w:val="00B85A03"/>
    <w:rsid w:val="00B875B3"/>
    <w:rsid w:val="00B90742"/>
    <w:rsid w:val="00B94918"/>
    <w:rsid w:val="00B94A07"/>
    <w:rsid w:val="00B959C5"/>
    <w:rsid w:val="00B95F7C"/>
    <w:rsid w:val="00B967FF"/>
    <w:rsid w:val="00BA0D8E"/>
    <w:rsid w:val="00BA269D"/>
    <w:rsid w:val="00BA4D80"/>
    <w:rsid w:val="00BB33B0"/>
    <w:rsid w:val="00BB3AF4"/>
    <w:rsid w:val="00BB47A5"/>
    <w:rsid w:val="00BB5613"/>
    <w:rsid w:val="00BB6132"/>
    <w:rsid w:val="00BB7836"/>
    <w:rsid w:val="00BB7C17"/>
    <w:rsid w:val="00BC10E1"/>
    <w:rsid w:val="00BC41F9"/>
    <w:rsid w:val="00BC7F9A"/>
    <w:rsid w:val="00BD043C"/>
    <w:rsid w:val="00BD2564"/>
    <w:rsid w:val="00BD311E"/>
    <w:rsid w:val="00BD3E44"/>
    <w:rsid w:val="00BD4B7C"/>
    <w:rsid w:val="00BD4BEC"/>
    <w:rsid w:val="00BD6570"/>
    <w:rsid w:val="00BD7A26"/>
    <w:rsid w:val="00BE249B"/>
    <w:rsid w:val="00BE2EBC"/>
    <w:rsid w:val="00BE4354"/>
    <w:rsid w:val="00BE43D0"/>
    <w:rsid w:val="00BE505F"/>
    <w:rsid w:val="00BF0315"/>
    <w:rsid w:val="00BF0801"/>
    <w:rsid w:val="00BF2903"/>
    <w:rsid w:val="00BF4F5F"/>
    <w:rsid w:val="00BF5205"/>
    <w:rsid w:val="00C02A63"/>
    <w:rsid w:val="00C038E8"/>
    <w:rsid w:val="00C058C6"/>
    <w:rsid w:val="00C05F9A"/>
    <w:rsid w:val="00C06DEC"/>
    <w:rsid w:val="00C1546B"/>
    <w:rsid w:val="00C163F0"/>
    <w:rsid w:val="00C20408"/>
    <w:rsid w:val="00C220BF"/>
    <w:rsid w:val="00C239D5"/>
    <w:rsid w:val="00C2534D"/>
    <w:rsid w:val="00C255AA"/>
    <w:rsid w:val="00C25D10"/>
    <w:rsid w:val="00C2727E"/>
    <w:rsid w:val="00C305DD"/>
    <w:rsid w:val="00C31787"/>
    <w:rsid w:val="00C326C7"/>
    <w:rsid w:val="00C3608F"/>
    <w:rsid w:val="00C36786"/>
    <w:rsid w:val="00C40BC7"/>
    <w:rsid w:val="00C41515"/>
    <w:rsid w:val="00C42736"/>
    <w:rsid w:val="00C42F43"/>
    <w:rsid w:val="00C44761"/>
    <w:rsid w:val="00C45668"/>
    <w:rsid w:val="00C4685E"/>
    <w:rsid w:val="00C5239B"/>
    <w:rsid w:val="00C551AC"/>
    <w:rsid w:val="00C56DCB"/>
    <w:rsid w:val="00C60C83"/>
    <w:rsid w:val="00C620DF"/>
    <w:rsid w:val="00C62324"/>
    <w:rsid w:val="00C638C2"/>
    <w:rsid w:val="00C644FF"/>
    <w:rsid w:val="00C65EA3"/>
    <w:rsid w:val="00C66740"/>
    <w:rsid w:val="00C67435"/>
    <w:rsid w:val="00C701FF"/>
    <w:rsid w:val="00C70A5A"/>
    <w:rsid w:val="00C7299B"/>
    <w:rsid w:val="00C776EB"/>
    <w:rsid w:val="00C80A4D"/>
    <w:rsid w:val="00C8206E"/>
    <w:rsid w:val="00C83940"/>
    <w:rsid w:val="00C84887"/>
    <w:rsid w:val="00C84FE4"/>
    <w:rsid w:val="00C85CFD"/>
    <w:rsid w:val="00C85F0C"/>
    <w:rsid w:val="00C8712B"/>
    <w:rsid w:val="00C92477"/>
    <w:rsid w:val="00C93428"/>
    <w:rsid w:val="00C95C55"/>
    <w:rsid w:val="00CA3FE2"/>
    <w:rsid w:val="00CA4010"/>
    <w:rsid w:val="00CA5356"/>
    <w:rsid w:val="00CB10E4"/>
    <w:rsid w:val="00CB10E9"/>
    <w:rsid w:val="00CB1EF4"/>
    <w:rsid w:val="00CB4445"/>
    <w:rsid w:val="00CB6915"/>
    <w:rsid w:val="00CB77EA"/>
    <w:rsid w:val="00CC1284"/>
    <w:rsid w:val="00CC2B4F"/>
    <w:rsid w:val="00CC59C5"/>
    <w:rsid w:val="00CD1173"/>
    <w:rsid w:val="00CD36C5"/>
    <w:rsid w:val="00CD3CE0"/>
    <w:rsid w:val="00CD4F11"/>
    <w:rsid w:val="00CD559D"/>
    <w:rsid w:val="00CD5FF8"/>
    <w:rsid w:val="00CD72E7"/>
    <w:rsid w:val="00CE1AAC"/>
    <w:rsid w:val="00CE2F50"/>
    <w:rsid w:val="00CE33A2"/>
    <w:rsid w:val="00CE394B"/>
    <w:rsid w:val="00CE5B04"/>
    <w:rsid w:val="00CE6C3F"/>
    <w:rsid w:val="00CF0226"/>
    <w:rsid w:val="00CF0374"/>
    <w:rsid w:val="00CF19C2"/>
    <w:rsid w:val="00CF1F0C"/>
    <w:rsid w:val="00CF2218"/>
    <w:rsid w:val="00CF482C"/>
    <w:rsid w:val="00CF654E"/>
    <w:rsid w:val="00CF71D0"/>
    <w:rsid w:val="00D050EA"/>
    <w:rsid w:val="00D05882"/>
    <w:rsid w:val="00D065EA"/>
    <w:rsid w:val="00D10B1E"/>
    <w:rsid w:val="00D124A1"/>
    <w:rsid w:val="00D1262D"/>
    <w:rsid w:val="00D12AF7"/>
    <w:rsid w:val="00D137D9"/>
    <w:rsid w:val="00D13B3E"/>
    <w:rsid w:val="00D1590A"/>
    <w:rsid w:val="00D166D8"/>
    <w:rsid w:val="00D20071"/>
    <w:rsid w:val="00D22025"/>
    <w:rsid w:val="00D2593A"/>
    <w:rsid w:val="00D26A8A"/>
    <w:rsid w:val="00D31C05"/>
    <w:rsid w:val="00D335AE"/>
    <w:rsid w:val="00D350E8"/>
    <w:rsid w:val="00D36A1B"/>
    <w:rsid w:val="00D37243"/>
    <w:rsid w:val="00D415F4"/>
    <w:rsid w:val="00D44437"/>
    <w:rsid w:val="00D44459"/>
    <w:rsid w:val="00D44C87"/>
    <w:rsid w:val="00D45185"/>
    <w:rsid w:val="00D4641D"/>
    <w:rsid w:val="00D50A3B"/>
    <w:rsid w:val="00D51DEF"/>
    <w:rsid w:val="00D526EC"/>
    <w:rsid w:val="00D52BE1"/>
    <w:rsid w:val="00D5375F"/>
    <w:rsid w:val="00D53EBB"/>
    <w:rsid w:val="00D545C7"/>
    <w:rsid w:val="00D55B7B"/>
    <w:rsid w:val="00D56CD9"/>
    <w:rsid w:val="00D572AF"/>
    <w:rsid w:val="00D57841"/>
    <w:rsid w:val="00D57D7A"/>
    <w:rsid w:val="00D57E98"/>
    <w:rsid w:val="00D61815"/>
    <w:rsid w:val="00D61D43"/>
    <w:rsid w:val="00D62B85"/>
    <w:rsid w:val="00D65F7F"/>
    <w:rsid w:val="00D67801"/>
    <w:rsid w:val="00D707D8"/>
    <w:rsid w:val="00D70916"/>
    <w:rsid w:val="00D72465"/>
    <w:rsid w:val="00D731CB"/>
    <w:rsid w:val="00D77957"/>
    <w:rsid w:val="00D8056A"/>
    <w:rsid w:val="00D8094D"/>
    <w:rsid w:val="00D83E7F"/>
    <w:rsid w:val="00D84977"/>
    <w:rsid w:val="00D85573"/>
    <w:rsid w:val="00D863E6"/>
    <w:rsid w:val="00D865D0"/>
    <w:rsid w:val="00D87AE9"/>
    <w:rsid w:val="00D91B2E"/>
    <w:rsid w:val="00D92278"/>
    <w:rsid w:val="00D9484D"/>
    <w:rsid w:val="00D94BF0"/>
    <w:rsid w:val="00D94DB5"/>
    <w:rsid w:val="00D96B35"/>
    <w:rsid w:val="00DA0416"/>
    <w:rsid w:val="00DA0755"/>
    <w:rsid w:val="00DA1AEE"/>
    <w:rsid w:val="00DA2615"/>
    <w:rsid w:val="00DA41D0"/>
    <w:rsid w:val="00DA484A"/>
    <w:rsid w:val="00DA607F"/>
    <w:rsid w:val="00DA653F"/>
    <w:rsid w:val="00DA67B8"/>
    <w:rsid w:val="00DA73C2"/>
    <w:rsid w:val="00DB0026"/>
    <w:rsid w:val="00DB0A01"/>
    <w:rsid w:val="00DB1AAC"/>
    <w:rsid w:val="00DB4B36"/>
    <w:rsid w:val="00DB57CF"/>
    <w:rsid w:val="00DB6A00"/>
    <w:rsid w:val="00DB6A41"/>
    <w:rsid w:val="00DB6B36"/>
    <w:rsid w:val="00DB6BED"/>
    <w:rsid w:val="00DB73DB"/>
    <w:rsid w:val="00DC1BB5"/>
    <w:rsid w:val="00DC2E26"/>
    <w:rsid w:val="00DC42D3"/>
    <w:rsid w:val="00DC4ED2"/>
    <w:rsid w:val="00DC523E"/>
    <w:rsid w:val="00DC550F"/>
    <w:rsid w:val="00DC668B"/>
    <w:rsid w:val="00DD10F8"/>
    <w:rsid w:val="00DD1618"/>
    <w:rsid w:val="00DD519F"/>
    <w:rsid w:val="00DD5B2F"/>
    <w:rsid w:val="00DD5CD5"/>
    <w:rsid w:val="00DD6443"/>
    <w:rsid w:val="00DD68F5"/>
    <w:rsid w:val="00DD6A3B"/>
    <w:rsid w:val="00DE0927"/>
    <w:rsid w:val="00DE1E60"/>
    <w:rsid w:val="00DE2F52"/>
    <w:rsid w:val="00DE5728"/>
    <w:rsid w:val="00DE5BDC"/>
    <w:rsid w:val="00DF01D5"/>
    <w:rsid w:val="00DF2E21"/>
    <w:rsid w:val="00DF2E73"/>
    <w:rsid w:val="00DF3198"/>
    <w:rsid w:val="00DF3265"/>
    <w:rsid w:val="00DF4157"/>
    <w:rsid w:val="00DF4477"/>
    <w:rsid w:val="00DF636A"/>
    <w:rsid w:val="00DF6880"/>
    <w:rsid w:val="00DF79C5"/>
    <w:rsid w:val="00DF7C53"/>
    <w:rsid w:val="00E019A2"/>
    <w:rsid w:val="00E01D4E"/>
    <w:rsid w:val="00E0214B"/>
    <w:rsid w:val="00E028B1"/>
    <w:rsid w:val="00E0496B"/>
    <w:rsid w:val="00E04FA7"/>
    <w:rsid w:val="00E051F0"/>
    <w:rsid w:val="00E13CFF"/>
    <w:rsid w:val="00E14302"/>
    <w:rsid w:val="00E149CD"/>
    <w:rsid w:val="00E203E2"/>
    <w:rsid w:val="00E20969"/>
    <w:rsid w:val="00E21853"/>
    <w:rsid w:val="00E21D1C"/>
    <w:rsid w:val="00E22278"/>
    <w:rsid w:val="00E23C2E"/>
    <w:rsid w:val="00E26C5C"/>
    <w:rsid w:val="00E2798C"/>
    <w:rsid w:val="00E31601"/>
    <w:rsid w:val="00E319C6"/>
    <w:rsid w:val="00E3255A"/>
    <w:rsid w:val="00E329E5"/>
    <w:rsid w:val="00E34C54"/>
    <w:rsid w:val="00E34EB2"/>
    <w:rsid w:val="00E3705F"/>
    <w:rsid w:val="00E401D9"/>
    <w:rsid w:val="00E4059D"/>
    <w:rsid w:val="00E40F62"/>
    <w:rsid w:val="00E41387"/>
    <w:rsid w:val="00E41C0E"/>
    <w:rsid w:val="00E440D7"/>
    <w:rsid w:val="00E454E3"/>
    <w:rsid w:val="00E478D5"/>
    <w:rsid w:val="00E47A9A"/>
    <w:rsid w:val="00E47E6A"/>
    <w:rsid w:val="00E51653"/>
    <w:rsid w:val="00E526B0"/>
    <w:rsid w:val="00E52751"/>
    <w:rsid w:val="00E552DA"/>
    <w:rsid w:val="00E555F6"/>
    <w:rsid w:val="00E56D17"/>
    <w:rsid w:val="00E56D7E"/>
    <w:rsid w:val="00E57AC1"/>
    <w:rsid w:val="00E60108"/>
    <w:rsid w:val="00E604C6"/>
    <w:rsid w:val="00E61C21"/>
    <w:rsid w:val="00E62B44"/>
    <w:rsid w:val="00E64300"/>
    <w:rsid w:val="00E646B3"/>
    <w:rsid w:val="00E66A98"/>
    <w:rsid w:val="00E67A9A"/>
    <w:rsid w:val="00E70F5E"/>
    <w:rsid w:val="00E71CE6"/>
    <w:rsid w:val="00E73205"/>
    <w:rsid w:val="00E735C3"/>
    <w:rsid w:val="00E74463"/>
    <w:rsid w:val="00E76448"/>
    <w:rsid w:val="00E76AB2"/>
    <w:rsid w:val="00E774C9"/>
    <w:rsid w:val="00E7786E"/>
    <w:rsid w:val="00E80386"/>
    <w:rsid w:val="00E80784"/>
    <w:rsid w:val="00E80BE2"/>
    <w:rsid w:val="00E82F27"/>
    <w:rsid w:val="00E833BE"/>
    <w:rsid w:val="00E840CF"/>
    <w:rsid w:val="00E86267"/>
    <w:rsid w:val="00E903EE"/>
    <w:rsid w:val="00E9511D"/>
    <w:rsid w:val="00E97E80"/>
    <w:rsid w:val="00E97FA1"/>
    <w:rsid w:val="00EA1351"/>
    <w:rsid w:val="00EA3ECD"/>
    <w:rsid w:val="00EA4968"/>
    <w:rsid w:val="00EA646C"/>
    <w:rsid w:val="00EA6F9C"/>
    <w:rsid w:val="00EB0739"/>
    <w:rsid w:val="00EB23B2"/>
    <w:rsid w:val="00EB52D5"/>
    <w:rsid w:val="00EB6213"/>
    <w:rsid w:val="00EB6ADE"/>
    <w:rsid w:val="00EC127F"/>
    <w:rsid w:val="00EC626C"/>
    <w:rsid w:val="00EC6B09"/>
    <w:rsid w:val="00EC74A2"/>
    <w:rsid w:val="00EC78A5"/>
    <w:rsid w:val="00ED1108"/>
    <w:rsid w:val="00ED3D60"/>
    <w:rsid w:val="00ED606A"/>
    <w:rsid w:val="00ED6411"/>
    <w:rsid w:val="00ED6CA0"/>
    <w:rsid w:val="00ED6CCF"/>
    <w:rsid w:val="00EE0249"/>
    <w:rsid w:val="00EE11E2"/>
    <w:rsid w:val="00EE183B"/>
    <w:rsid w:val="00EE235E"/>
    <w:rsid w:val="00EE393C"/>
    <w:rsid w:val="00EE5173"/>
    <w:rsid w:val="00EE5B3A"/>
    <w:rsid w:val="00EF0074"/>
    <w:rsid w:val="00EF0AD5"/>
    <w:rsid w:val="00EF251A"/>
    <w:rsid w:val="00EF31FE"/>
    <w:rsid w:val="00EF38A1"/>
    <w:rsid w:val="00EF5BF5"/>
    <w:rsid w:val="00EF66F9"/>
    <w:rsid w:val="00EF69DA"/>
    <w:rsid w:val="00EF6BEC"/>
    <w:rsid w:val="00F002A8"/>
    <w:rsid w:val="00F005AD"/>
    <w:rsid w:val="00F0139F"/>
    <w:rsid w:val="00F02133"/>
    <w:rsid w:val="00F0233A"/>
    <w:rsid w:val="00F0253E"/>
    <w:rsid w:val="00F02C03"/>
    <w:rsid w:val="00F03254"/>
    <w:rsid w:val="00F04CB5"/>
    <w:rsid w:val="00F10A34"/>
    <w:rsid w:val="00F139FB"/>
    <w:rsid w:val="00F14B08"/>
    <w:rsid w:val="00F16949"/>
    <w:rsid w:val="00F169FE"/>
    <w:rsid w:val="00F17835"/>
    <w:rsid w:val="00F20968"/>
    <w:rsid w:val="00F21C58"/>
    <w:rsid w:val="00F23B14"/>
    <w:rsid w:val="00F24302"/>
    <w:rsid w:val="00F24592"/>
    <w:rsid w:val="00F265C2"/>
    <w:rsid w:val="00F266E0"/>
    <w:rsid w:val="00F31492"/>
    <w:rsid w:val="00F34197"/>
    <w:rsid w:val="00F34C70"/>
    <w:rsid w:val="00F35CC9"/>
    <w:rsid w:val="00F366E0"/>
    <w:rsid w:val="00F36CBC"/>
    <w:rsid w:val="00F378C3"/>
    <w:rsid w:val="00F42AB5"/>
    <w:rsid w:val="00F42C79"/>
    <w:rsid w:val="00F44291"/>
    <w:rsid w:val="00F50F27"/>
    <w:rsid w:val="00F5141B"/>
    <w:rsid w:val="00F52F0D"/>
    <w:rsid w:val="00F535A3"/>
    <w:rsid w:val="00F54730"/>
    <w:rsid w:val="00F561B6"/>
    <w:rsid w:val="00F625A4"/>
    <w:rsid w:val="00F6373F"/>
    <w:rsid w:val="00F63BCA"/>
    <w:rsid w:val="00F648DC"/>
    <w:rsid w:val="00F6594F"/>
    <w:rsid w:val="00F661B1"/>
    <w:rsid w:val="00F67CD6"/>
    <w:rsid w:val="00F71896"/>
    <w:rsid w:val="00F72119"/>
    <w:rsid w:val="00F742DB"/>
    <w:rsid w:val="00F75992"/>
    <w:rsid w:val="00F77118"/>
    <w:rsid w:val="00F82FE4"/>
    <w:rsid w:val="00F83204"/>
    <w:rsid w:val="00F84A16"/>
    <w:rsid w:val="00F854F1"/>
    <w:rsid w:val="00F860B3"/>
    <w:rsid w:val="00F868F4"/>
    <w:rsid w:val="00F86ABF"/>
    <w:rsid w:val="00F87D08"/>
    <w:rsid w:val="00F906BE"/>
    <w:rsid w:val="00F92962"/>
    <w:rsid w:val="00F95D4B"/>
    <w:rsid w:val="00F96887"/>
    <w:rsid w:val="00FA0137"/>
    <w:rsid w:val="00FA0766"/>
    <w:rsid w:val="00FA26E3"/>
    <w:rsid w:val="00FA3F82"/>
    <w:rsid w:val="00FA5118"/>
    <w:rsid w:val="00FA6536"/>
    <w:rsid w:val="00FA7D91"/>
    <w:rsid w:val="00FB0E82"/>
    <w:rsid w:val="00FB2E90"/>
    <w:rsid w:val="00FB31EF"/>
    <w:rsid w:val="00FB38EF"/>
    <w:rsid w:val="00FB4800"/>
    <w:rsid w:val="00FB58C8"/>
    <w:rsid w:val="00FB5EB7"/>
    <w:rsid w:val="00FB62C9"/>
    <w:rsid w:val="00FC074B"/>
    <w:rsid w:val="00FC099A"/>
    <w:rsid w:val="00FC0EAA"/>
    <w:rsid w:val="00FC1699"/>
    <w:rsid w:val="00FC1A30"/>
    <w:rsid w:val="00FC305A"/>
    <w:rsid w:val="00FC5A49"/>
    <w:rsid w:val="00FC65B3"/>
    <w:rsid w:val="00FC7F0F"/>
    <w:rsid w:val="00FD0AB7"/>
    <w:rsid w:val="00FD11EA"/>
    <w:rsid w:val="00FD506B"/>
    <w:rsid w:val="00FD5F37"/>
    <w:rsid w:val="00FD65E6"/>
    <w:rsid w:val="00FD7942"/>
    <w:rsid w:val="00FE16E9"/>
    <w:rsid w:val="00FE171C"/>
    <w:rsid w:val="00FE4660"/>
    <w:rsid w:val="00FE527F"/>
    <w:rsid w:val="00FE7547"/>
    <w:rsid w:val="00FF1385"/>
    <w:rsid w:val="00FF1F07"/>
    <w:rsid w:val="00FF2607"/>
    <w:rsid w:val="00FF59B5"/>
    <w:rsid w:val="00FF6484"/>
    <w:rsid w:val="00FF784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A949F8"/>
  </w:style>
  <w:style w:type="paragraph" w:styleId="Nagwek1">
    <w:name w:val="heading 1"/>
    <w:basedOn w:val="Normalny"/>
    <w:next w:val="Normalny"/>
    <w:link w:val="Nagwek1Znak"/>
    <w:uiPriority w:val="9"/>
    <w:qFormat/>
    <w:rsid w:val="00933A83"/>
    <w:pPr>
      <w:keepNext/>
      <w:keepLines/>
      <w:spacing w:before="480" w:after="120"/>
      <w:outlineLvl w:val="0"/>
    </w:pPr>
    <w:rPr>
      <w:b/>
      <w:sz w:val="48"/>
      <w:szCs w:val="48"/>
    </w:rPr>
  </w:style>
  <w:style w:type="paragraph" w:styleId="Nagwek2">
    <w:name w:val="heading 2"/>
    <w:basedOn w:val="Normalny"/>
    <w:next w:val="Normalny"/>
    <w:qFormat/>
    <w:rsid w:val="00933A83"/>
    <w:pPr>
      <w:keepNext/>
      <w:keepLines/>
      <w:spacing w:before="360" w:after="80"/>
      <w:outlineLvl w:val="1"/>
    </w:pPr>
    <w:rPr>
      <w:b/>
      <w:sz w:val="36"/>
      <w:szCs w:val="36"/>
    </w:rPr>
  </w:style>
  <w:style w:type="paragraph" w:styleId="Nagwek3">
    <w:name w:val="heading 3"/>
    <w:basedOn w:val="Normalny"/>
    <w:next w:val="Normalny"/>
    <w:rsid w:val="00933A83"/>
    <w:pPr>
      <w:keepNext/>
      <w:keepLines/>
      <w:spacing w:before="280" w:after="80"/>
      <w:outlineLvl w:val="2"/>
    </w:pPr>
    <w:rPr>
      <w:b/>
      <w:sz w:val="28"/>
      <w:szCs w:val="28"/>
    </w:rPr>
  </w:style>
  <w:style w:type="paragraph" w:styleId="Nagwek4">
    <w:name w:val="heading 4"/>
    <w:basedOn w:val="Normalny"/>
    <w:next w:val="Normalny"/>
    <w:link w:val="Nagwek4Znak"/>
    <w:uiPriority w:val="9"/>
    <w:qFormat/>
    <w:rsid w:val="00933A83"/>
    <w:pPr>
      <w:keepNext/>
      <w:keepLines/>
      <w:spacing w:before="240" w:after="40"/>
      <w:outlineLvl w:val="3"/>
    </w:pPr>
    <w:rPr>
      <w:b/>
      <w:sz w:val="24"/>
      <w:szCs w:val="24"/>
    </w:rPr>
  </w:style>
  <w:style w:type="paragraph" w:styleId="Nagwek5">
    <w:name w:val="heading 5"/>
    <w:basedOn w:val="Normalny"/>
    <w:next w:val="Normalny"/>
    <w:rsid w:val="00933A83"/>
    <w:pPr>
      <w:keepNext/>
      <w:keepLines/>
      <w:spacing w:before="220" w:after="40"/>
      <w:outlineLvl w:val="4"/>
    </w:pPr>
    <w:rPr>
      <w:b/>
      <w:sz w:val="22"/>
      <w:szCs w:val="22"/>
    </w:rPr>
  </w:style>
  <w:style w:type="paragraph" w:styleId="Nagwek6">
    <w:name w:val="heading 6"/>
    <w:basedOn w:val="Normalny"/>
    <w:next w:val="Normalny"/>
    <w:rsid w:val="00933A83"/>
    <w:pPr>
      <w:keepNext/>
      <w:keepLines/>
      <w:spacing w:before="200" w:after="40"/>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qFormat/>
    <w:rsid w:val="00933A83"/>
    <w:tblPr>
      <w:tblCellMar>
        <w:top w:w="0" w:type="dxa"/>
        <w:left w:w="0" w:type="dxa"/>
        <w:bottom w:w="0" w:type="dxa"/>
        <w:right w:w="0" w:type="dxa"/>
      </w:tblCellMar>
    </w:tblPr>
  </w:style>
  <w:style w:type="paragraph" w:styleId="Tytu">
    <w:name w:val="Title"/>
    <w:basedOn w:val="Normalny"/>
    <w:next w:val="Normalny"/>
    <w:qFormat/>
    <w:rsid w:val="00933A83"/>
    <w:pPr>
      <w:keepNext/>
      <w:keepLines/>
      <w:spacing w:before="480" w:after="120"/>
    </w:pPr>
    <w:rPr>
      <w:b/>
      <w:sz w:val="72"/>
      <w:szCs w:val="72"/>
    </w:rPr>
  </w:style>
  <w:style w:type="paragraph" w:styleId="Podtytu">
    <w:name w:val="Subtitle"/>
    <w:basedOn w:val="Normalny"/>
    <w:next w:val="Normalny"/>
    <w:link w:val="PodtytuZnak"/>
    <w:qFormat/>
    <w:rsid w:val="00933A83"/>
    <w:pPr>
      <w:keepNext/>
      <w:keepLines/>
      <w:spacing w:before="360" w:after="80"/>
    </w:pPr>
    <w:rPr>
      <w:rFonts w:ascii="Georgia" w:eastAsia="Georgia" w:hAnsi="Georgia" w:cs="Georgia"/>
      <w:i/>
      <w:color w:val="666666"/>
      <w:sz w:val="48"/>
      <w:szCs w:val="48"/>
    </w:rPr>
  </w:style>
  <w:style w:type="table" w:customStyle="1" w:styleId="7">
    <w:name w:val="7"/>
    <w:basedOn w:val="TableNormal"/>
    <w:rsid w:val="00933A83"/>
    <w:tblPr>
      <w:tblStyleRowBandSize w:val="1"/>
      <w:tblStyleColBandSize w:val="1"/>
      <w:tblCellMar>
        <w:top w:w="57" w:type="dxa"/>
        <w:left w:w="108" w:type="dxa"/>
        <w:bottom w:w="57" w:type="dxa"/>
        <w:right w:w="108" w:type="dxa"/>
      </w:tblCellMar>
    </w:tblPr>
  </w:style>
  <w:style w:type="table" w:customStyle="1" w:styleId="6">
    <w:name w:val="6"/>
    <w:basedOn w:val="TableNormal"/>
    <w:rsid w:val="00933A83"/>
    <w:tblPr>
      <w:tblStyleRowBandSize w:val="1"/>
      <w:tblStyleColBandSize w:val="1"/>
      <w:tblCellMar>
        <w:top w:w="57" w:type="dxa"/>
        <w:left w:w="108" w:type="dxa"/>
        <w:bottom w:w="57" w:type="dxa"/>
        <w:right w:w="108" w:type="dxa"/>
      </w:tblCellMar>
    </w:tblPr>
  </w:style>
  <w:style w:type="table" w:customStyle="1" w:styleId="5">
    <w:name w:val="5"/>
    <w:basedOn w:val="TableNormal"/>
    <w:rsid w:val="00933A83"/>
    <w:tblPr>
      <w:tblStyleRowBandSize w:val="1"/>
      <w:tblStyleColBandSize w:val="1"/>
      <w:tblCellMar>
        <w:top w:w="57" w:type="dxa"/>
        <w:left w:w="108" w:type="dxa"/>
        <w:bottom w:w="57" w:type="dxa"/>
        <w:right w:w="108" w:type="dxa"/>
      </w:tblCellMar>
    </w:tblPr>
  </w:style>
  <w:style w:type="table" w:customStyle="1" w:styleId="4">
    <w:name w:val="4"/>
    <w:basedOn w:val="TableNormal"/>
    <w:rsid w:val="00933A83"/>
    <w:tblPr>
      <w:tblStyleRowBandSize w:val="1"/>
      <w:tblStyleColBandSize w:val="1"/>
      <w:tblCellMar>
        <w:top w:w="57" w:type="dxa"/>
        <w:left w:w="108" w:type="dxa"/>
        <w:bottom w:w="57" w:type="dxa"/>
        <w:right w:w="108" w:type="dxa"/>
      </w:tblCellMar>
    </w:tblPr>
  </w:style>
  <w:style w:type="table" w:customStyle="1" w:styleId="3">
    <w:name w:val="3"/>
    <w:basedOn w:val="TableNormal"/>
    <w:rsid w:val="00933A83"/>
    <w:tblPr>
      <w:tblStyleRowBandSize w:val="1"/>
      <w:tblStyleColBandSize w:val="1"/>
      <w:tblCellMar>
        <w:top w:w="0" w:type="dxa"/>
        <w:left w:w="115" w:type="dxa"/>
        <w:bottom w:w="0" w:type="dxa"/>
        <w:right w:w="115" w:type="dxa"/>
      </w:tblCellMar>
    </w:tblPr>
  </w:style>
  <w:style w:type="table" w:customStyle="1" w:styleId="2">
    <w:name w:val="2"/>
    <w:basedOn w:val="TableNormal"/>
    <w:rsid w:val="00933A83"/>
    <w:tblPr>
      <w:tblStyleRowBandSize w:val="1"/>
      <w:tblStyleColBandSize w:val="1"/>
      <w:tblCellMar>
        <w:top w:w="57" w:type="dxa"/>
        <w:left w:w="108" w:type="dxa"/>
        <w:bottom w:w="57" w:type="dxa"/>
        <w:right w:w="108" w:type="dxa"/>
      </w:tblCellMar>
    </w:tblPr>
  </w:style>
  <w:style w:type="table" w:customStyle="1" w:styleId="1">
    <w:name w:val="1"/>
    <w:basedOn w:val="TableNormal"/>
    <w:rsid w:val="00933A83"/>
    <w:tblPr>
      <w:tblStyleRowBandSize w:val="1"/>
      <w:tblStyleColBandSize w:val="1"/>
      <w:tblCellMar>
        <w:top w:w="57" w:type="dxa"/>
        <w:left w:w="108" w:type="dxa"/>
        <w:bottom w:w="57" w:type="dxa"/>
        <w:right w:w="108" w:type="dxa"/>
      </w:tblCellMar>
    </w:tblPr>
  </w:style>
  <w:style w:type="paragraph" w:styleId="Tekstkomentarza">
    <w:name w:val="annotation text"/>
    <w:basedOn w:val="Normalny"/>
    <w:link w:val="TekstkomentarzaZnak"/>
    <w:uiPriority w:val="99"/>
    <w:unhideWhenUsed/>
    <w:rsid w:val="00933A83"/>
  </w:style>
  <w:style w:type="character" w:customStyle="1" w:styleId="TekstkomentarzaZnak">
    <w:name w:val="Tekst komentarza Znak"/>
    <w:basedOn w:val="Domylnaczcionkaakapitu"/>
    <w:link w:val="Tekstkomentarza"/>
    <w:uiPriority w:val="99"/>
    <w:rsid w:val="00933A83"/>
  </w:style>
  <w:style w:type="character" w:styleId="Odwoaniedokomentarza">
    <w:name w:val="annotation reference"/>
    <w:basedOn w:val="Domylnaczcionkaakapitu"/>
    <w:uiPriority w:val="99"/>
    <w:semiHidden/>
    <w:unhideWhenUsed/>
    <w:rsid w:val="00933A83"/>
    <w:rPr>
      <w:sz w:val="16"/>
      <w:szCs w:val="16"/>
    </w:rPr>
  </w:style>
  <w:style w:type="paragraph" w:styleId="Tekstdymka">
    <w:name w:val="Balloon Text"/>
    <w:basedOn w:val="Normalny"/>
    <w:link w:val="TekstdymkaZnak"/>
    <w:uiPriority w:val="99"/>
    <w:semiHidden/>
    <w:unhideWhenUsed/>
    <w:rsid w:val="0094713A"/>
    <w:rPr>
      <w:rFonts w:ascii="Segoe UI" w:hAnsi="Segoe UI" w:cs="Segoe UI"/>
      <w:sz w:val="18"/>
      <w:szCs w:val="18"/>
    </w:rPr>
  </w:style>
  <w:style w:type="character" w:customStyle="1" w:styleId="TekstdymkaZnak">
    <w:name w:val="Tekst dymka Znak"/>
    <w:basedOn w:val="Domylnaczcionkaakapitu"/>
    <w:link w:val="Tekstdymka"/>
    <w:uiPriority w:val="99"/>
    <w:semiHidden/>
    <w:rsid w:val="0094713A"/>
    <w:rPr>
      <w:rFonts w:ascii="Segoe UI" w:hAnsi="Segoe UI" w:cs="Segoe UI"/>
      <w:sz w:val="18"/>
      <w:szCs w:val="18"/>
    </w:rPr>
  </w:style>
  <w:style w:type="numbering" w:customStyle="1" w:styleId="Zaimportowanystyl19">
    <w:name w:val="Zaimportowany styl 19"/>
    <w:rsid w:val="00687E2F"/>
    <w:pPr>
      <w:numPr>
        <w:numId w:val="20"/>
      </w:numPr>
    </w:pPr>
  </w:style>
  <w:style w:type="numbering" w:customStyle="1" w:styleId="Zaimportowanystyl21">
    <w:name w:val="Zaimportowany styl 21"/>
    <w:rsid w:val="00687E2F"/>
    <w:pPr>
      <w:numPr>
        <w:numId w:val="21"/>
      </w:numPr>
    </w:p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uiPriority w:val="34"/>
    <w:qFormat/>
    <w:rsid w:val="00687E2F"/>
    <w:pPr>
      <w:ind w:left="720"/>
      <w:contextualSpacing/>
    </w:pPr>
  </w:style>
  <w:style w:type="paragraph" w:styleId="Tematkomentarza">
    <w:name w:val="annotation subject"/>
    <w:basedOn w:val="Tekstkomentarza"/>
    <w:next w:val="Tekstkomentarza"/>
    <w:link w:val="TematkomentarzaZnak"/>
    <w:uiPriority w:val="99"/>
    <w:semiHidden/>
    <w:unhideWhenUsed/>
    <w:rsid w:val="00AD5C5B"/>
    <w:rPr>
      <w:b/>
      <w:bCs/>
    </w:rPr>
  </w:style>
  <w:style w:type="character" w:customStyle="1" w:styleId="TematkomentarzaZnak">
    <w:name w:val="Temat komentarza Znak"/>
    <w:basedOn w:val="TekstkomentarzaZnak"/>
    <w:link w:val="Tematkomentarza"/>
    <w:uiPriority w:val="99"/>
    <w:semiHidden/>
    <w:rsid w:val="00AD5C5B"/>
    <w:rPr>
      <w:b/>
      <w:bCs/>
    </w:rPr>
  </w:style>
  <w:style w:type="character" w:styleId="Hipercze">
    <w:name w:val="Hyperlink"/>
    <w:basedOn w:val="Domylnaczcionkaakapitu"/>
    <w:uiPriority w:val="99"/>
    <w:unhideWhenUsed/>
    <w:rsid w:val="00DB6B36"/>
    <w:rPr>
      <w:color w:val="0000FF" w:themeColor="hyperlink"/>
      <w:u w:val="single"/>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uiPriority w:val="34"/>
    <w:qFormat/>
    <w:rsid w:val="008B71C8"/>
  </w:style>
  <w:style w:type="numbering" w:customStyle="1" w:styleId="Zaimportowanystyl26">
    <w:name w:val="Zaimportowany styl 26"/>
    <w:rsid w:val="00244BE8"/>
    <w:pPr>
      <w:numPr>
        <w:numId w:val="23"/>
      </w:numPr>
    </w:pPr>
  </w:style>
  <w:style w:type="paragraph" w:customStyle="1" w:styleId="Default">
    <w:name w:val="Default"/>
    <w:qFormat/>
    <w:rsid w:val="00244BE8"/>
    <w:pPr>
      <w:autoSpaceDE w:val="0"/>
      <w:autoSpaceDN w:val="0"/>
      <w:adjustRightInd w:val="0"/>
    </w:pPr>
    <w:rPr>
      <w:rFonts w:ascii="Arial" w:hAnsi="Arial" w:cs="Arial"/>
      <w:color w:val="000000"/>
      <w:sz w:val="24"/>
      <w:szCs w:val="24"/>
    </w:rPr>
  </w:style>
  <w:style w:type="paragraph" w:styleId="Tekstpodstawowywcity">
    <w:name w:val="Body Text Indent"/>
    <w:basedOn w:val="Normalny"/>
    <w:link w:val="TekstpodstawowywcityZnak"/>
    <w:uiPriority w:val="99"/>
    <w:unhideWhenUsed/>
    <w:rsid w:val="002B4514"/>
    <w:pPr>
      <w:suppressAutoHyphens/>
      <w:overflowPunct w:val="0"/>
      <w:autoSpaceDE w:val="0"/>
      <w:spacing w:after="120"/>
      <w:ind w:left="283"/>
      <w:textAlignment w:val="baseline"/>
    </w:pPr>
    <w:rPr>
      <w:rFonts w:ascii="Times New Roman" w:eastAsia="Times New Roman" w:hAnsi="Times New Roman" w:cs="Times New Roman"/>
      <w:lang w:eastAsia="ar-SA"/>
    </w:rPr>
  </w:style>
  <w:style w:type="character" w:customStyle="1" w:styleId="TekstpodstawowywcityZnak">
    <w:name w:val="Tekst podstawowy wcięty Znak"/>
    <w:basedOn w:val="Domylnaczcionkaakapitu"/>
    <w:link w:val="Tekstpodstawowywcity"/>
    <w:uiPriority w:val="99"/>
    <w:rsid w:val="002B4514"/>
    <w:rPr>
      <w:rFonts w:ascii="Times New Roman" w:eastAsia="Times New Roman" w:hAnsi="Times New Roman" w:cs="Times New Roman"/>
      <w:lang w:eastAsia="ar-SA"/>
    </w:rPr>
  </w:style>
  <w:style w:type="paragraph" w:styleId="Tekstprzypisudolnego">
    <w:name w:val="footnote text"/>
    <w:basedOn w:val="Normalny"/>
    <w:link w:val="TekstprzypisudolnegoZnak"/>
    <w:uiPriority w:val="99"/>
    <w:rsid w:val="00821B30"/>
    <w:pPr>
      <w:suppressAutoHyphens/>
      <w:overflowPunct w:val="0"/>
      <w:autoSpaceDE w:val="0"/>
      <w:textAlignment w:val="baseline"/>
    </w:pPr>
    <w:rPr>
      <w:rFonts w:ascii="Times New Roman" w:eastAsia="Times New Roman" w:hAnsi="Times New Roman" w:cs="Times New Roman"/>
      <w:lang w:eastAsia="zh-CN"/>
    </w:rPr>
  </w:style>
  <w:style w:type="character" w:customStyle="1" w:styleId="TekstprzypisudolnegoZnak">
    <w:name w:val="Tekst przypisu dolnego Znak"/>
    <w:basedOn w:val="Domylnaczcionkaakapitu"/>
    <w:link w:val="Tekstprzypisudolnego"/>
    <w:uiPriority w:val="99"/>
    <w:rsid w:val="00821B30"/>
    <w:rPr>
      <w:rFonts w:ascii="Times New Roman" w:eastAsia="Times New Roman" w:hAnsi="Times New Roman" w:cs="Times New Roman"/>
      <w:lang w:eastAsia="zh-CN"/>
    </w:rPr>
  </w:style>
  <w:style w:type="character" w:styleId="Odwoanieprzypisudolnego">
    <w:name w:val="footnote reference"/>
    <w:unhideWhenUsed/>
    <w:rsid w:val="00821B30"/>
    <w:rPr>
      <w:vertAlign w:val="superscript"/>
    </w:rPr>
  </w:style>
  <w:style w:type="character" w:customStyle="1" w:styleId="Teksttreci2">
    <w:name w:val="Tekst treści (2)"/>
    <w:rsid w:val="006838E1"/>
    <w:rPr>
      <w:rFonts w:ascii="Lucida Sans Unicode" w:hAnsi="Lucida Sans Unicode" w:cs="Lucida Sans Unicode"/>
      <w:sz w:val="17"/>
      <w:u w:val="none"/>
    </w:rPr>
  </w:style>
  <w:style w:type="character" w:customStyle="1" w:styleId="PodtytuZnak">
    <w:name w:val="Podtytuł Znak"/>
    <w:basedOn w:val="Domylnaczcionkaakapitu"/>
    <w:link w:val="Podtytu"/>
    <w:rsid w:val="00735FA3"/>
    <w:rPr>
      <w:rFonts w:ascii="Georgia" w:eastAsia="Georgia" w:hAnsi="Georgia" w:cs="Georgia"/>
      <w:i/>
      <w:color w:val="666666"/>
      <w:sz w:val="48"/>
      <w:szCs w:val="48"/>
    </w:rPr>
  </w:style>
  <w:style w:type="character" w:customStyle="1" w:styleId="Bodytext2">
    <w:name w:val="Body text (2)"/>
    <w:rsid w:val="00194EF3"/>
    <w:rPr>
      <w:rFonts w:ascii="Arial" w:eastAsia="Arial" w:hAnsi="Arial" w:cs="Arial"/>
      <w:b w:val="0"/>
      <w:bCs w:val="0"/>
      <w:i w:val="0"/>
      <w:iCs w:val="0"/>
      <w:smallCaps w:val="0"/>
      <w:strike w:val="0"/>
      <w:color w:val="000000"/>
      <w:spacing w:val="0"/>
      <w:w w:val="100"/>
      <w:position w:val="0"/>
      <w:sz w:val="17"/>
      <w:szCs w:val="17"/>
      <w:u w:val="none"/>
      <w:lang w:val="pl-PL" w:eastAsia="pl-PL" w:bidi="pl-PL"/>
    </w:rPr>
  </w:style>
  <w:style w:type="paragraph" w:customStyle="1" w:styleId="Zawartotabeli">
    <w:name w:val="Zawartość tabeli"/>
    <w:basedOn w:val="Normalny"/>
    <w:rsid w:val="00194EF3"/>
    <w:pPr>
      <w:suppressLineNumbers/>
      <w:suppressAutoHyphens/>
    </w:pPr>
    <w:rPr>
      <w:rFonts w:ascii="Times New Roman" w:eastAsia="Times New Roman" w:hAnsi="Times New Roman" w:cs="Times New Roman"/>
      <w:sz w:val="24"/>
      <w:szCs w:val="24"/>
      <w:lang w:eastAsia="ar-SA"/>
    </w:rPr>
  </w:style>
  <w:style w:type="paragraph" w:styleId="NormalnyWeb">
    <w:name w:val="Normal (Web)"/>
    <w:basedOn w:val="Normalny"/>
    <w:uiPriority w:val="99"/>
    <w:rsid w:val="005700D1"/>
    <w:pPr>
      <w:widowControl w:val="0"/>
      <w:suppressAutoHyphens/>
      <w:autoSpaceDE w:val="0"/>
      <w:spacing w:before="280" w:after="119"/>
    </w:pPr>
    <w:rPr>
      <w:rFonts w:ascii="Times New Roman" w:eastAsia="Times New Roman" w:hAnsi="Times New Roman" w:cs="Times New Roman"/>
      <w:sz w:val="24"/>
      <w:szCs w:val="24"/>
      <w:lang w:eastAsia="zh-CN"/>
    </w:rPr>
  </w:style>
  <w:style w:type="paragraph" w:styleId="Stopka">
    <w:name w:val="footer"/>
    <w:basedOn w:val="Normalny"/>
    <w:link w:val="StopkaZnak"/>
    <w:uiPriority w:val="99"/>
    <w:rsid w:val="00CB10E9"/>
    <w:pPr>
      <w:tabs>
        <w:tab w:val="center" w:pos="4536"/>
        <w:tab w:val="right" w:pos="9072"/>
      </w:tabs>
    </w:pPr>
    <w:rPr>
      <w:rFonts w:ascii="Times New Roman" w:eastAsia="Times New Roman" w:hAnsi="Times New Roman" w:cs="Times New Roman"/>
    </w:rPr>
  </w:style>
  <w:style w:type="character" w:customStyle="1" w:styleId="StopkaZnak">
    <w:name w:val="Stopka Znak"/>
    <w:basedOn w:val="Domylnaczcionkaakapitu"/>
    <w:link w:val="Stopka"/>
    <w:uiPriority w:val="99"/>
    <w:rsid w:val="00CB10E9"/>
    <w:rPr>
      <w:rFonts w:ascii="Times New Roman" w:eastAsia="Times New Roman" w:hAnsi="Times New Roman" w:cs="Times New Roman"/>
    </w:rPr>
  </w:style>
  <w:style w:type="character" w:customStyle="1" w:styleId="Bodytext20">
    <w:name w:val="Body text (2)_"/>
    <w:rsid w:val="00475AAE"/>
    <w:rPr>
      <w:rFonts w:ascii="Trebuchet MS" w:eastAsia="Trebuchet MS" w:hAnsi="Trebuchet MS" w:cs="Trebuchet MS"/>
      <w:sz w:val="22"/>
      <w:szCs w:val="22"/>
      <w:shd w:val="clear" w:color="auto" w:fill="FFFFFF"/>
    </w:rPr>
  </w:style>
  <w:style w:type="character" w:customStyle="1" w:styleId="Bodytext295ptBold">
    <w:name w:val="Body text (2) + 9;5 pt;Bold"/>
    <w:rsid w:val="00475AAE"/>
    <w:rPr>
      <w:rFonts w:ascii="Trebuchet MS" w:eastAsia="Trebuchet MS" w:hAnsi="Trebuchet MS" w:cs="Trebuchet MS"/>
      <w:b/>
      <w:bCs/>
      <w:i w:val="0"/>
      <w:iCs w:val="0"/>
      <w:smallCaps w:val="0"/>
      <w:strike w:val="0"/>
      <w:color w:val="000000"/>
      <w:spacing w:val="0"/>
      <w:w w:val="100"/>
      <w:position w:val="0"/>
      <w:sz w:val="19"/>
      <w:szCs w:val="19"/>
      <w:u w:val="none"/>
      <w:lang w:val="pl-PL" w:eastAsia="pl-PL" w:bidi="pl-PL"/>
    </w:rPr>
  </w:style>
  <w:style w:type="paragraph" w:customStyle="1" w:styleId="Domylnie">
    <w:name w:val="Domyślnie"/>
    <w:rsid w:val="001243F5"/>
    <w:pPr>
      <w:suppressAutoHyphens/>
      <w:spacing w:after="200" w:line="276" w:lineRule="auto"/>
    </w:pPr>
    <w:rPr>
      <w:rFonts w:ascii="Times New Roman" w:eastAsia="Times New Roman" w:hAnsi="Times New Roman" w:cs="Times New Roman"/>
      <w:color w:val="00000A"/>
    </w:rPr>
  </w:style>
  <w:style w:type="table" w:styleId="Tabela-Siatka">
    <w:name w:val="Table Grid"/>
    <w:basedOn w:val="Standardowy"/>
    <w:uiPriority w:val="59"/>
    <w:rsid w:val="001243F5"/>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eB">
    <w:name w:val="Treść B"/>
    <w:rsid w:val="00EA1351"/>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val="da-DK"/>
    </w:rPr>
  </w:style>
  <w:style w:type="paragraph" w:customStyle="1" w:styleId="TreC">
    <w:name w:val="Treść C"/>
    <w:rsid w:val="00EA1351"/>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val="en-US"/>
    </w:rPr>
  </w:style>
  <w:style w:type="paragraph" w:styleId="Bezodstpw">
    <w:name w:val="No Spacing"/>
    <w:qFormat/>
    <w:rsid w:val="00633845"/>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D8056A"/>
    <w:pPr>
      <w:spacing w:after="120" w:line="480" w:lineRule="auto"/>
    </w:pPr>
  </w:style>
  <w:style w:type="character" w:customStyle="1" w:styleId="Tekstpodstawowy2Znak">
    <w:name w:val="Tekst podstawowy 2 Znak"/>
    <w:basedOn w:val="Domylnaczcionkaakapitu"/>
    <w:link w:val="Tekstpodstawowy2"/>
    <w:uiPriority w:val="99"/>
    <w:semiHidden/>
    <w:rsid w:val="00D8056A"/>
  </w:style>
  <w:style w:type="character" w:styleId="Pogrubienie">
    <w:name w:val="Strong"/>
    <w:basedOn w:val="Domylnaczcionkaakapitu"/>
    <w:uiPriority w:val="22"/>
    <w:qFormat/>
    <w:rsid w:val="0029138C"/>
    <w:rPr>
      <w:b/>
      <w:bCs/>
    </w:rPr>
  </w:style>
  <w:style w:type="paragraph" w:customStyle="1" w:styleId="Standard">
    <w:name w:val="Standard"/>
    <w:rsid w:val="00074FD6"/>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Nagwek">
    <w:name w:val="header"/>
    <w:basedOn w:val="Normalny"/>
    <w:link w:val="NagwekZnak"/>
    <w:unhideWhenUsed/>
    <w:rsid w:val="006753B0"/>
    <w:pPr>
      <w:tabs>
        <w:tab w:val="center" w:pos="4536"/>
        <w:tab w:val="right" w:pos="9072"/>
      </w:tabs>
    </w:pPr>
  </w:style>
  <w:style w:type="character" w:customStyle="1" w:styleId="NagwekZnak">
    <w:name w:val="Nagłówek Znak"/>
    <w:basedOn w:val="Domylnaczcionkaakapitu"/>
    <w:link w:val="Nagwek"/>
    <w:rsid w:val="006753B0"/>
  </w:style>
  <w:style w:type="character" w:customStyle="1" w:styleId="Nierozpoznanawzmianka1">
    <w:name w:val="Nierozpoznana wzmianka1"/>
    <w:basedOn w:val="Domylnaczcionkaakapitu"/>
    <w:uiPriority w:val="99"/>
    <w:semiHidden/>
    <w:unhideWhenUsed/>
    <w:rsid w:val="00654C68"/>
    <w:rPr>
      <w:color w:val="605E5C"/>
      <w:shd w:val="clear" w:color="auto" w:fill="E1DFDD"/>
    </w:rPr>
  </w:style>
  <w:style w:type="character" w:customStyle="1" w:styleId="Nierozpoznanawzmianka2">
    <w:name w:val="Nierozpoznana wzmianka2"/>
    <w:basedOn w:val="Domylnaczcionkaakapitu"/>
    <w:uiPriority w:val="99"/>
    <w:semiHidden/>
    <w:unhideWhenUsed/>
    <w:rsid w:val="00F6373F"/>
    <w:rPr>
      <w:color w:val="605E5C"/>
      <w:shd w:val="clear" w:color="auto" w:fill="E1DFDD"/>
    </w:rPr>
  </w:style>
  <w:style w:type="paragraph" w:styleId="Tekstpodstawowy">
    <w:name w:val="Body Text"/>
    <w:basedOn w:val="Normalny"/>
    <w:link w:val="TekstpodstawowyZnak"/>
    <w:uiPriority w:val="1"/>
    <w:unhideWhenUsed/>
    <w:qFormat/>
    <w:rsid w:val="00B53213"/>
    <w:pPr>
      <w:suppressAutoHyphens/>
      <w:spacing w:after="120"/>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uiPriority w:val="1"/>
    <w:rsid w:val="00B53213"/>
    <w:rPr>
      <w:rFonts w:ascii="Times New Roman" w:eastAsia="Times New Roman" w:hAnsi="Times New Roman" w:cs="Times New Roman"/>
      <w:sz w:val="24"/>
      <w:szCs w:val="24"/>
      <w:lang w:eastAsia="ar-SA"/>
    </w:rPr>
  </w:style>
  <w:style w:type="paragraph" w:customStyle="1" w:styleId="TableParagraph">
    <w:name w:val="Table Paragraph"/>
    <w:basedOn w:val="Normalny"/>
    <w:uiPriority w:val="1"/>
    <w:qFormat/>
    <w:rsid w:val="0064789B"/>
    <w:pPr>
      <w:suppressAutoHyphens/>
      <w:spacing w:after="200" w:line="276" w:lineRule="auto"/>
    </w:pPr>
    <w:rPr>
      <w:sz w:val="22"/>
      <w:szCs w:val="22"/>
      <w:lang w:eastAsia="en-US"/>
    </w:rPr>
  </w:style>
  <w:style w:type="character" w:customStyle="1" w:styleId="Nagwek4Znak">
    <w:name w:val="Nagłówek 4 Znak"/>
    <w:link w:val="Nagwek4"/>
    <w:uiPriority w:val="9"/>
    <w:rsid w:val="00AF59FE"/>
    <w:rPr>
      <w:b/>
      <w:sz w:val="24"/>
      <w:szCs w:val="24"/>
    </w:rPr>
  </w:style>
  <w:style w:type="character" w:customStyle="1" w:styleId="WW8Num2z0">
    <w:name w:val="WW8Num2z0"/>
    <w:rsid w:val="00CD559D"/>
    <w:rPr>
      <w:rFonts w:ascii="Symbol" w:hAnsi="Symbol" w:cs="Symbol"/>
    </w:rPr>
  </w:style>
  <w:style w:type="character" w:customStyle="1" w:styleId="WW8Num3z0">
    <w:name w:val="WW8Num3z0"/>
    <w:rsid w:val="00CD559D"/>
    <w:rPr>
      <w:rFonts w:ascii="Symbol" w:hAnsi="Symbol" w:cs="Symbol"/>
    </w:rPr>
  </w:style>
  <w:style w:type="character" w:customStyle="1" w:styleId="WW8Num1z0">
    <w:name w:val="WW8Num1z0"/>
    <w:rsid w:val="00CD559D"/>
    <w:rPr>
      <w:rFonts w:ascii="Times New Roman" w:eastAsia="Times New Roman" w:hAnsi="Times New Roman" w:cs="Times New Roman"/>
    </w:rPr>
  </w:style>
  <w:style w:type="character" w:customStyle="1" w:styleId="WW8Num1z1">
    <w:name w:val="WW8Num1z1"/>
    <w:rsid w:val="00CD559D"/>
    <w:rPr>
      <w:rFonts w:ascii="Courier New" w:hAnsi="Courier New" w:cs="Courier New"/>
    </w:rPr>
  </w:style>
  <w:style w:type="character" w:customStyle="1" w:styleId="WW8Num1z2">
    <w:name w:val="WW8Num1z2"/>
    <w:rsid w:val="00CD559D"/>
    <w:rPr>
      <w:rFonts w:ascii="Wingdings" w:hAnsi="Wingdings" w:cs="Wingdings"/>
    </w:rPr>
  </w:style>
  <w:style w:type="character" w:customStyle="1" w:styleId="WW8Num1z3">
    <w:name w:val="WW8Num1z3"/>
    <w:rsid w:val="00CD559D"/>
    <w:rPr>
      <w:rFonts w:ascii="Symbol" w:hAnsi="Symbol" w:cs="Symbol"/>
    </w:rPr>
  </w:style>
  <w:style w:type="character" w:customStyle="1" w:styleId="WW8Num2z1">
    <w:name w:val="WW8Num2z1"/>
    <w:rsid w:val="00CD559D"/>
    <w:rPr>
      <w:rFonts w:ascii="Courier New" w:hAnsi="Courier New" w:cs="Courier New"/>
    </w:rPr>
  </w:style>
  <w:style w:type="character" w:customStyle="1" w:styleId="WW8Num2z2">
    <w:name w:val="WW8Num2z2"/>
    <w:rsid w:val="00CD559D"/>
    <w:rPr>
      <w:rFonts w:ascii="Wingdings" w:hAnsi="Wingdings" w:cs="Wingdings"/>
    </w:rPr>
  </w:style>
  <w:style w:type="character" w:customStyle="1" w:styleId="WW8Num3z1">
    <w:name w:val="WW8Num3z1"/>
    <w:rsid w:val="00CD559D"/>
    <w:rPr>
      <w:rFonts w:ascii="Courier New" w:hAnsi="Courier New" w:cs="Courier New"/>
    </w:rPr>
  </w:style>
  <w:style w:type="character" w:customStyle="1" w:styleId="WW8Num3z2">
    <w:name w:val="WW8Num3z2"/>
    <w:rsid w:val="00CD559D"/>
    <w:rPr>
      <w:rFonts w:ascii="Wingdings" w:hAnsi="Wingdings" w:cs="Wingdings"/>
    </w:rPr>
  </w:style>
  <w:style w:type="character" w:customStyle="1" w:styleId="WW8Num4z0">
    <w:name w:val="WW8Num4z0"/>
    <w:rsid w:val="00CD559D"/>
    <w:rPr>
      <w:rFonts w:ascii="Symbol" w:hAnsi="Symbol" w:cs="Symbol"/>
    </w:rPr>
  </w:style>
  <w:style w:type="character" w:customStyle="1" w:styleId="WW8Num4z1">
    <w:name w:val="WW8Num4z1"/>
    <w:rsid w:val="00CD559D"/>
    <w:rPr>
      <w:rFonts w:ascii="Courier New" w:hAnsi="Courier New" w:cs="Courier New"/>
    </w:rPr>
  </w:style>
  <w:style w:type="character" w:customStyle="1" w:styleId="WW8Num4z2">
    <w:name w:val="WW8Num4z2"/>
    <w:rsid w:val="00CD559D"/>
    <w:rPr>
      <w:rFonts w:ascii="Wingdings" w:hAnsi="Wingdings" w:cs="Wingdings"/>
    </w:rPr>
  </w:style>
  <w:style w:type="character" w:customStyle="1" w:styleId="WW8Num5z0">
    <w:name w:val="WW8Num5z0"/>
    <w:rsid w:val="00CD559D"/>
    <w:rPr>
      <w:rFonts w:ascii="Symbol" w:hAnsi="Symbol" w:cs="Symbol"/>
      <w:sz w:val="20"/>
    </w:rPr>
  </w:style>
  <w:style w:type="character" w:customStyle="1" w:styleId="WW8Num5z1">
    <w:name w:val="WW8Num5z1"/>
    <w:rsid w:val="00CD559D"/>
    <w:rPr>
      <w:rFonts w:ascii="Courier New" w:hAnsi="Courier New" w:cs="Courier New"/>
      <w:sz w:val="20"/>
    </w:rPr>
  </w:style>
  <w:style w:type="character" w:customStyle="1" w:styleId="WW8Num5z2">
    <w:name w:val="WW8Num5z2"/>
    <w:rsid w:val="00CD559D"/>
    <w:rPr>
      <w:rFonts w:ascii="Wingdings" w:hAnsi="Wingdings" w:cs="Wingdings"/>
      <w:sz w:val="20"/>
    </w:rPr>
  </w:style>
  <w:style w:type="character" w:customStyle="1" w:styleId="WW8Num7z0">
    <w:name w:val="WW8Num7z0"/>
    <w:rsid w:val="00CD559D"/>
    <w:rPr>
      <w:rFonts w:ascii="Times New Roman" w:eastAsia="Times New Roman" w:hAnsi="Times New Roman" w:cs="Times New Roman"/>
    </w:rPr>
  </w:style>
  <w:style w:type="character" w:customStyle="1" w:styleId="WW8Num7z1">
    <w:name w:val="WW8Num7z1"/>
    <w:rsid w:val="00CD559D"/>
    <w:rPr>
      <w:rFonts w:ascii="Courier New" w:hAnsi="Courier New" w:cs="Courier New"/>
    </w:rPr>
  </w:style>
  <w:style w:type="character" w:customStyle="1" w:styleId="WW8Num7z2">
    <w:name w:val="WW8Num7z2"/>
    <w:rsid w:val="00CD559D"/>
    <w:rPr>
      <w:rFonts w:ascii="Wingdings" w:hAnsi="Wingdings" w:cs="Wingdings"/>
    </w:rPr>
  </w:style>
  <w:style w:type="character" w:customStyle="1" w:styleId="WW8Num7z3">
    <w:name w:val="WW8Num7z3"/>
    <w:rsid w:val="00CD559D"/>
    <w:rPr>
      <w:rFonts w:ascii="Symbol" w:hAnsi="Symbol" w:cs="Symbol"/>
    </w:rPr>
  </w:style>
  <w:style w:type="character" w:customStyle="1" w:styleId="WW8Num8z0">
    <w:name w:val="WW8Num8z0"/>
    <w:rsid w:val="00CD559D"/>
    <w:rPr>
      <w:rFonts w:ascii="Times New Roman" w:eastAsia="Times New Roman" w:hAnsi="Times New Roman" w:cs="Times New Roman"/>
    </w:rPr>
  </w:style>
  <w:style w:type="character" w:customStyle="1" w:styleId="WW8Num8z1">
    <w:name w:val="WW8Num8z1"/>
    <w:rsid w:val="00CD559D"/>
    <w:rPr>
      <w:rFonts w:ascii="Courier New" w:hAnsi="Courier New" w:cs="Courier New"/>
    </w:rPr>
  </w:style>
  <w:style w:type="character" w:customStyle="1" w:styleId="WW8Num8z2">
    <w:name w:val="WW8Num8z2"/>
    <w:rsid w:val="00CD559D"/>
    <w:rPr>
      <w:rFonts w:ascii="Wingdings" w:hAnsi="Wingdings" w:cs="Wingdings"/>
    </w:rPr>
  </w:style>
  <w:style w:type="character" w:customStyle="1" w:styleId="WW8Num8z3">
    <w:name w:val="WW8Num8z3"/>
    <w:rsid w:val="00CD559D"/>
    <w:rPr>
      <w:rFonts w:ascii="Symbol" w:hAnsi="Symbol" w:cs="Symbol"/>
    </w:rPr>
  </w:style>
  <w:style w:type="character" w:customStyle="1" w:styleId="WW8Num10z0">
    <w:name w:val="WW8Num10z0"/>
    <w:rsid w:val="00CD559D"/>
    <w:rPr>
      <w:rFonts w:ascii="Times New Roman" w:eastAsia="Times New Roman" w:hAnsi="Times New Roman" w:cs="Times New Roman"/>
    </w:rPr>
  </w:style>
  <w:style w:type="character" w:customStyle="1" w:styleId="WW8Num10z1">
    <w:name w:val="WW8Num10z1"/>
    <w:rsid w:val="00CD559D"/>
    <w:rPr>
      <w:rFonts w:ascii="Courier New" w:hAnsi="Courier New" w:cs="Courier New"/>
    </w:rPr>
  </w:style>
  <w:style w:type="character" w:customStyle="1" w:styleId="WW8Num10z2">
    <w:name w:val="WW8Num10z2"/>
    <w:rsid w:val="00CD559D"/>
    <w:rPr>
      <w:rFonts w:ascii="Wingdings" w:hAnsi="Wingdings" w:cs="Wingdings"/>
    </w:rPr>
  </w:style>
  <w:style w:type="character" w:customStyle="1" w:styleId="WW8Num10z3">
    <w:name w:val="WW8Num10z3"/>
    <w:rsid w:val="00CD559D"/>
    <w:rPr>
      <w:rFonts w:ascii="Symbol" w:hAnsi="Symbol" w:cs="Symbol"/>
    </w:rPr>
  </w:style>
  <w:style w:type="character" w:customStyle="1" w:styleId="WW8Num11z0">
    <w:name w:val="WW8Num11z0"/>
    <w:rsid w:val="00CD559D"/>
    <w:rPr>
      <w:rFonts w:ascii="Symbol" w:hAnsi="Symbol" w:cs="Symbol"/>
    </w:rPr>
  </w:style>
  <w:style w:type="character" w:customStyle="1" w:styleId="WW8Num11z1">
    <w:name w:val="WW8Num11z1"/>
    <w:rsid w:val="00CD559D"/>
    <w:rPr>
      <w:rFonts w:ascii="Courier New" w:hAnsi="Courier New" w:cs="Courier New"/>
    </w:rPr>
  </w:style>
  <w:style w:type="character" w:customStyle="1" w:styleId="WW8Num11z2">
    <w:name w:val="WW8Num11z2"/>
    <w:rsid w:val="00CD559D"/>
    <w:rPr>
      <w:rFonts w:ascii="Wingdings" w:hAnsi="Wingdings" w:cs="Wingdings"/>
    </w:rPr>
  </w:style>
  <w:style w:type="character" w:customStyle="1" w:styleId="WW8Num12z0">
    <w:name w:val="WW8Num12z0"/>
    <w:rsid w:val="00CD559D"/>
    <w:rPr>
      <w:rFonts w:ascii="Symbol" w:hAnsi="Symbol" w:cs="Symbol"/>
    </w:rPr>
  </w:style>
  <w:style w:type="character" w:customStyle="1" w:styleId="WW8Num12z1">
    <w:name w:val="WW8Num12z1"/>
    <w:rsid w:val="00CD559D"/>
    <w:rPr>
      <w:rFonts w:ascii="Courier New" w:hAnsi="Courier New" w:cs="Courier New"/>
    </w:rPr>
  </w:style>
  <w:style w:type="character" w:customStyle="1" w:styleId="WW8Num12z2">
    <w:name w:val="WW8Num12z2"/>
    <w:rsid w:val="00CD559D"/>
    <w:rPr>
      <w:rFonts w:ascii="Wingdings" w:hAnsi="Wingdings" w:cs="Wingdings"/>
    </w:rPr>
  </w:style>
  <w:style w:type="character" w:customStyle="1" w:styleId="WW8Num13z0">
    <w:name w:val="WW8Num13z0"/>
    <w:rsid w:val="00CD559D"/>
    <w:rPr>
      <w:rFonts w:ascii="Symbol" w:hAnsi="Symbol" w:cs="Symbol"/>
    </w:rPr>
  </w:style>
  <w:style w:type="character" w:customStyle="1" w:styleId="WW8Num13z1">
    <w:name w:val="WW8Num13z1"/>
    <w:rsid w:val="00CD559D"/>
    <w:rPr>
      <w:rFonts w:ascii="Courier New" w:hAnsi="Courier New" w:cs="Courier New"/>
    </w:rPr>
  </w:style>
  <w:style w:type="character" w:customStyle="1" w:styleId="WW8Num13z2">
    <w:name w:val="WW8Num13z2"/>
    <w:rsid w:val="00CD559D"/>
    <w:rPr>
      <w:rFonts w:ascii="Wingdings" w:hAnsi="Wingdings" w:cs="Wingdings"/>
    </w:rPr>
  </w:style>
  <w:style w:type="character" w:customStyle="1" w:styleId="Domylnaczcionkaakapitu1">
    <w:name w:val="Domyślna czcionka akapitu1"/>
    <w:rsid w:val="00CD559D"/>
  </w:style>
  <w:style w:type="character" w:customStyle="1" w:styleId="WW-Absatz-Standardschriftart1">
    <w:name w:val="WW-Absatz-Standardschriftart1"/>
    <w:rsid w:val="00CD559D"/>
  </w:style>
  <w:style w:type="character" w:customStyle="1" w:styleId="TekstprzypisukocowegoZnak">
    <w:name w:val="Tekst przypisu końcowego Znak"/>
    <w:basedOn w:val="Domylnaczcionkaakapitu1"/>
    <w:rsid w:val="00CD559D"/>
  </w:style>
  <w:style w:type="character" w:customStyle="1" w:styleId="Znakiprzypiswkocowych">
    <w:name w:val="Znaki przypisów końcowych"/>
    <w:rsid w:val="00CD559D"/>
    <w:rPr>
      <w:vertAlign w:val="superscript"/>
    </w:rPr>
  </w:style>
  <w:style w:type="paragraph" w:customStyle="1" w:styleId="Nagwek10">
    <w:name w:val="Nagłówek1"/>
    <w:basedOn w:val="Normalny"/>
    <w:next w:val="Tekstpodstawowy"/>
    <w:rsid w:val="00CD559D"/>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CD559D"/>
    <w:rPr>
      <w:rFonts w:cs="Mangal"/>
    </w:rPr>
  </w:style>
  <w:style w:type="paragraph" w:customStyle="1" w:styleId="Podpis1">
    <w:name w:val="Podpis1"/>
    <w:basedOn w:val="Normalny"/>
    <w:rsid w:val="00CD559D"/>
    <w:pPr>
      <w:suppressLineNumbers/>
      <w:suppressAutoHyphens/>
      <w:spacing w:before="120" w:after="120"/>
    </w:pPr>
    <w:rPr>
      <w:rFonts w:ascii="Times New Roman" w:eastAsia="Times New Roman" w:hAnsi="Times New Roman" w:cs="Mangal"/>
      <w:i/>
      <w:iCs/>
      <w:sz w:val="24"/>
      <w:szCs w:val="24"/>
      <w:lang w:eastAsia="ar-SA"/>
    </w:rPr>
  </w:style>
  <w:style w:type="paragraph" w:customStyle="1" w:styleId="Indeks">
    <w:name w:val="Indeks"/>
    <w:basedOn w:val="Normalny"/>
    <w:rsid w:val="00CD559D"/>
    <w:pPr>
      <w:suppressLineNumbers/>
      <w:suppressAutoHyphens/>
    </w:pPr>
    <w:rPr>
      <w:rFonts w:ascii="Times New Roman" w:eastAsia="Times New Roman" w:hAnsi="Times New Roman" w:cs="Mangal"/>
      <w:sz w:val="24"/>
      <w:szCs w:val="24"/>
      <w:lang w:eastAsia="ar-SA"/>
    </w:rPr>
  </w:style>
  <w:style w:type="paragraph" w:customStyle="1" w:styleId="Tekstpodstawowywcity31">
    <w:name w:val="Tekst podstawowy wcięty 31"/>
    <w:basedOn w:val="Normalny"/>
    <w:rsid w:val="00CD559D"/>
    <w:pPr>
      <w:suppressAutoHyphens/>
      <w:ind w:firstLine="300"/>
      <w:jc w:val="both"/>
    </w:pPr>
    <w:rPr>
      <w:rFonts w:ascii="Times New Roman" w:eastAsia="Times New Roman" w:hAnsi="Times New Roman" w:cs="Times New Roman"/>
      <w:kern w:val="1"/>
      <w:sz w:val="24"/>
      <w:szCs w:val="24"/>
      <w:lang w:eastAsia="ar-SA"/>
    </w:rPr>
  </w:style>
  <w:style w:type="paragraph" w:styleId="Tekstprzypisukocowego">
    <w:name w:val="endnote text"/>
    <w:basedOn w:val="Normalny"/>
    <w:link w:val="TekstprzypisukocowegoZnak1"/>
    <w:rsid w:val="00CD559D"/>
    <w:pPr>
      <w:suppressAutoHyphens/>
    </w:pPr>
    <w:rPr>
      <w:rFonts w:ascii="Times New Roman" w:eastAsia="Times New Roman" w:hAnsi="Times New Roman" w:cs="Times New Roman"/>
      <w:lang w:eastAsia="ar-SA"/>
    </w:rPr>
  </w:style>
  <w:style w:type="character" w:customStyle="1" w:styleId="TekstprzypisukocowegoZnak1">
    <w:name w:val="Tekst przypisu końcowego Znak1"/>
    <w:basedOn w:val="Domylnaczcionkaakapitu"/>
    <w:link w:val="Tekstprzypisukocowego"/>
    <w:rsid w:val="00CD559D"/>
    <w:rPr>
      <w:rFonts w:ascii="Times New Roman" w:eastAsia="Times New Roman" w:hAnsi="Times New Roman" w:cs="Times New Roman"/>
      <w:lang w:eastAsia="ar-SA"/>
    </w:rPr>
  </w:style>
  <w:style w:type="paragraph" w:customStyle="1" w:styleId="Nagwektabeli">
    <w:name w:val="Nagłówek tabeli"/>
    <w:basedOn w:val="Zawartotabeli"/>
    <w:rsid w:val="00CD559D"/>
    <w:pPr>
      <w:jc w:val="center"/>
    </w:pPr>
    <w:rPr>
      <w:b/>
      <w:bCs/>
    </w:rPr>
  </w:style>
  <w:style w:type="numbering" w:customStyle="1" w:styleId="Biecalista1">
    <w:name w:val="Bieżąca lista1"/>
    <w:uiPriority w:val="99"/>
    <w:rsid w:val="00AA26B4"/>
    <w:pPr>
      <w:numPr>
        <w:numId w:val="48"/>
      </w:numPr>
    </w:pPr>
  </w:style>
  <w:style w:type="numbering" w:customStyle="1" w:styleId="Biecalista2">
    <w:name w:val="Bieżąca lista2"/>
    <w:uiPriority w:val="99"/>
    <w:rsid w:val="00AA26B4"/>
    <w:pPr>
      <w:numPr>
        <w:numId w:val="49"/>
      </w:numPr>
    </w:pPr>
  </w:style>
  <w:style w:type="numbering" w:customStyle="1" w:styleId="Biecalista3">
    <w:name w:val="Bieżąca lista3"/>
    <w:uiPriority w:val="99"/>
    <w:rsid w:val="00AA26B4"/>
    <w:pPr>
      <w:numPr>
        <w:numId w:val="50"/>
      </w:numPr>
    </w:pPr>
  </w:style>
  <w:style w:type="paragraph" w:styleId="Poprawka">
    <w:name w:val="Revision"/>
    <w:hidden/>
    <w:uiPriority w:val="99"/>
    <w:semiHidden/>
    <w:rsid w:val="003B0178"/>
  </w:style>
  <w:style w:type="paragraph" w:customStyle="1" w:styleId="Styltabeli2">
    <w:name w:val="Styl tabeli 2"/>
    <w:rsid w:val="00DC2E26"/>
    <w:rPr>
      <w:rFonts w:ascii="Helvetica Neue" w:eastAsia="Helvetica Neue" w:hAnsi="Helvetica Neue" w:cs="Helvetica Neue"/>
      <w:color w:val="000000"/>
    </w:rPr>
  </w:style>
  <w:style w:type="character" w:customStyle="1" w:styleId="UnresolvedMention">
    <w:name w:val="Unresolved Mention"/>
    <w:basedOn w:val="Domylnaczcionkaakapitu"/>
    <w:uiPriority w:val="99"/>
    <w:semiHidden/>
    <w:unhideWhenUsed/>
    <w:rsid w:val="007450EF"/>
    <w:rPr>
      <w:color w:val="605E5C"/>
      <w:shd w:val="clear" w:color="auto" w:fill="E1DFDD"/>
    </w:rPr>
  </w:style>
  <w:style w:type="table" w:customStyle="1" w:styleId="Tabela-Siatka1">
    <w:name w:val="Tabela - Siatka1"/>
    <w:basedOn w:val="Standardowy"/>
    <w:next w:val="Tabela-Siatka"/>
    <w:rsid w:val="00E41C0E"/>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2">
    <w:name w:val="Font Style12"/>
    <w:basedOn w:val="Domylnaczcionkaakapitu"/>
    <w:qFormat/>
    <w:rsid w:val="00033357"/>
  </w:style>
  <w:style w:type="paragraph" w:customStyle="1" w:styleId="Style10">
    <w:name w:val="Style10"/>
    <w:basedOn w:val="Normalny"/>
    <w:qFormat/>
    <w:rsid w:val="007C2D1A"/>
    <w:pPr>
      <w:widowControl w:val="0"/>
      <w:suppressAutoHyphens/>
      <w:jc w:val="center"/>
    </w:pPr>
    <w:rPr>
      <w:rFonts w:ascii="Trebuchet MS" w:eastAsia="Times New Roman" w:hAnsi="Trebuchet MS" w:cs="Trebuchet MS"/>
      <w:sz w:val="24"/>
      <w:szCs w:val="24"/>
    </w:rPr>
  </w:style>
  <w:style w:type="character" w:customStyle="1" w:styleId="normaltextrun">
    <w:name w:val="normaltextrun"/>
    <w:basedOn w:val="Domylnaczcionkaakapitu"/>
    <w:qFormat/>
    <w:rsid w:val="00FF2607"/>
  </w:style>
  <w:style w:type="character" w:customStyle="1" w:styleId="eop">
    <w:name w:val="eop"/>
    <w:basedOn w:val="Domylnaczcionkaakapitu"/>
    <w:qFormat/>
    <w:rsid w:val="00FF2607"/>
  </w:style>
  <w:style w:type="character" w:customStyle="1" w:styleId="Nagwek1Znak">
    <w:name w:val="Nagłówek 1 Znak"/>
    <w:basedOn w:val="Domylnaczcionkaakapitu"/>
    <w:link w:val="Nagwek1"/>
    <w:uiPriority w:val="9"/>
    <w:rsid w:val="00C42736"/>
    <w:rPr>
      <w:b/>
      <w:sz w:val="48"/>
      <w:szCs w:val="48"/>
    </w:rPr>
  </w:style>
  <w:style w:type="paragraph" w:customStyle="1" w:styleId="Tekstpodstawowy22">
    <w:name w:val="Tekst podstawowy 22"/>
    <w:basedOn w:val="Normalny"/>
    <w:rsid w:val="002F2D4E"/>
    <w:pPr>
      <w:jc w:val="both"/>
    </w:pPr>
    <w:rPr>
      <w:rFonts w:ascii="Times New Roman" w:eastAsia="Times New Roman" w:hAnsi="Times New Roman" w:cs="Times New Roman"/>
      <w:kern w:val="20"/>
      <w:position w:val="2"/>
      <w:sz w:val="24"/>
    </w:rPr>
  </w:style>
</w:styles>
</file>

<file path=word/webSettings.xml><?xml version="1.0" encoding="utf-8"?>
<w:webSettings xmlns:r="http://schemas.openxmlformats.org/officeDocument/2006/relationships" xmlns:w="http://schemas.openxmlformats.org/wordprocessingml/2006/main">
  <w:divs>
    <w:div w:id="11416107">
      <w:bodyDiv w:val="1"/>
      <w:marLeft w:val="0"/>
      <w:marRight w:val="0"/>
      <w:marTop w:val="0"/>
      <w:marBottom w:val="0"/>
      <w:divBdr>
        <w:top w:val="none" w:sz="0" w:space="0" w:color="auto"/>
        <w:left w:val="none" w:sz="0" w:space="0" w:color="auto"/>
        <w:bottom w:val="none" w:sz="0" w:space="0" w:color="auto"/>
        <w:right w:val="none" w:sz="0" w:space="0" w:color="auto"/>
      </w:divBdr>
    </w:div>
    <w:div w:id="29846263">
      <w:bodyDiv w:val="1"/>
      <w:marLeft w:val="0"/>
      <w:marRight w:val="0"/>
      <w:marTop w:val="0"/>
      <w:marBottom w:val="0"/>
      <w:divBdr>
        <w:top w:val="none" w:sz="0" w:space="0" w:color="auto"/>
        <w:left w:val="none" w:sz="0" w:space="0" w:color="auto"/>
        <w:bottom w:val="none" w:sz="0" w:space="0" w:color="auto"/>
        <w:right w:val="none" w:sz="0" w:space="0" w:color="auto"/>
      </w:divBdr>
    </w:div>
    <w:div w:id="37632588">
      <w:bodyDiv w:val="1"/>
      <w:marLeft w:val="0"/>
      <w:marRight w:val="0"/>
      <w:marTop w:val="0"/>
      <w:marBottom w:val="0"/>
      <w:divBdr>
        <w:top w:val="none" w:sz="0" w:space="0" w:color="auto"/>
        <w:left w:val="none" w:sz="0" w:space="0" w:color="auto"/>
        <w:bottom w:val="none" w:sz="0" w:space="0" w:color="auto"/>
        <w:right w:val="none" w:sz="0" w:space="0" w:color="auto"/>
      </w:divBdr>
    </w:div>
    <w:div w:id="50469257">
      <w:bodyDiv w:val="1"/>
      <w:marLeft w:val="0"/>
      <w:marRight w:val="0"/>
      <w:marTop w:val="0"/>
      <w:marBottom w:val="0"/>
      <w:divBdr>
        <w:top w:val="none" w:sz="0" w:space="0" w:color="auto"/>
        <w:left w:val="none" w:sz="0" w:space="0" w:color="auto"/>
        <w:bottom w:val="none" w:sz="0" w:space="0" w:color="auto"/>
        <w:right w:val="none" w:sz="0" w:space="0" w:color="auto"/>
      </w:divBdr>
      <w:divsChild>
        <w:div w:id="863783634">
          <w:marLeft w:val="0"/>
          <w:marRight w:val="0"/>
          <w:marTop w:val="0"/>
          <w:marBottom w:val="0"/>
          <w:divBdr>
            <w:top w:val="none" w:sz="0" w:space="0" w:color="auto"/>
            <w:left w:val="none" w:sz="0" w:space="0" w:color="auto"/>
            <w:bottom w:val="none" w:sz="0" w:space="0" w:color="auto"/>
            <w:right w:val="none" w:sz="0" w:space="0" w:color="auto"/>
          </w:divBdr>
          <w:divsChild>
            <w:div w:id="771247501">
              <w:marLeft w:val="0"/>
              <w:marRight w:val="0"/>
              <w:marTop w:val="0"/>
              <w:marBottom w:val="0"/>
              <w:divBdr>
                <w:top w:val="none" w:sz="0" w:space="0" w:color="auto"/>
                <w:left w:val="none" w:sz="0" w:space="0" w:color="auto"/>
                <w:bottom w:val="none" w:sz="0" w:space="0" w:color="auto"/>
                <w:right w:val="none" w:sz="0" w:space="0" w:color="auto"/>
              </w:divBdr>
              <w:divsChild>
                <w:div w:id="1453984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38893">
      <w:bodyDiv w:val="1"/>
      <w:marLeft w:val="0"/>
      <w:marRight w:val="0"/>
      <w:marTop w:val="0"/>
      <w:marBottom w:val="0"/>
      <w:divBdr>
        <w:top w:val="none" w:sz="0" w:space="0" w:color="auto"/>
        <w:left w:val="none" w:sz="0" w:space="0" w:color="auto"/>
        <w:bottom w:val="none" w:sz="0" w:space="0" w:color="auto"/>
        <w:right w:val="none" w:sz="0" w:space="0" w:color="auto"/>
      </w:divBdr>
    </w:div>
    <w:div w:id="95685903">
      <w:bodyDiv w:val="1"/>
      <w:marLeft w:val="0"/>
      <w:marRight w:val="0"/>
      <w:marTop w:val="0"/>
      <w:marBottom w:val="0"/>
      <w:divBdr>
        <w:top w:val="none" w:sz="0" w:space="0" w:color="auto"/>
        <w:left w:val="none" w:sz="0" w:space="0" w:color="auto"/>
        <w:bottom w:val="none" w:sz="0" w:space="0" w:color="auto"/>
        <w:right w:val="none" w:sz="0" w:space="0" w:color="auto"/>
      </w:divBdr>
    </w:div>
    <w:div w:id="110588911">
      <w:bodyDiv w:val="1"/>
      <w:marLeft w:val="0"/>
      <w:marRight w:val="0"/>
      <w:marTop w:val="0"/>
      <w:marBottom w:val="0"/>
      <w:divBdr>
        <w:top w:val="none" w:sz="0" w:space="0" w:color="auto"/>
        <w:left w:val="none" w:sz="0" w:space="0" w:color="auto"/>
        <w:bottom w:val="none" w:sz="0" w:space="0" w:color="auto"/>
        <w:right w:val="none" w:sz="0" w:space="0" w:color="auto"/>
      </w:divBdr>
    </w:div>
    <w:div w:id="117918304">
      <w:bodyDiv w:val="1"/>
      <w:marLeft w:val="0"/>
      <w:marRight w:val="0"/>
      <w:marTop w:val="0"/>
      <w:marBottom w:val="0"/>
      <w:divBdr>
        <w:top w:val="none" w:sz="0" w:space="0" w:color="auto"/>
        <w:left w:val="none" w:sz="0" w:space="0" w:color="auto"/>
        <w:bottom w:val="none" w:sz="0" w:space="0" w:color="auto"/>
        <w:right w:val="none" w:sz="0" w:space="0" w:color="auto"/>
      </w:divBdr>
    </w:div>
    <w:div w:id="123428546">
      <w:bodyDiv w:val="1"/>
      <w:marLeft w:val="0"/>
      <w:marRight w:val="0"/>
      <w:marTop w:val="0"/>
      <w:marBottom w:val="0"/>
      <w:divBdr>
        <w:top w:val="none" w:sz="0" w:space="0" w:color="auto"/>
        <w:left w:val="none" w:sz="0" w:space="0" w:color="auto"/>
        <w:bottom w:val="none" w:sz="0" w:space="0" w:color="auto"/>
        <w:right w:val="none" w:sz="0" w:space="0" w:color="auto"/>
      </w:divBdr>
    </w:div>
    <w:div w:id="143201755">
      <w:bodyDiv w:val="1"/>
      <w:marLeft w:val="0"/>
      <w:marRight w:val="0"/>
      <w:marTop w:val="0"/>
      <w:marBottom w:val="0"/>
      <w:divBdr>
        <w:top w:val="none" w:sz="0" w:space="0" w:color="auto"/>
        <w:left w:val="none" w:sz="0" w:space="0" w:color="auto"/>
        <w:bottom w:val="none" w:sz="0" w:space="0" w:color="auto"/>
        <w:right w:val="none" w:sz="0" w:space="0" w:color="auto"/>
      </w:divBdr>
    </w:div>
    <w:div w:id="145366060">
      <w:bodyDiv w:val="1"/>
      <w:marLeft w:val="0"/>
      <w:marRight w:val="0"/>
      <w:marTop w:val="0"/>
      <w:marBottom w:val="0"/>
      <w:divBdr>
        <w:top w:val="none" w:sz="0" w:space="0" w:color="auto"/>
        <w:left w:val="none" w:sz="0" w:space="0" w:color="auto"/>
        <w:bottom w:val="none" w:sz="0" w:space="0" w:color="auto"/>
        <w:right w:val="none" w:sz="0" w:space="0" w:color="auto"/>
      </w:divBdr>
    </w:div>
    <w:div w:id="153766960">
      <w:bodyDiv w:val="1"/>
      <w:marLeft w:val="0"/>
      <w:marRight w:val="0"/>
      <w:marTop w:val="0"/>
      <w:marBottom w:val="0"/>
      <w:divBdr>
        <w:top w:val="none" w:sz="0" w:space="0" w:color="auto"/>
        <w:left w:val="none" w:sz="0" w:space="0" w:color="auto"/>
        <w:bottom w:val="none" w:sz="0" w:space="0" w:color="auto"/>
        <w:right w:val="none" w:sz="0" w:space="0" w:color="auto"/>
      </w:divBdr>
    </w:div>
    <w:div w:id="188301362">
      <w:bodyDiv w:val="1"/>
      <w:marLeft w:val="0"/>
      <w:marRight w:val="0"/>
      <w:marTop w:val="0"/>
      <w:marBottom w:val="0"/>
      <w:divBdr>
        <w:top w:val="none" w:sz="0" w:space="0" w:color="auto"/>
        <w:left w:val="none" w:sz="0" w:space="0" w:color="auto"/>
        <w:bottom w:val="none" w:sz="0" w:space="0" w:color="auto"/>
        <w:right w:val="none" w:sz="0" w:space="0" w:color="auto"/>
      </w:divBdr>
    </w:div>
    <w:div w:id="255557627">
      <w:bodyDiv w:val="1"/>
      <w:marLeft w:val="0"/>
      <w:marRight w:val="0"/>
      <w:marTop w:val="0"/>
      <w:marBottom w:val="0"/>
      <w:divBdr>
        <w:top w:val="none" w:sz="0" w:space="0" w:color="auto"/>
        <w:left w:val="none" w:sz="0" w:space="0" w:color="auto"/>
        <w:bottom w:val="none" w:sz="0" w:space="0" w:color="auto"/>
        <w:right w:val="none" w:sz="0" w:space="0" w:color="auto"/>
      </w:divBdr>
    </w:div>
    <w:div w:id="267589766">
      <w:bodyDiv w:val="1"/>
      <w:marLeft w:val="0"/>
      <w:marRight w:val="0"/>
      <w:marTop w:val="0"/>
      <w:marBottom w:val="0"/>
      <w:divBdr>
        <w:top w:val="none" w:sz="0" w:space="0" w:color="auto"/>
        <w:left w:val="none" w:sz="0" w:space="0" w:color="auto"/>
        <w:bottom w:val="none" w:sz="0" w:space="0" w:color="auto"/>
        <w:right w:val="none" w:sz="0" w:space="0" w:color="auto"/>
      </w:divBdr>
    </w:div>
    <w:div w:id="285544998">
      <w:bodyDiv w:val="1"/>
      <w:marLeft w:val="0"/>
      <w:marRight w:val="0"/>
      <w:marTop w:val="0"/>
      <w:marBottom w:val="0"/>
      <w:divBdr>
        <w:top w:val="none" w:sz="0" w:space="0" w:color="auto"/>
        <w:left w:val="none" w:sz="0" w:space="0" w:color="auto"/>
        <w:bottom w:val="none" w:sz="0" w:space="0" w:color="auto"/>
        <w:right w:val="none" w:sz="0" w:space="0" w:color="auto"/>
      </w:divBdr>
    </w:div>
    <w:div w:id="299768311">
      <w:bodyDiv w:val="1"/>
      <w:marLeft w:val="0"/>
      <w:marRight w:val="0"/>
      <w:marTop w:val="0"/>
      <w:marBottom w:val="0"/>
      <w:divBdr>
        <w:top w:val="none" w:sz="0" w:space="0" w:color="auto"/>
        <w:left w:val="none" w:sz="0" w:space="0" w:color="auto"/>
        <w:bottom w:val="none" w:sz="0" w:space="0" w:color="auto"/>
        <w:right w:val="none" w:sz="0" w:space="0" w:color="auto"/>
      </w:divBdr>
    </w:div>
    <w:div w:id="300161906">
      <w:bodyDiv w:val="1"/>
      <w:marLeft w:val="0"/>
      <w:marRight w:val="0"/>
      <w:marTop w:val="0"/>
      <w:marBottom w:val="0"/>
      <w:divBdr>
        <w:top w:val="none" w:sz="0" w:space="0" w:color="auto"/>
        <w:left w:val="none" w:sz="0" w:space="0" w:color="auto"/>
        <w:bottom w:val="none" w:sz="0" w:space="0" w:color="auto"/>
        <w:right w:val="none" w:sz="0" w:space="0" w:color="auto"/>
      </w:divBdr>
    </w:div>
    <w:div w:id="305862635">
      <w:bodyDiv w:val="1"/>
      <w:marLeft w:val="0"/>
      <w:marRight w:val="0"/>
      <w:marTop w:val="0"/>
      <w:marBottom w:val="0"/>
      <w:divBdr>
        <w:top w:val="none" w:sz="0" w:space="0" w:color="auto"/>
        <w:left w:val="none" w:sz="0" w:space="0" w:color="auto"/>
        <w:bottom w:val="none" w:sz="0" w:space="0" w:color="auto"/>
        <w:right w:val="none" w:sz="0" w:space="0" w:color="auto"/>
      </w:divBdr>
    </w:div>
    <w:div w:id="330571879">
      <w:bodyDiv w:val="1"/>
      <w:marLeft w:val="0"/>
      <w:marRight w:val="0"/>
      <w:marTop w:val="0"/>
      <w:marBottom w:val="0"/>
      <w:divBdr>
        <w:top w:val="none" w:sz="0" w:space="0" w:color="auto"/>
        <w:left w:val="none" w:sz="0" w:space="0" w:color="auto"/>
        <w:bottom w:val="none" w:sz="0" w:space="0" w:color="auto"/>
        <w:right w:val="none" w:sz="0" w:space="0" w:color="auto"/>
      </w:divBdr>
    </w:div>
    <w:div w:id="350450742">
      <w:bodyDiv w:val="1"/>
      <w:marLeft w:val="0"/>
      <w:marRight w:val="0"/>
      <w:marTop w:val="0"/>
      <w:marBottom w:val="0"/>
      <w:divBdr>
        <w:top w:val="none" w:sz="0" w:space="0" w:color="auto"/>
        <w:left w:val="none" w:sz="0" w:space="0" w:color="auto"/>
        <w:bottom w:val="none" w:sz="0" w:space="0" w:color="auto"/>
        <w:right w:val="none" w:sz="0" w:space="0" w:color="auto"/>
      </w:divBdr>
    </w:div>
    <w:div w:id="374895595">
      <w:bodyDiv w:val="1"/>
      <w:marLeft w:val="0"/>
      <w:marRight w:val="0"/>
      <w:marTop w:val="0"/>
      <w:marBottom w:val="0"/>
      <w:divBdr>
        <w:top w:val="none" w:sz="0" w:space="0" w:color="auto"/>
        <w:left w:val="none" w:sz="0" w:space="0" w:color="auto"/>
        <w:bottom w:val="none" w:sz="0" w:space="0" w:color="auto"/>
        <w:right w:val="none" w:sz="0" w:space="0" w:color="auto"/>
      </w:divBdr>
    </w:div>
    <w:div w:id="418332035">
      <w:bodyDiv w:val="1"/>
      <w:marLeft w:val="0"/>
      <w:marRight w:val="0"/>
      <w:marTop w:val="0"/>
      <w:marBottom w:val="0"/>
      <w:divBdr>
        <w:top w:val="none" w:sz="0" w:space="0" w:color="auto"/>
        <w:left w:val="none" w:sz="0" w:space="0" w:color="auto"/>
        <w:bottom w:val="none" w:sz="0" w:space="0" w:color="auto"/>
        <w:right w:val="none" w:sz="0" w:space="0" w:color="auto"/>
      </w:divBdr>
    </w:div>
    <w:div w:id="473451861">
      <w:bodyDiv w:val="1"/>
      <w:marLeft w:val="0"/>
      <w:marRight w:val="0"/>
      <w:marTop w:val="0"/>
      <w:marBottom w:val="0"/>
      <w:divBdr>
        <w:top w:val="none" w:sz="0" w:space="0" w:color="auto"/>
        <w:left w:val="none" w:sz="0" w:space="0" w:color="auto"/>
        <w:bottom w:val="none" w:sz="0" w:space="0" w:color="auto"/>
        <w:right w:val="none" w:sz="0" w:space="0" w:color="auto"/>
      </w:divBdr>
    </w:div>
    <w:div w:id="480585950">
      <w:bodyDiv w:val="1"/>
      <w:marLeft w:val="0"/>
      <w:marRight w:val="0"/>
      <w:marTop w:val="0"/>
      <w:marBottom w:val="0"/>
      <w:divBdr>
        <w:top w:val="none" w:sz="0" w:space="0" w:color="auto"/>
        <w:left w:val="none" w:sz="0" w:space="0" w:color="auto"/>
        <w:bottom w:val="none" w:sz="0" w:space="0" w:color="auto"/>
        <w:right w:val="none" w:sz="0" w:space="0" w:color="auto"/>
      </w:divBdr>
    </w:div>
    <w:div w:id="480775095">
      <w:bodyDiv w:val="1"/>
      <w:marLeft w:val="0"/>
      <w:marRight w:val="0"/>
      <w:marTop w:val="0"/>
      <w:marBottom w:val="0"/>
      <w:divBdr>
        <w:top w:val="none" w:sz="0" w:space="0" w:color="auto"/>
        <w:left w:val="none" w:sz="0" w:space="0" w:color="auto"/>
        <w:bottom w:val="none" w:sz="0" w:space="0" w:color="auto"/>
        <w:right w:val="none" w:sz="0" w:space="0" w:color="auto"/>
      </w:divBdr>
    </w:div>
    <w:div w:id="528370765">
      <w:bodyDiv w:val="1"/>
      <w:marLeft w:val="0"/>
      <w:marRight w:val="0"/>
      <w:marTop w:val="0"/>
      <w:marBottom w:val="0"/>
      <w:divBdr>
        <w:top w:val="none" w:sz="0" w:space="0" w:color="auto"/>
        <w:left w:val="none" w:sz="0" w:space="0" w:color="auto"/>
        <w:bottom w:val="none" w:sz="0" w:space="0" w:color="auto"/>
        <w:right w:val="none" w:sz="0" w:space="0" w:color="auto"/>
      </w:divBdr>
    </w:div>
    <w:div w:id="610867382">
      <w:bodyDiv w:val="1"/>
      <w:marLeft w:val="0"/>
      <w:marRight w:val="0"/>
      <w:marTop w:val="0"/>
      <w:marBottom w:val="0"/>
      <w:divBdr>
        <w:top w:val="none" w:sz="0" w:space="0" w:color="auto"/>
        <w:left w:val="none" w:sz="0" w:space="0" w:color="auto"/>
        <w:bottom w:val="none" w:sz="0" w:space="0" w:color="auto"/>
        <w:right w:val="none" w:sz="0" w:space="0" w:color="auto"/>
      </w:divBdr>
    </w:div>
    <w:div w:id="647436007">
      <w:bodyDiv w:val="1"/>
      <w:marLeft w:val="0"/>
      <w:marRight w:val="0"/>
      <w:marTop w:val="0"/>
      <w:marBottom w:val="0"/>
      <w:divBdr>
        <w:top w:val="none" w:sz="0" w:space="0" w:color="auto"/>
        <w:left w:val="none" w:sz="0" w:space="0" w:color="auto"/>
        <w:bottom w:val="none" w:sz="0" w:space="0" w:color="auto"/>
        <w:right w:val="none" w:sz="0" w:space="0" w:color="auto"/>
      </w:divBdr>
    </w:div>
    <w:div w:id="667681413">
      <w:bodyDiv w:val="1"/>
      <w:marLeft w:val="0"/>
      <w:marRight w:val="0"/>
      <w:marTop w:val="0"/>
      <w:marBottom w:val="0"/>
      <w:divBdr>
        <w:top w:val="none" w:sz="0" w:space="0" w:color="auto"/>
        <w:left w:val="none" w:sz="0" w:space="0" w:color="auto"/>
        <w:bottom w:val="none" w:sz="0" w:space="0" w:color="auto"/>
        <w:right w:val="none" w:sz="0" w:space="0" w:color="auto"/>
      </w:divBdr>
    </w:div>
    <w:div w:id="668677874">
      <w:bodyDiv w:val="1"/>
      <w:marLeft w:val="0"/>
      <w:marRight w:val="0"/>
      <w:marTop w:val="0"/>
      <w:marBottom w:val="0"/>
      <w:divBdr>
        <w:top w:val="none" w:sz="0" w:space="0" w:color="auto"/>
        <w:left w:val="none" w:sz="0" w:space="0" w:color="auto"/>
        <w:bottom w:val="none" w:sz="0" w:space="0" w:color="auto"/>
        <w:right w:val="none" w:sz="0" w:space="0" w:color="auto"/>
      </w:divBdr>
    </w:div>
    <w:div w:id="673411435">
      <w:bodyDiv w:val="1"/>
      <w:marLeft w:val="0"/>
      <w:marRight w:val="0"/>
      <w:marTop w:val="0"/>
      <w:marBottom w:val="0"/>
      <w:divBdr>
        <w:top w:val="none" w:sz="0" w:space="0" w:color="auto"/>
        <w:left w:val="none" w:sz="0" w:space="0" w:color="auto"/>
        <w:bottom w:val="none" w:sz="0" w:space="0" w:color="auto"/>
        <w:right w:val="none" w:sz="0" w:space="0" w:color="auto"/>
      </w:divBdr>
      <w:divsChild>
        <w:div w:id="391392862">
          <w:marLeft w:val="0"/>
          <w:marRight w:val="0"/>
          <w:marTop w:val="0"/>
          <w:marBottom w:val="0"/>
          <w:divBdr>
            <w:top w:val="none" w:sz="0" w:space="0" w:color="auto"/>
            <w:left w:val="none" w:sz="0" w:space="0" w:color="auto"/>
            <w:bottom w:val="none" w:sz="0" w:space="0" w:color="auto"/>
            <w:right w:val="none" w:sz="0" w:space="0" w:color="auto"/>
          </w:divBdr>
          <w:divsChild>
            <w:div w:id="138113316">
              <w:marLeft w:val="0"/>
              <w:marRight w:val="0"/>
              <w:marTop w:val="0"/>
              <w:marBottom w:val="0"/>
              <w:divBdr>
                <w:top w:val="none" w:sz="0" w:space="0" w:color="auto"/>
                <w:left w:val="none" w:sz="0" w:space="0" w:color="auto"/>
                <w:bottom w:val="none" w:sz="0" w:space="0" w:color="auto"/>
                <w:right w:val="none" w:sz="0" w:space="0" w:color="auto"/>
              </w:divBdr>
              <w:divsChild>
                <w:div w:id="2132241466">
                  <w:marLeft w:val="0"/>
                  <w:marRight w:val="0"/>
                  <w:marTop w:val="0"/>
                  <w:marBottom w:val="0"/>
                  <w:divBdr>
                    <w:top w:val="none" w:sz="0" w:space="0" w:color="auto"/>
                    <w:left w:val="none" w:sz="0" w:space="0" w:color="auto"/>
                    <w:bottom w:val="none" w:sz="0" w:space="0" w:color="auto"/>
                    <w:right w:val="none" w:sz="0" w:space="0" w:color="auto"/>
                  </w:divBdr>
                  <w:divsChild>
                    <w:div w:id="14274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235604">
          <w:marLeft w:val="0"/>
          <w:marRight w:val="0"/>
          <w:marTop w:val="0"/>
          <w:marBottom w:val="0"/>
          <w:divBdr>
            <w:top w:val="none" w:sz="0" w:space="0" w:color="auto"/>
            <w:left w:val="none" w:sz="0" w:space="0" w:color="auto"/>
            <w:bottom w:val="none" w:sz="0" w:space="0" w:color="auto"/>
            <w:right w:val="none" w:sz="0" w:space="0" w:color="auto"/>
          </w:divBdr>
        </w:div>
        <w:div w:id="1642538007">
          <w:marLeft w:val="0"/>
          <w:marRight w:val="0"/>
          <w:marTop w:val="0"/>
          <w:marBottom w:val="0"/>
          <w:divBdr>
            <w:top w:val="none" w:sz="0" w:space="0" w:color="auto"/>
            <w:left w:val="none" w:sz="0" w:space="0" w:color="auto"/>
            <w:bottom w:val="none" w:sz="0" w:space="0" w:color="auto"/>
            <w:right w:val="none" w:sz="0" w:space="0" w:color="auto"/>
          </w:divBdr>
          <w:divsChild>
            <w:div w:id="514660623">
              <w:marLeft w:val="0"/>
              <w:marRight w:val="0"/>
              <w:marTop w:val="0"/>
              <w:marBottom w:val="0"/>
              <w:divBdr>
                <w:top w:val="none" w:sz="0" w:space="0" w:color="auto"/>
                <w:left w:val="none" w:sz="0" w:space="0" w:color="auto"/>
                <w:bottom w:val="none" w:sz="0" w:space="0" w:color="auto"/>
                <w:right w:val="none" w:sz="0" w:space="0" w:color="auto"/>
              </w:divBdr>
            </w:div>
          </w:divsChild>
        </w:div>
        <w:div w:id="465582835">
          <w:marLeft w:val="0"/>
          <w:marRight w:val="0"/>
          <w:marTop w:val="0"/>
          <w:marBottom w:val="0"/>
          <w:divBdr>
            <w:top w:val="none" w:sz="0" w:space="0" w:color="auto"/>
            <w:left w:val="none" w:sz="0" w:space="0" w:color="auto"/>
            <w:bottom w:val="none" w:sz="0" w:space="0" w:color="auto"/>
            <w:right w:val="none" w:sz="0" w:space="0" w:color="auto"/>
          </w:divBdr>
        </w:div>
        <w:div w:id="537746674">
          <w:marLeft w:val="0"/>
          <w:marRight w:val="0"/>
          <w:marTop w:val="0"/>
          <w:marBottom w:val="0"/>
          <w:divBdr>
            <w:top w:val="none" w:sz="0" w:space="0" w:color="auto"/>
            <w:left w:val="none" w:sz="0" w:space="0" w:color="auto"/>
            <w:bottom w:val="none" w:sz="0" w:space="0" w:color="auto"/>
            <w:right w:val="none" w:sz="0" w:space="0" w:color="auto"/>
          </w:divBdr>
        </w:div>
        <w:div w:id="1809276409">
          <w:marLeft w:val="0"/>
          <w:marRight w:val="0"/>
          <w:marTop w:val="0"/>
          <w:marBottom w:val="0"/>
          <w:divBdr>
            <w:top w:val="none" w:sz="0" w:space="0" w:color="auto"/>
            <w:left w:val="none" w:sz="0" w:space="0" w:color="auto"/>
            <w:bottom w:val="none" w:sz="0" w:space="0" w:color="auto"/>
            <w:right w:val="none" w:sz="0" w:space="0" w:color="auto"/>
          </w:divBdr>
          <w:divsChild>
            <w:div w:id="1647273727">
              <w:marLeft w:val="0"/>
              <w:marRight w:val="0"/>
              <w:marTop w:val="0"/>
              <w:marBottom w:val="0"/>
              <w:divBdr>
                <w:top w:val="none" w:sz="0" w:space="0" w:color="auto"/>
                <w:left w:val="none" w:sz="0" w:space="0" w:color="auto"/>
                <w:bottom w:val="none" w:sz="0" w:space="0" w:color="auto"/>
                <w:right w:val="none" w:sz="0" w:space="0" w:color="auto"/>
              </w:divBdr>
              <w:divsChild>
                <w:div w:id="293608075">
                  <w:marLeft w:val="0"/>
                  <w:marRight w:val="0"/>
                  <w:marTop w:val="0"/>
                  <w:marBottom w:val="0"/>
                  <w:divBdr>
                    <w:top w:val="none" w:sz="0" w:space="0" w:color="auto"/>
                    <w:left w:val="none" w:sz="0" w:space="0" w:color="auto"/>
                    <w:bottom w:val="none" w:sz="0" w:space="0" w:color="auto"/>
                    <w:right w:val="none" w:sz="0" w:space="0" w:color="auto"/>
                  </w:divBdr>
                  <w:divsChild>
                    <w:div w:id="1023359544">
                      <w:marLeft w:val="0"/>
                      <w:marRight w:val="0"/>
                      <w:marTop w:val="0"/>
                      <w:marBottom w:val="0"/>
                      <w:divBdr>
                        <w:top w:val="none" w:sz="0" w:space="0" w:color="auto"/>
                        <w:left w:val="none" w:sz="0" w:space="0" w:color="auto"/>
                        <w:bottom w:val="none" w:sz="0" w:space="0" w:color="auto"/>
                        <w:right w:val="none" w:sz="0" w:space="0" w:color="auto"/>
                      </w:divBdr>
                      <w:divsChild>
                        <w:div w:id="123708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128656">
              <w:marLeft w:val="0"/>
              <w:marRight w:val="0"/>
              <w:marTop w:val="0"/>
              <w:marBottom w:val="0"/>
              <w:divBdr>
                <w:top w:val="none" w:sz="0" w:space="0" w:color="auto"/>
                <w:left w:val="none" w:sz="0" w:space="0" w:color="auto"/>
                <w:bottom w:val="none" w:sz="0" w:space="0" w:color="auto"/>
                <w:right w:val="none" w:sz="0" w:space="0" w:color="auto"/>
              </w:divBdr>
            </w:div>
          </w:divsChild>
        </w:div>
        <w:div w:id="1244951542">
          <w:marLeft w:val="0"/>
          <w:marRight w:val="0"/>
          <w:marTop w:val="0"/>
          <w:marBottom w:val="0"/>
          <w:divBdr>
            <w:top w:val="none" w:sz="0" w:space="0" w:color="auto"/>
            <w:left w:val="none" w:sz="0" w:space="0" w:color="auto"/>
            <w:bottom w:val="none" w:sz="0" w:space="0" w:color="auto"/>
            <w:right w:val="none" w:sz="0" w:space="0" w:color="auto"/>
          </w:divBdr>
        </w:div>
        <w:div w:id="1034648126">
          <w:marLeft w:val="0"/>
          <w:marRight w:val="0"/>
          <w:marTop w:val="0"/>
          <w:marBottom w:val="0"/>
          <w:divBdr>
            <w:top w:val="none" w:sz="0" w:space="0" w:color="auto"/>
            <w:left w:val="none" w:sz="0" w:space="0" w:color="auto"/>
            <w:bottom w:val="none" w:sz="0" w:space="0" w:color="auto"/>
            <w:right w:val="none" w:sz="0" w:space="0" w:color="auto"/>
          </w:divBdr>
        </w:div>
        <w:div w:id="2125071321">
          <w:marLeft w:val="0"/>
          <w:marRight w:val="0"/>
          <w:marTop w:val="0"/>
          <w:marBottom w:val="0"/>
          <w:divBdr>
            <w:top w:val="none" w:sz="0" w:space="0" w:color="auto"/>
            <w:left w:val="none" w:sz="0" w:space="0" w:color="auto"/>
            <w:bottom w:val="none" w:sz="0" w:space="0" w:color="auto"/>
            <w:right w:val="none" w:sz="0" w:space="0" w:color="auto"/>
          </w:divBdr>
          <w:divsChild>
            <w:div w:id="1007058605">
              <w:marLeft w:val="0"/>
              <w:marRight w:val="0"/>
              <w:marTop w:val="0"/>
              <w:marBottom w:val="0"/>
              <w:divBdr>
                <w:top w:val="none" w:sz="0" w:space="0" w:color="auto"/>
                <w:left w:val="none" w:sz="0" w:space="0" w:color="auto"/>
                <w:bottom w:val="none" w:sz="0" w:space="0" w:color="auto"/>
                <w:right w:val="none" w:sz="0" w:space="0" w:color="auto"/>
              </w:divBdr>
            </w:div>
            <w:div w:id="1856840666">
              <w:marLeft w:val="0"/>
              <w:marRight w:val="0"/>
              <w:marTop w:val="0"/>
              <w:marBottom w:val="0"/>
              <w:divBdr>
                <w:top w:val="none" w:sz="0" w:space="0" w:color="auto"/>
                <w:left w:val="none" w:sz="0" w:space="0" w:color="auto"/>
                <w:bottom w:val="none" w:sz="0" w:space="0" w:color="auto"/>
                <w:right w:val="none" w:sz="0" w:space="0" w:color="auto"/>
              </w:divBdr>
            </w:div>
            <w:div w:id="85229087">
              <w:marLeft w:val="0"/>
              <w:marRight w:val="0"/>
              <w:marTop w:val="0"/>
              <w:marBottom w:val="0"/>
              <w:divBdr>
                <w:top w:val="none" w:sz="0" w:space="0" w:color="auto"/>
                <w:left w:val="none" w:sz="0" w:space="0" w:color="auto"/>
                <w:bottom w:val="none" w:sz="0" w:space="0" w:color="auto"/>
                <w:right w:val="none" w:sz="0" w:space="0" w:color="auto"/>
              </w:divBdr>
            </w:div>
            <w:div w:id="521746244">
              <w:marLeft w:val="0"/>
              <w:marRight w:val="0"/>
              <w:marTop w:val="0"/>
              <w:marBottom w:val="0"/>
              <w:divBdr>
                <w:top w:val="none" w:sz="0" w:space="0" w:color="auto"/>
                <w:left w:val="none" w:sz="0" w:space="0" w:color="auto"/>
                <w:bottom w:val="none" w:sz="0" w:space="0" w:color="auto"/>
                <w:right w:val="none" w:sz="0" w:space="0" w:color="auto"/>
              </w:divBdr>
            </w:div>
            <w:div w:id="1346054633">
              <w:marLeft w:val="0"/>
              <w:marRight w:val="0"/>
              <w:marTop w:val="0"/>
              <w:marBottom w:val="0"/>
              <w:divBdr>
                <w:top w:val="none" w:sz="0" w:space="0" w:color="auto"/>
                <w:left w:val="none" w:sz="0" w:space="0" w:color="auto"/>
                <w:bottom w:val="none" w:sz="0" w:space="0" w:color="auto"/>
                <w:right w:val="none" w:sz="0" w:space="0" w:color="auto"/>
              </w:divBdr>
            </w:div>
            <w:div w:id="1757440805">
              <w:marLeft w:val="0"/>
              <w:marRight w:val="0"/>
              <w:marTop w:val="0"/>
              <w:marBottom w:val="0"/>
              <w:divBdr>
                <w:top w:val="none" w:sz="0" w:space="0" w:color="auto"/>
                <w:left w:val="none" w:sz="0" w:space="0" w:color="auto"/>
                <w:bottom w:val="none" w:sz="0" w:space="0" w:color="auto"/>
                <w:right w:val="none" w:sz="0" w:space="0" w:color="auto"/>
              </w:divBdr>
            </w:div>
            <w:div w:id="284317434">
              <w:marLeft w:val="0"/>
              <w:marRight w:val="0"/>
              <w:marTop w:val="0"/>
              <w:marBottom w:val="0"/>
              <w:divBdr>
                <w:top w:val="none" w:sz="0" w:space="0" w:color="auto"/>
                <w:left w:val="none" w:sz="0" w:space="0" w:color="auto"/>
                <w:bottom w:val="none" w:sz="0" w:space="0" w:color="auto"/>
                <w:right w:val="none" w:sz="0" w:space="0" w:color="auto"/>
              </w:divBdr>
            </w:div>
            <w:div w:id="1384673674">
              <w:marLeft w:val="0"/>
              <w:marRight w:val="0"/>
              <w:marTop w:val="0"/>
              <w:marBottom w:val="0"/>
              <w:divBdr>
                <w:top w:val="none" w:sz="0" w:space="0" w:color="auto"/>
                <w:left w:val="none" w:sz="0" w:space="0" w:color="auto"/>
                <w:bottom w:val="none" w:sz="0" w:space="0" w:color="auto"/>
                <w:right w:val="none" w:sz="0" w:space="0" w:color="auto"/>
              </w:divBdr>
            </w:div>
            <w:div w:id="1379402861">
              <w:marLeft w:val="0"/>
              <w:marRight w:val="0"/>
              <w:marTop w:val="0"/>
              <w:marBottom w:val="0"/>
              <w:divBdr>
                <w:top w:val="none" w:sz="0" w:space="0" w:color="auto"/>
                <w:left w:val="none" w:sz="0" w:space="0" w:color="auto"/>
                <w:bottom w:val="none" w:sz="0" w:space="0" w:color="auto"/>
                <w:right w:val="none" w:sz="0" w:space="0" w:color="auto"/>
              </w:divBdr>
            </w:div>
            <w:div w:id="1184828342">
              <w:marLeft w:val="0"/>
              <w:marRight w:val="0"/>
              <w:marTop w:val="0"/>
              <w:marBottom w:val="0"/>
              <w:divBdr>
                <w:top w:val="none" w:sz="0" w:space="0" w:color="auto"/>
                <w:left w:val="none" w:sz="0" w:space="0" w:color="auto"/>
                <w:bottom w:val="none" w:sz="0" w:space="0" w:color="auto"/>
                <w:right w:val="none" w:sz="0" w:space="0" w:color="auto"/>
              </w:divBdr>
            </w:div>
            <w:div w:id="1197617067">
              <w:marLeft w:val="0"/>
              <w:marRight w:val="0"/>
              <w:marTop w:val="0"/>
              <w:marBottom w:val="0"/>
              <w:divBdr>
                <w:top w:val="none" w:sz="0" w:space="0" w:color="auto"/>
                <w:left w:val="none" w:sz="0" w:space="0" w:color="auto"/>
                <w:bottom w:val="none" w:sz="0" w:space="0" w:color="auto"/>
                <w:right w:val="none" w:sz="0" w:space="0" w:color="auto"/>
              </w:divBdr>
            </w:div>
            <w:div w:id="1155531530">
              <w:marLeft w:val="0"/>
              <w:marRight w:val="0"/>
              <w:marTop w:val="0"/>
              <w:marBottom w:val="0"/>
              <w:divBdr>
                <w:top w:val="none" w:sz="0" w:space="0" w:color="auto"/>
                <w:left w:val="none" w:sz="0" w:space="0" w:color="auto"/>
                <w:bottom w:val="none" w:sz="0" w:space="0" w:color="auto"/>
                <w:right w:val="none" w:sz="0" w:space="0" w:color="auto"/>
              </w:divBdr>
            </w:div>
            <w:div w:id="543567398">
              <w:marLeft w:val="0"/>
              <w:marRight w:val="0"/>
              <w:marTop w:val="0"/>
              <w:marBottom w:val="0"/>
              <w:divBdr>
                <w:top w:val="none" w:sz="0" w:space="0" w:color="auto"/>
                <w:left w:val="none" w:sz="0" w:space="0" w:color="auto"/>
                <w:bottom w:val="none" w:sz="0" w:space="0" w:color="auto"/>
                <w:right w:val="none" w:sz="0" w:space="0" w:color="auto"/>
              </w:divBdr>
            </w:div>
            <w:div w:id="1954432435">
              <w:marLeft w:val="0"/>
              <w:marRight w:val="0"/>
              <w:marTop w:val="0"/>
              <w:marBottom w:val="0"/>
              <w:divBdr>
                <w:top w:val="none" w:sz="0" w:space="0" w:color="auto"/>
                <w:left w:val="none" w:sz="0" w:space="0" w:color="auto"/>
                <w:bottom w:val="none" w:sz="0" w:space="0" w:color="auto"/>
                <w:right w:val="none" w:sz="0" w:space="0" w:color="auto"/>
              </w:divBdr>
            </w:div>
            <w:div w:id="105926743">
              <w:marLeft w:val="0"/>
              <w:marRight w:val="0"/>
              <w:marTop w:val="0"/>
              <w:marBottom w:val="0"/>
              <w:divBdr>
                <w:top w:val="none" w:sz="0" w:space="0" w:color="auto"/>
                <w:left w:val="none" w:sz="0" w:space="0" w:color="auto"/>
                <w:bottom w:val="none" w:sz="0" w:space="0" w:color="auto"/>
                <w:right w:val="none" w:sz="0" w:space="0" w:color="auto"/>
              </w:divBdr>
            </w:div>
            <w:div w:id="953827460">
              <w:marLeft w:val="0"/>
              <w:marRight w:val="0"/>
              <w:marTop w:val="0"/>
              <w:marBottom w:val="0"/>
              <w:divBdr>
                <w:top w:val="none" w:sz="0" w:space="0" w:color="auto"/>
                <w:left w:val="none" w:sz="0" w:space="0" w:color="auto"/>
                <w:bottom w:val="none" w:sz="0" w:space="0" w:color="auto"/>
                <w:right w:val="none" w:sz="0" w:space="0" w:color="auto"/>
              </w:divBdr>
            </w:div>
            <w:div w:id="331185088">
              <w:marLeft w:val="0"/>
              <w:marRight w:val="0"/>
              <w:marTop w:val="0"/>
              <w:marBottom w:val="0"/>
              <w:divBdr>
                <w:top w:val="none" w:sz="0" w:space="0" w:color="auto"/>
                <w:left w:val="none" w:sz="0" w:space="0" w:color="auto"/>
                <w:bottom w:val="none" w:sz="0" w:space="0" w:color="auto"/>
                <w:right w:val="none" w:sz="0" w:space="0" w:color="auto"/>
              </w:divBdr>
            </w:div>
            <w:div w:id="294796957">
              <w:marLeft w:val="0"/>
              <w:marRight w:val="0"/>
              <w:marTop w:val="0"/>
              <w:marBottom w:val="0"/>
              <w:divBdr>
                <w:top w:val="none" w:sz="0" w:space="0" w:color="auto"/>
                <w:left w:val="none" w:sz="0" w:space="0" w:color="auto"/>
                <w:bottom w:val="none" w:sz="0" w:space="0" w:color="auto"/>
                <w:right w:val="none" w:sz="0" w:space="0" w:color="auto"/>
              </w:divBdr>
            </w:div>
            <w:div w:id="362943618">
              <w:marLeft w:val="0"/>
              <w:marRight w:val="0"/>
              <w:marTop w:val="0"/>
              <w:marBottom w:val="0"/>
              <w:divBdr>
                <w:top w:val="none" w:sz="0" w:space="0" w:color="auto"/>
                <w:left w:val="none" w:sz="0" w:space="0" w:color="auto"/>
                <w:bottom w:val="none" w:sz="0" w:space="0" w:color="auto"/>
                <w:right w:val="none" w:sz="0" w:space="0" w:color="auto"/>
              </w:divBdr>
            </w:div>
            <w:div w:id="1062633114">
              <w:marLeft w:val="0"/>
              <w:marRight w:val="0"/>
              <w:marTop w:val="0"/>
              <w:marBottom w:val="0"/>
              <w:divBdr>
                <w:top w:val="none" w:sz="0" w:space="0" w:color="auto"/>
                <w:left w:val="none" w:sz="0" w:space="0" w:color="auto"/>
                <w:bottom w:val="none" w:sz="0" w:space="0" w:color="auto"/>
                <w:right w:val="none" w:sz="0" w:space="0" w:color="auto"/>
              </w:divBdr>
            </w:div>
            <w:div w:id="2032947104">
              <w:marLeft w:val="0"/>
              <w:marRight w:val="0"/>
              <w:marTop w:val="0"/>
              <w:marBottom w:val="0"/>
              <w:divBdr>
                <w:top w:val="none" w:sz="0" w:space="0" w:color="auto"/>
                <w:left w:val="none" w:sz="0" w:space="0" w:color="auto"/>
                <w:bottom w:val="none" w:sz="0" w:space="0" w:color="auto"/>
                <w:right w:val="none" w:sz="0" w:space="0" w:color="auto"/>
              </w:divBdr>
            </w:div>
            <w:div w:id="1286617942">
              <w:marLeft w:val="0"/>
              <w:marRight w:val="0"/>
              <w:marTop w:val="0"/>
              <w:marBottom w:val="0"/>
              <w:divBdr>
                <w:top w:val="none" w:sz="0" w:space="0" w:color="auto"/>
                <w:left w:val="none" w:sz="0" w:space="0" w:color="auto"/>
                <w:bottom w:val="none" w:sz="0" w:space="0" w:color="auto"/>
                <w:right w:val="none" w:sz="0" w:space="0" w:color="auto"/>
              </w:divBdr>
            </w:div>
          </w:divsChild>
        </w:div>
        <w:div w:id="930622146">
          <w:marLeft w:val="0"/>
          <w:marRight w:val="0"/>
          <w:marTop w:val="0"/>
          <w:marBottom w:val="0"/>
          <w:divBdr>
            <w:top w:val="none" w:sz="0" w:space="0" w:color="auto"/>
            <w:left w:val="none" w:sz="0" w:space="0" w:color="auto"/>
            <w:bottom w:val="none" w:sz="0" w:space="0" w:color="auto"/>
            <w:right w:val="none" w:sz="0" w:space="0" w:color="auto"/>
          </w:divBdr>
        </w:div>
        <w:div w:id="601301848">
          <w:marLeft w:val="0"/>
          <w:marRight w:val="0"/>
          <w:marTop w:val="0"/>
          <w:marBottom w:val="0"/>
          <w:divBdr>
            <w:top w:val="none" w:sz="0" w:space="0" w:color="auto"/>
            <w:left w:val="none" w:sz="0" w:space="0" w:color="auto"/>
            <w:bottom w:val="none" w:sz="0" w:space="0" w:color="auto"/>
            <w:right w:val="none" w:sz="0" w:space="0" w:color="auto"/>
          </w:divBdr>
          <w:divsChild>
            <w:div w:id="1924947511">
              <w:marLeft w:val="0"/>
              <w:marRight w:val="0"/>
              <w:marTop w:val="0"/>
              <w:marBottom w:val="0"/>
              <w:divBdr>
                <w:top w:val="none" w:sz="0" w:space="0" w:color="auto"/>
                <w:left w:val="none" w:sz="0" w:space="0" w:color="auto"/>
                <w:bottom w:val="none" w:sz="0" w:space="0" w:color="auto"/>
                <w:right w:val="none" w:sz="0" w:space="0" w:color="auto"/>
              </w:divBdr>
            </w:div>
            <w:div w:id="1556163252">
              <w:marLeft w:val="0"/>
              <w:marRight w:val="0"/>
              <w:marTop w:val="0"/>
              <w:marBottom w:val="0"/>
              <w:divBdr>
                <w:top w:val="none" w:sz="0" w:space="0" w:color="auto"/>
                <w:left w:val="none" w:sz="0" w:space="0" w:color="auto"/>
                <w:bottom w:val="none" w:sz="0" w:space="0" w:color="auto"/>
                <w:right w:val="none" w:sz="0" w:space="0" w:color="auto"/>
              </w:divBdr>
              <w:divsChild>
                <w:div w:id="2031300690">
                  <w:marLeft w:val="0"/>
                  <w:marRight w:val="0"/>
                  <w:marTop w:val="0"/>
                  <w:marBottom w:val="0"/>
                  <w:divBdr>
                    <w:top w:val="none" w:sz="0" w:space="0" w:color="auto"/>
                    <w:left w:val="none" w:sz="0" w:space="0" w:color="auto"/>
                    <w:bottom w:val="none" w:sz="0" w:space="0" w:color="auto"/>
                    <w:right w:val="none" w:sz="0" w:space="0" w:color="auto"/>
                  </w:divBdr>
                  <w:divsChild>
                    <w:div w:id="200384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510044">
              <w:marLeft w:val="0"/>
              <w:marRight w:val="0"/>
              <w:marTop w:val="0"/>
              <w:marBottom w:val="0"/>
              <w:divBdr>
                <w:top w:val="none" w:sz="0" w:space="0" w:color="auto"/>
                <w:left w:val="none" w:sz="0" w:space="0" w:color="auto"/>
                <w:bottom w:val="none" w:sz="0" w:space="0" w:color="auto"/>
                <w:right w:val="none" w:sz="0" w:space="0" w:color="auto"/>
              </w:divBdr>
            </w:div>
            <w:div w:id="1633247929">
              <w:marLeft w:val="0"/>
              <w:marRight w:val="0"/>
              <w:marTop w:val="0"/>
              <w:marBottom w:val="0"/>
              <w:divBdr>
                <w:top w:val="none" w:sz="0" w:space="0" w:color="auto"/>
                <w:left w:val="none" w:sz="0" w:space="0" w:color="auto"/>
                <w:bottom w:val="none" w:sz="0" w:space="0" w:color="auto"/>
                <w:right w:val="none" w:sz="0" w:space="0" w:color="auto"/>
              </w:divBdr>
            </w:div>
            <w:div w:id="2016571811">
              <w:marLeft w:val="0"/>
              <w:marRight w:val="0"/>
              <w:marTop w:val="0"/>
              <w:marBottom w:val="0"/>
              <w:divBdr>
                <w:top w:val="none" w:sz="0" w:space="0" w:color="auto"/>
                <w:left w:val="none" w:sz="0" w:space="0" w:color="auto"/>
                <w:bottom w:val="none" w:sz="0" w:space="0" w:color="auto"/>
                <w:right w:val="none" w:sz="0" w:space="0" w:color="auto"/>
              </w:divBdr>
            </w:div>
            <w:div w:id="377626738">
              <w:marLeft w:val="0"/>
              <w:marRight w:val="0"/>
              <w:marTop w:val="0"/>
              <w:marBottom w:val="0"/>
              <w:divBdr>
                <w:top w:val="none" w:sz="0" w:space="0" w:color="auto"/>
                <w:left w:val="none" w:sz="0" w:space="0" w:color="auto"/>
                <w:bottom w:val="none" w:sz="0" w:space="0" w:color="auto"/>
                <w:right w:val="none" w:sz="0" w:space="0" w:color="auto"/>
              </w:divBdr>
            </w:div>
            <w:div w:id="1478109728">
              <w:marLeft w:val="0"/>
              <w:marRight w:val="0"/>
              <w:marTop w:val="0"/>
              <w:marBottom w:val="0"/>
              <w:divBdr>
                <w:top w:val="none" w:sz="0" w:space="0" w:color="auto"/>
                <w:left w:val="none" w:sz="0" w:space="0" w:color="auto"/>
                <w:bottom w:val="none" w:sz="0" w:space="0" w:color="auto"/>
                <w:right w:val="none" w:sz="0" w:space="0" w:color="auto"/>
              </w:divBdr>
            </w:div>
            <w:div w:id="913515743">
              <w:marLeft w:val="0"/>
              <w:marRight w:val="0"/>
              <w:marTop w:val="0"/>
              <w:marBottom w:val="0"/>
              <w:divBdr>
                <w:top w:val="none" w:sz="0" w:space="0" w:color="auto"/>
                <w:left w:val="none" w:sz="0" w:space="0" w:color="auto"/>
                <w:bottom w:val="none" w:sz="0" w:space="0" w:color="auto"/>
                <w:right w:val="none" w:sz="0" w:space="0" w:color="auto"/>
              </w:divBdr>
              <w:divsChild>
                <w:div w:id="1165047683">
                  <w:marLeft w:val="0"/>
                  <w:marRight w:val="0"/>
                  <w:marTop w:val="0"/>
                  <w:marBottom w:val="0"/>
                  <w:divBdr>
                    <w:top w:val="none" w:sz="0" w:space="0" w:color="auto"/>
                    <w:left w:val="none" w:sz="0" w:space="0" w:color="auto"/>
                    <w:bottom w:val="none" w:sz="0" w:space="0" w:color="auto"/>
                    <w:right w:val="none" w:sz="0" w:space="0" w:color="auto"/>
                  </w:divBdr>
                  <w:divsChild>
                    <w:div w:id="80092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883247">
          <w:marLeft w:val="0"/>
          <w:marRight w:val="0"/>
          <w:marTop w:val="0"/>
          <w:marBottom w:val="0"/>
          <w:divBdr>
            <w:top w:val="none" w:sz="0" w:space="0" w:color="auto"/>
            <w:left w:val="none" w:sz="0" w:space="0" w:color="auto"/>
            <w:bottom w:val="none" w:sz="0" w:space="0" w:color="auto"/>
            <w:right w:val="none" w:sz="0" w:space="0" w:color="auto"/>
          </w:divBdr>
        </w:div>
        <w:div w:id="448744797">
          <w:marLeft w:val="0"/>
          <w:marRight w:val="0"/>
          <w:marTop w:val="0"/>
          <w:marBottom w:val="0"/>
          <w:divBdr>
            <w:top w:val="none" w:sz="0" w:space="0" w:color="auto"/>
            <w:left w:val="none" w:sz="0" w:space="0" w:color="auto"/>
            <w:bottom w:val="none" w:sz="0" w:space="0" w:color="auto"/>
            <w:right w:val="none" w:sz="0" w:space="0" w:color="auto"/>
          </w:divBdr>
          <w:divsChild>
            <w:div w:id="864439175">
              <w:marLeft w:val="0"/>
              <w:marRight w:val="0"/>
              <w:marTop w:val="0"/>
              <w:marBottom w:val="0"/>
              <w:divBdr>
                <w:top w:val="none" w:sz="0" w:space="0" w:color="auto"/>
                <w:left w:val="none" w:sz="0" w:space="0" w:color="auto"/>
                <w:bottom w:val="none" w:sz="0" w:space="0" w:color="auto"/>
                <w:right w:val="none" w:sz="0" w:space="0" w:color="auto"/>
              </w:divBdr>
              <w:divsChild>
                <w:div w:id="2131849358">
                  <w:marLeft w:val="0"/>
                  <w:marRight w:val="0"/>
                  <w:marTop w:val="0"/>
                  <w:marBottom w:val="0"/>
                  <w:divBdr>
                    <w:top w:val="none" w:sz="0" w:space="0" w:color="auto"/>
                    <w:left w:val="none" w:sz="0" w:space="0" w:color="auto"/>
                    <w:bottom w:val="none" w:sz="0" w:space="0" w:color="auto"/>
                    <w:right w:val="none" w:sz="0" w:space="0" w:color="auto"/>
                  </w:divBdr>
                  <w:divsChild>
                    <w:div w:id="35350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953379">
              <w:marLeft w:val="0"/>
              <w:marRight w:val="0"/>
              <w:marTop w:val="0"/>
              <w:marBottom w:val="0"/>
              <w:divBdr>
                <w:top w:val="none" w:sz="0" w:space="0" w:color="auto"/>
                <w:left w:val="none" w:sz="0" w:space="0" w:color="auto"/>
                <w:bottom w:val="none" w:sz="0" w:space="0" w:color="auto"/>
                <w:right w:val="none" w:sz="0" w:space="0" w:color="auto"/>
              </w:divBdr>
              <w:divsChild>
                <w:div w:id="902760482">
                  <w:marLeft w:val="0"/>
                  <w:marRight w:val="0"/>
                  <w:marTop w:val="0"/>
                  <w:marBottom w:val="0"/>
                  <w:divBdr>
                    <w:top w:val="none" w:sz="0" w:space="0" w:color="auto"/>
                    <w:left w:val="none" w:sz="0" w:space="0" w:color="auto"/>
                    <w:bottom w:val="none" w:sz="0" w:space="0" w:color="auto"/>
                    <w:right w:val="none" w:sz="0" w:space="0" w:color="auto"/>
                  </w:divBdr>
                  <w:divsChild>
                    <w:div w:id="69037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56484">
          <w:marLeft w:val="0"/>
          <w:marRight w:val="0"/>
          <w:marTop w:val="0"/>
          <w:marBottom w:val="0"/>
          <w:divBdr>
            <w:top w:val="none" w:sz="0" w:space="0" w:color="auto"/>
            <w:left w:val="none" w:sz="0" w:space="0" w:color="auto"/>
            <w:bottom w:val="none" w:sz="0" w:space="0" w:color="auto"/>
            <w:right w:val="none" w:sz="0" w:space="0" w:color="auto"/>
          </w:divBdr>
        </w:div>
        <w:div w:id="1181428048">
          <w:marLeft w:val="0"/>
          <w:marRight w:val="0"/>
          <w:marTop w:val="0"/>
          <w:marBottom w:val="0"/>
          <w:divBdr>
            <w:top w:val="none" w:sz="0" w:space="0" w:color="auto"/>
            <w:left w:val="none" w:sz="0" w:space="0" w:color="auto"/>
            <w:bottom w:val="none" w:sz="0" w:space="0" w:color="auto"/>
            <w:right w:val="none" w:sz="0" w:space="0" w:color="auto"/>
          </w:divBdr>
          <w:divsChild>
            <w:div w:id="2089037320">
              <w:marLeft w:val="0"/>
              <w:marRight w:val="0"/>
              <w:marTop w:val="0"/>
              <w:marBottom w:val="0"/>
              <w:divBdr>
                <w:top w:val="none" w:sz="0" w:space="0" w:color="auto"/>
                <w:left w:val="none" w:sz="0" w:space="0" w:color="auto"/>
                <w:bottom w:val="none" w:sz="0" w:space="0" w:color="auto"/>
                <w:right w:val="none" w:sz="0" w:space="0" w:color="auto"/>
              </w:divBdr>
              <w:divsChild>
                <w:div w:id="1677611574">
                  <w:marLeft w:val="0"/>
                  <w:marRight w:val="0"/>
                  <w:marTop w:val="0"/>
                  <w:marBottom w:val="0"/>
                  <w:divBdr>
                    <w:top w:val="none" w:sz="0" w:space="0" w:color="auto"/>
                    <w:left w:val="none" w:sz="0" w:space="0" w:color="auto"/>
                    <w:bottom w:val="none" w:sz="0" w:space="0" w:color="auto"/>
                    <w:right w:val="none" w:sz="0" w:space="0" w:color="auto"/>
                  </w:divBdr>
                  <w:divsChild>
                    <w:div w:id="159123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032604">
              <w:marLeft w:val="0"/>
              <w:marRight w:val="0"/>
              <w:marTop w:val="0"/>
              <w:marBottom w:val="0"/>
              <w:divBdr>
                <w:top w:val="none" w:sz="0" w:space="0" w:color="auto"/>
                <w:left w:val="none" w:sz="0" w:space="0" w:color="auto"/>
                <w:bottom w:val="none" w:sz="0" w:space="0" w:color="auto"/>
                <w:right w:val="none" w:sz="0" w:space="0" w:color="auto"/>
              </w:divBdr>
            </w:div>
            <w:div w:id="1698047178">
              <w:marLeft w:val="0"/>
              <w:marRight w:val="0"/>
              <w:marTop w:val="0"/>
              <w:marBottom w:val="0"/>
              <w:divBdr>
                <w:top w:val="none" w:sz="0" w:space="0" w:color="auto"/>
                <w:left w:val="none" w:sz="0" w:space="0" w:color="auto"/>
                <w:bottom w:val="none" w:sz="0" w:space="0" w:color="auto"/>
                <w:right w:val="none" w:sz="0" w:space="0" w:color="auto"/>
              </w:divBdr>
            </w:div>
            <w:div w:id="1500733674">
              <w:marLeft w:val="0"/>
              <w:marRight w:val="0"/>
              <w:marTop w:val="0"/>
              <w:marBottom w:val="0"/>
              <w:divBdr>
                <w:top w:val="none" w:sz="0" w:space="0" w:color="auto"/>
                <w:left w:val="none" w:sz="0" w:space="0" w:color="auto"/>
                <w:bottom w:val="none" w:sz="0" w:space="0" w:color="auto"/>
                <w:right w:val="none" w:sz="0" w:space="0" w:color="auto"/>
              </w:divBdr>
            </w:div>
            <w:div w:id="278683450">
              <w:marLeft w:val="0"/>
              <w:marRight w:val="0"/>
              <w:marTop w:val="0"/>
              <w:marBottom w:val="0"/>
              <w:divBdr>
                <w:top w:val="none" w:sz="0" w:space="0" w:color="auto"/>
                <w:left w:val="none" w:sz="0" w:space="0" w:color="auto"/>
                <w:bottom w:val="none" w:sz="0" w:space="0" w:color="auto"/>
                <w:right w:val="none" w:sz="0" w:space="0" w:color="auto"/>
              </w:divBdr>
              <w:divsChild>
                <w:div w:id="2133554064">
                  <w:marLeft w:val="0"/>
                  <w:marRight w:val="0"/>
                  <w:marTop w:val="0"/>
                  <w:marBottom w:val="0"/>
                  <w:divBdr>
                    <w:top w:val="none" w:sz="0" w:space="0" w:color="auto"/>
                    <w:left w:val="none" w:sz="0" w:space="0" w:color="auto"/>
                    <w:bottom w:val="none" w:sz="0" w:space="0" w:color="auto"/>
                    <w:right w:val="none" w:sz="0" w:space="0" w:color="auto"/>
                  </w:divBdr>
                  <w:divsChild>
                    <w:div w:id="29892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61671">
          <w:marLeft w:val="0"/>
          <w:marRight w:val="0"/>
          <w:marTop w:val="0"/>
          <w:marBottom w:val="0"/>
          <w:divBdr>
            <w:top w:val="none" w:sz="0" w:space="0" w:color="auto"/>
            <w:left w:val="none" w:sz="0" w:space="0" w:color="auto"/>
            <w:bottom w:val="none" w:sz="0" w:space="0" w:color="auto"/>
            <w:right w:val="none" w:sz="0" w:space="0" w:color="auto"/>
          </w:divBdr>
        </w:div>
        <w:div w:id="179510503">
          <w:marLeft w:val="0"/>
          <w:marRight w:val="0"/>
          <w:marTop w:val="0"/>
          <w:marBottom w:val="0"/>
          <w:divBdr>
            <w:top w:val="none" w:sz="0" w:space="0" w:color="auto"/>
            <w:left w:val="none" w:sz="0" w:space="0" w:color="auto"/>
            <w:bottom w:val="none" w:sz="0" w:space="0" w:color="auto"/>
            <w:right w:val="none" w:sz="0" w:space="0" w:color="auto"/>
          </w:divBdr>
          <w:divsChild>
            <w:div w:id="1768497908">
              <w:marLeft w:val="0"/>
              <w:marRight w:val="0"/>
              <w:marTop w:val="0"/>
              <w:marBottom w:val="0"/>
              <w:divBdr>
                <w:top w:val="none" w:sz="0" w:space="0" w:color="auto"/>
                <w:left w:val="none" w:sz="0" w:space="0" w:color="auto"/>
                <w:bottom w:val="none" w:sz="0" w:space="0" w:color="auto"/>
                <w:right w:val="none" w:sz="0" w:space="0" w:color="auto"/>
              </w:divBdr>
              <w:divsChild>
                <w:div w:id="1337655322">
                  <w:marLeft w:val="0"/>
                  <w:marRight w:val="0"/>
                  <w:marTop w:val="0"/>
                  <w:marBottom w:val="0"/>
                  <w:divBdr>
                    <w:top w:val="none" w:sz="0" w:space="0" w:color="auto"/>
                    <w:left w:val="none" w:sz="0" w:space="0" w:color="auto"/>
                    <w:bottom w:val="none" w:sz="0" w:space="0" w:color="auto"/>
                    <w:right w:val="none" w:sz="0" w:space="0" w:color="auto"/>
                  </w:divBdr>
                </w:div>
              </w:divsChild>
            </w:div>
            <w:div w:id="16002498">
              <w:marLeft w:val="0"/>
              <w:marRight w:val="0"/>
              <w:marTop w:val="0"/>
              <w:marBottom w:val="0"/>
              <w:divBdr>
                <w:top w:val="none" w:sz="0" w:space="0" w:color="auto"/>
                <w:left w:val="none" w:sz="0" w:space="0" w:color="auto"/>
                <w:bottom w:val="none" w:sz="0" w:space="0" w:color="auto"/>
                <w:right w:val="none" w:sz="0" w:space="0" w:color="auto"/>
              </w:divBdr>
            </w:div>
            <w:div w:id="1952668936">
              <w:marLeft w:val="0"/>
              <w:marRight w:val="0"/>
              <w:marTop w:val="0"/>
              <w:marBottom w:val="0"/>
              <w:divBdr>
                <w:top w:val="none" w:sz="0" w:space="0" w:color="auto"/>
                <w:left w:val="none" w:sz="0" w:space="0" w:color="auto"/>
                <w:bottom w:val="none" w:sz="0" w:space="0" w:color="auto"/>
                <w:right w:val="none" w:sz="0" w:space="0" w:color="auto"/>
              </w:divBdr>
            </w:div>
            <w:div w:id="426967906">
              <w:marLeft w:val="0"/>
              <w:marRight w:val="0"/>
              <w:marTop w:val="0"/>
              <w:marBottom w:val="0"/>
              <w:divBdr>
                <w:top w:val="none" w:sz="0" w:space="0" w:color="auto"/>
                <w:left w:val="none" w:sz="0" w:space="0" w:color="auto"/>
                <w:bottom w:val="none" w:sz="0" w:space="0" w:color="auto"/>
                <w:right w:val="none" w:sz="0" w:space="0" w:color="auto"/>
              </w:divBdr>
            </w:div>
            <w:div w:id="1747681119">
              <w:marLeft w:val="0"/>
              <w:marRight w:val="0"/>
              <w:marTop w:val="0"/>
              <w:marBottom w:val="0"/>
              <w:divBdr>
                <w:top w:val="none" w:sz="0" w:space="0" w:color="auto"/>
                <w:left w:val="none" w:sz="0" w:space="0" w:color="auto"/>
                <w:bottom w:val="none" w:sz="0" w:space="0" w:color="auto"/>
                <w:right w:val="none" w:sz="0" w:space="0" w:color="auto"/>
              </w:divBdr>
              <w:divsChild>
                <w:div w:id="1190291042">
                  <w:marLeft w:val="0"/>
                  <w:marRight w:val="0"/>
                  <w:marTop w:val="0"/>
                  <w:marBottom w:val="0"/>
                  <w:divBdr>
                    <w:top w:val="none" w:sz="0" w:space="0" w:color="auto"/>
                    <w:left w:val="none" w:sz="0" w:space="0" w:color="auto"/>
                    <w:bottom w:val="none" w:sz="0" w:space="0" w:color="auto"/>
                    <w:right w:val="none" w:sz="0" w:space="0" w:color="auto"/>
                  </w:divBdr>
                  <w:divsChild>
                    <w:div w:id="139253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507036">
              <w:marLeft w:val="0"/>
              <w:marRight w:val="0"/>
              <w:marTop w:val="0"/>
              <w:marBottom w:val="0"/>
              <w:divBdr>
                <w:top w:val="none" w:sz="0" w:space="0" w:color="auto"/>
                <w:left w:val="none" w:sz="0" w:space="0" w:color="auto"/>
                <w:bottom w:val="none" w:sz="0" w:space="0" w:color="auto"/>
                <w:right w:val="none" w:sz="0" w:space="0" w:color="auto"/>
              </w:divBdr>
            </w:div>
            <w:div w:id="528371454">
              <w:marLeft w:val="0"/>
              <w:marRight w:val="0"/>
              <w:marTop w:val="0"/>
              <w:marBottom w:val="0"/>
              <w:divBdr>
                <w:top w:val="none" w:sz="0" w:space="0" w:color="auto"/>
                <w:left w:val="none" w:sz="0" w:space="0" w:color="auto"/>
                <w:bottom w:val="none" w:sz="0" w:space="0" w:color="auto"/>
                <w:right w:val="none" w:sz="0" w:space="0" w:color="auto"/>
              </w:divBdr>
            </w:div>
            <w:div w:id="843396021">
              <w:marLeft w:val="0"/>
              <w:marRight w:val="0"/>
              <w:marTop w:val="0"/>
              <w:marBottom w:val="0"/>
              <w:divBdr>
                <w:top w:val="none" w:sz="0" w:space="0" w:color="auto"/>
                <w:left w:val="none" w:sz="0" w:space="0" w:color="auto"/>
                <w:bottom w:val="none" w:sz="0" w:space="0" w:color="auto"/>
                <w:right w:val="none" w:sz="0" w:space="0" w:color="auto"/>
              </w:divBdr>
              <w:divsChild>
                <w:div w:id="1503276947">
                  <w:marLeft w:val="0"/>
                  <w:marRight w:val="0"/>
                  <w:marTop w:val="0"/>
                  <w:marBottom w:val="0"/>
                  <w:divBdr>
                    <w:top w:val="none" w:sz="0" w:space="0" w:color="auto"/>
                    <w:left w:val="none" w:sz="0" w:space="0" w:color="auto"/>
                    <w:bottom w:val="none" w:sz="0" w:space="0" w:color="auto"/>
                    <w:right w:val="none" w:sz="0" w:space="0" w:color="auto"/>
                  </w:divBdr>
                  <w:divsChild>
                    <w:div w:id="12658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502305">
              <w:marLeft w:val="0"/>
              <w:marRight w:val="0"/>
              <w:marTop w:val="0"/>
              <w:marBottom w:val="0"/>
              <w:divBdr>
                <w:top w:val="none" w:sz="0" w:space="0" w:color="auto"/>
                <w:left w:val="none" w:sz="0" w:space="0" w:color="auto"/>
                <w:bottom w:val="none" w:sz="0" w:space="0" w:color="auto"/>
                <w:right w:val="none" w:sz="0" w:space="0" w:color="auto"/>
              </w:divBdr>
            </w:div>
            <w:div w:id="1936359366">
              <w:marLeft w:val="0"/>
              <w:marRight w:val="0"/>
              <w:marTop w:val="0"/>
              <w:marBottom w:val="0"/>
              <w:divBdr>
                <w:top w:val="none" w:sz="0" w:space="0" w:color="auto"/>
                <w:left w:val="none" w:sz="0" w:space="0" w:color="auto"/>
                <w:bottom w:val="none" w:sz="0" w:space="0" w:color="auto"/>
                <w:right w:val="none" w:sz="0" w:space="0" w:color="auto"/>
              </w:divBdr>
            </w:div>
          </w:divsChild>
        </w:div>
        <w:div w:id="1757900502">
          <w:marLeft w:val="0"/>
          <w:marRight w:val="0"/>
          <w:marTop w:val="0"/>
          <w:marBottom w:val="0"/>
          <w:divBdr>
            <w:top w:val="none" w:sz="0" w:space="0" w:color="auto"/>
            <w:left w:val="none" w:sz="0" w:space="0" w:color="auto"/>
            <w:bottom w:val="none" w:sz="0" w:space="0" w:color="auto"/>
            <w:right w:val="none" w:sz="0" w:space="0" w:color="auto"/>
          </w:divBdr>
        </w:div>
        <w:div w:id="2015916256">
          <w:marLeft w:val="0"/>
          <w:marRight w:val="0"/>
          <w:marTop w:val="0"/>
          <w:marBottom w:val="0"/>
          <w:divBdr>
            <w:top w:val="none" w:sz="0" w:space="0" w:color="auto"/>
            <w:left w:val="none" w:sz="0" w:space="0" w:color="auto"/>
            <w:bottom w:val="none" w:sz="0" w:space="0" w:color="auto"/>
            <w:right w:val="none" w:sz="0" w:space="0" w:color="auto"/>
          </w:divBdr>
          <w:divsChild>
            <w:div w:id="780495603">
              <w:marLeft w:val="0"/>
              <w:marRight w:val="0"/>
              <w:marTop w:val="0"/>
              <w:marBottom w:val="0"/>
              <w:divBdr>
                <w:top w:val="none" w:sz="0" w:space="0" w:color="auto"/>
                <w:left w:val="none" w:sz="0" w:space="0" w:color="auto"/>
                <w:bottom w:val="none" w:sz="0" w:space="0" w:color="auto"/>
                <w:right w:val="none" w:sz="0" w:space="0" w:color="auto"/>
              </w:divBdr>
            </w:div>
            <w:div w:id="180318398">
              <w:marLeft w:val="0"/>
              <w:marRight w:val="0"/>
              <w:marTop w:val="0"/>
              <w:marBottom w:val="0"/>
              <w:divBdr>
                <w:top w:val="none" w:sz="0" w:space="0" w:color="auto"/>
                <w:left w:val="none" w:sz="0" w:space="0" w:color="auto"/>
                <w:bottom w:val="none" w:sz="0" w:space="0" w:color="auto"/>
                <w:right w:val="none" w:sz="0" w:space="0" w:color="auto"/>
              </w:divBdr>
            </w:div>
            <w:div w:id="2064788756">
              <w:marLeft w:val="0"/>
              <w:marRight w:val="0"/>
              <w:marTop w:val="0"/>
              <w:marBottom w:val="0"/>
              <w:divBdr>
                <w:top w:val="none" w:sz="0" w:space="0" w:color="auto"/>
                <w:left w:val="none" w:sz="0" w:space="0" w:color="auto"/>
                <w:bottom w:val="none" w:sz="0" w:space="0" w:color="auto"/>
                <w:right w:val="none" w:sz="0" w:space="0" w:color="auto"/>
              </w:divBdr>
              <w:divsChild>
                <w:div w:id="894242753">
                  <w:marLeft w:val="0"/>
                  <w:marRight w:val="0"/>
                  <w:marTop w:val="0"/>
                  <w:marBottom w:val="0"/>
                  <w:divBdr>
                    <w:top w:val="none" w:sz="0" w:space="0" w:color="auto"/>
                    <w:left w:val="none" w:sz="0" w:space="0" w:color="auto"/>
                    <w:bottom w:val="none" w:sz="0" w:space="0" w:color="auto"/>
                    <w:right w:val="none" w:sz="0" w:space="0" w:color="auto"/>
                  </w:divBdr>
                  <w:divsChild>
                    <w:div w:id="119291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335426">
              <w:marLeft w:val="0"/>
              <w:marRight w:val="0"/>
              <w:marTop w:val="0"/>
              <w:marBottom w:val="0"/>
              <w:divBdr>
                <w:top w:val="none" w:sz="0" w:space="0" w:color="auto"/>
                <w:left w:val="none" w:sz="0" w:space="0" w:color="auto"/>
                <w:bottom w:val="none" w:sz="0" w:space="0" w:color="auto"/>
                <w:right w:val="none" w:sz="0" w:space="0" w:color="auto"/>
              </w:divBdr>
              <w:divsChild>
                <w:div w:id="249967669">
                  <w:marLeft w:val="0"/>
                  <w:marRight w:val="0"/>
                  <w:marTop w:val="0"/>
                  <w:marBottom w:val="0"/>
                  <w:divBdr>
                    <w:top w:val="none" w:sz="0" w:space="0" w:color="auto"/>
                    <w:left w:val="none" w:sz="0" w:space="0" w:color="auto"/>
                    <w:bottom w:val="none" w:sz="0" w:space="0" w:color="auto"/>
                    <w:right w:val="none" w:sz="0" w:space="0" w:color="auto"/>
                  </w:divBdr>
                  <w:divsChild>
                    <w:div w:id="201530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399866">
              <w:marLeft w:val="0"/>
              <w:marRight w:val="0"/>
              <w:marTop w:val="0"/>
              <w:marBottom w:val="0"/>
              <w:divBdr>
                <w:top w:val="none" w:sz="0" w:space="0" w:color="auto"/>
                <w:left w:val="none" w:sz="0" w:space="0" w:color="auto"/>
                <w:bottom w:val="none" w:sz="0" w:space="0" w:color="auto"/>
                <w:right w:val="none" w:sz="0" w:space="0" w:color="auto"/>
              </w:divBdr>
              <w:divsChild>
                <w:div w:id="393353063">
                  <w:marLeft w:val="0"/>
                  <w:marRight w:val="0"/>
                  <w:marTop w:val="0"/>
                  <w:marBottom w:val="0"/>
                  <w:divBdr>
                    <w:top w:val="none" w:sz="0" w:space="0" w:color="auto"/>
                    <w:left w:val="none" w:sz="0" w:space="0" w:color="auto"/>
                    <w:bottom w:val="none" w:sz="0" w:space="0" w:color="auto"/>
                    <w:right w:val="none" w:sz="0" w:space="0" w:color="auto"/>
                  </w:divBdr>
                  <w:divsChild>
                    <w:div w:id="175007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680172">
              <w:marLeft w:val="0"/>
              <w:marRight w:val="0"/>
              <w:marTop w:val="0"/>
              <w:marBottom w:val="0"/>
              <w:divBdr>
                <w:top w:val="none" w:sz="0" w:space="0" w:color="auto"/>
                <w:left w:val="none" w:sz="0" w:space="0" w:color="auto"/>
                <w:bottom w:val="none" w:sz="0" w:space="0" w:color="auto"/>
                <w:right w:val="none" w:sz="0" w:space="0" w:color="auto"/>
              </w:divBdr>
              <w:divsChild>
                <w:div w:id="1495100305">
                  <w:marLeft w:val="0"/>
                  <w:marRight w:val="0"/>
                  <w:marTop w:val="0"/>
                  <w:marBottom w:val="0"/>
                  <w:divBdr>
                    <w:top w:val="none" w:sz="0" w:space="0" w:color="auto"/>
                    <w:left w:val="none" w:sz="0" w:space="0" w:color="auto"/>
                    <w:bottom w:val="none" w:sz="0" w:space="0" w:color="auto"/>
                    <w:right w:val="none" w:sz="0" w:space="0" w:color="auto"/>
                  </w:divBdr>
                  <w:divsChild>
                    <w:div w:id="12740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017370">
              <w:marLeft w:val="0"/>
              <w:marRight w:val="0"/>
              <w:marTop w:val="0"/>
              <w:marBottom w:val="0"/>
              <w:divBdr>
                <w:top w:val="none" w:sz="0" w:space="0" w:color="auto"/>
                <w:left w:val="none" w:sz="0" w:space="0" w:color="auto"/>
                <w:bottom w:val="none" w:sz="0" w:space="0" w:color="auto"/>
                <w:right w:val="none" w:sz="0" w:space="0" w:color="auto"/>
              </w:divBdr>
              <w:divsChild>
                <w:div w:id="2083094297">
                  <w:marLeft w:val="0"/>
                  <w:marRight w:val="0"/>
                  <w:marTop w:val="0"/>
                  <w:marBottom w:val="0"/>
                  <w:divBdr>
                    <w:top w:val="none" w:sz="0" w:space="0" w:color="auto"/>
                    <w:left w:val="none" w:sz="0" w:space="0" w:color="auto"/>
                    <w:bottom w:val="none" w:sz="0" w:space="0" w:color="auto"/>
                    <w:right w:val="none" w:sz="0" w:space="0" w:color="auto"/>
                  </w:divBdr>
                  <w:divsChild>
                    <w:div w:id="153623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10613">
              <w:marLeft w:val="0"/>
              <w:marRight w:val="0"/>
              <w:marTop w:val="0"/>
              <w:marBottom w:val="0"/>
              <w:divBdr>
                <w:top w:val="none" w:sz="0" w:space="0" w:color="auto"/>
                <w:left w:val="none" w:sz="0" w:space="0" w:color="auto"/>
                <w:bottom w:val="none" w:sz="0" w:space="0" w:color="auto"/>
                <w:right w:val="none" w:sz="0" w:space="0" w:color="auto"/>
              </w:divBdr>
              <w:divsChild>
                <w:div w:id="423770616">
                  <w:marLeft w:val="0"/>
                  <w:marRight w:val="0"/>
                  <w:marTop w:val="0"/>
                  <w:marBottom w:val="0"/>
                  <w:divBdr>
                    <w:top w:val="none" w:sz="0" w:space="0" w:color="auto"/>
                    <w:left w:val="none" w:sz="0" w:space="0" w:color="auto"/>
                    <w:bottom w:val="none" w:sz="0" w:space="0" w:color="auto"/>
                    <w:right w:val="none" w:sz="0" w:space="0" w:color="auto"/>
                  </w:divBdr>
                  <w:divsChild>
                    <w:div w:id="140935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761531">
          <w:marLeft w:val="0"/>
          <w:marRight w:val="0"/>
          <w:marTop w:val="0"/>
          <w:marBottom w:val="0"/>
          <w:divBdr>
            <w:top w:val="none" w:sz="0" w:space="0" w:color="auto"/>
            <w:left w:val="none" w:sz="0" w:space="0" w:color="auto"/>
            <w:bottom w:val="none" w:sz="0" w:space="0" w:color="auto"/>
            <w:right w:val="none" w:sz="0" w:space="0" w:color="auto"/>
          </w:divBdr>
        </w:div>
        <w:div w:id="1805153753">
          <w:marLeft w:val="0"/>
          <w:marRight w:val="0"/>
          <w:marTop w:val="0"/>
          <w:marBottom w:val="0"/>
          <w:divBdr>
            <w:top w:val="none" w:sz="0" w:space="0" w:color="auto"/>
            <w:left w:val="none" w:sz="0" w:space="0" w:color="auto"/>
            <w:bottom w:val="none" w:sz="0" w:space="0" w:color="auto"/>
            <w:right w:val="none" w:sz="0" w:space="0" w:color="auto"/>
          </w:divBdr>
          <w:divsChild>
            <w:div w:id="699939983">
              <w:marLeft w:val="0"/>
              <w:marRight w:val="0"/>
              <w:marTop w:val="0"/>
              <w:marBottom w:val="0"/>
              <w:divBdr>
                <w:top w:val="none" w:sz="0" w:space="0" w:color="auto"/>
                <w:left w:val="none" w:sz="0" w:space="0" w:color="auto"/>
                <w:bottom w:val="none" w:sz="0" w:space="0" w:color="auto"/>
                <w:right w:val="none" w:sz="0" w:space="0" w:color="auto"/>
              </w:divBdr>
            </w:div>
            <w:div w:id="1493835420">
              <w:marLeft w:val="0"/>
              <w:marRight w:val="0"/>
              <w:marTop w:val="0"/>
              <w:marBottom w:val="0"/>
              <w:divBdr>
                <w:top w:val="none" w:sz="0" w:space="0" w:color="auto"/>
                <w:left w:val="none" w:sz="0" w:space="0" w:color="auto"/>
                <w:bottom w:val="none" w:sz="0" w:space="0" w:color="auto"/>
                <w:right w:val="none" w:sz="0" w:space="0" w:color="auto"/>
              </w:divBdr>
              <w:divsChild>
                <w:div w:id="419452216">
                  <w:marLeft w:val="0"/>
                  <w:marRight w:val="0"/>
                  <w:marTop w:val="0"/>
                  <w:marBottom w:val="0"/>
                  <w:divBdr>
                    <w:top w:val="none" w:sz="0" w:space="0" w:color="auto"/>
                    <w:left w:val="none" w:sz="0" w:space="0" w:color="auto"/>
                    <w:bottom w:val="none" w:sz="0" w:space="0" w:color="auto"/>
                    <w:right w:val="none" w:sz="0" w:space="0" w:color="auto"/>
                  </w:divBdr>
                  <w:divsChild>
                    <w:div w:id="154097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741680">
              <w:marLeft w:val="0"/>
              <w:marRight w:val="0"/>
              <w:marTop w:val="0"/>
              <w:marBottom w:val="0"/>
              <w:divBdr>
                <w:top w:val="none" w:sz="0" w:space="0" w:color="auto"/>
                <w:left w:val="none" w:sz="0" w:space="0" w:color="auto"/>
                <w:bottom w:val="none" w:sz="0" w:space="0" w:color="auto"/>
                <w:right w:val="none" w:sz="0" w:space="0" w:color="auto"/>
              </w:divBdr>
              <w:divsChild>
                <w:div w:id="907306833">
                  <w:marLeft w:val="0"/>
                  <w:marRight w:val="0"/>
                  <w:marTop w:val="0"/>
                  <w:marBottom w:val="0"/>
                  <w:divBdr>
                    <w:top w:val="none" w:sz="0" w:space="0" w:color="auto"/>
                    <w:left w:val="none" w:sz="0" w:space="0" w:color="auto"/>
                    <w:bottom w:val="none" w:sz="0" w:space="0" w:color="auto"/>
                    <w:right w:val="none" w:sz="0" w:space="0" w:color="auto"/>
                  </w:divBdr>
                  <w:divsChild>
                    <w:div w:id="1154763409">
                      <w:marLeft w:val="0"/>
                      <w:marRight w:val="0"/>
                      <w:marTop w:val="0"/>
                      <w:marBottom w:val="0"/>
                      <w:divBdr>
                        <w:top w:val="none" w:sz="0" w:space="0" w:color="auto"/>
                        <w:left w:val="none" w:sz="0" w:space="0" w:color="auto"/>
                        <w:bottom w:val="none" w:sz="0" w:space="0" w:color="auto"/>
                        <w:right w:val="none" w:sz="0" w:space="0" w:color="auto"/>
                      </w:divBdr>
                      <w:divsChild>
                        <w:div w:id="1756897611">
                          <w:marLeft w:val="0"/>
                          <w:marRight w:val="0"/>
                          <w:marTop w:val="0"/>
                          <w:marBottom w:val="0"/>
                          <w:divBdr>
                            <w:top w:val="none" w:sz="0" w:space="0" w:color="auto"/>
                            <w:left w:val="none" w:sz="0" w:space="0" w:color="auto"/>
                            <w:bottom w:val="none" w:sz="0" w:space="0" w:color="auto"/>
                            <w:right w:val="none" w:sz="0" w:space="0" w:color="auto"/>
                          </w:divBdr>
                          <w:divsChild>
                            <w:div w:id="1749308738">
                              <w:marLeft w:val="0"/>
                              <w:marRight w:val="0"/>
                              <w:marTop w:val="0"/>
                              <w:marBottom w:val="0"/>
                              <w:divBdr>
                                <w:top w:val="none" w:sz="0" w:space="0" w:color="auto"/>
                                <w:left w:val="none" w:sz="0" w:space="0" w:color="auto"/>
                                <w:bottom w:val="none" w:sz="0" w:space="0" w:color="auto"/>
                                <w:right w:val="none" w:sz="0" w:space="0" w:color="auto"/>
                              </w:divBdr>
                              <w:divsChild>
                                <w:div w:id="616720277">
                                  <w:marLeft w:val="0"/>
                                  <w:marRight w:val="0"/>
                                  <w:marTop w:val="0"/>
                                  <w:marBottom w:val="0"/>
                                  <w:divBdr>
                                    <w:top w:val="none" w:sz="0" w:space="0" w:color="auto"/>
                                    <w:left w:val="none" w:sz="0" w:space="0" w:color="auto"/>
                                    <w:bottom w:val="none" w:sz="0" w:space="0" w:color="auto"/>
                                    <w:right w:val="none" w:sz="0" w:space="0" w:color="auto"/>
                                  </w:divBdr>
                                  <w:divsChild>
                                    <w:div w:id="151126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2658636">
          <w:marLeft w:val="0"/>
          <w:marRight w:val="0"/>
          <w:marTop w:val="0"/>
          <w:marBottom w:val="0"/>
          <w:divBdr>
            <w:top w:val="none" w:sz="0" w:space="0" w:color="auto"/>
            <w:left w:val="none" w:sz="0" w:space="0" w:color="auto"/>
            <w:bottom w:val="none" w:sz="0" w:space="0" w:color="auto"/>
            <w:right w:val="none" w:sz="0" w:space="0" w:color="auto"/>
          </w:divBdr>
          <w:divsChild>
            <w:div w:id="1643120493">
              <w:marLeft w:val="0"/>
              <w:marRight w:val="0"/>
              <w:marTop w:val="0"/>
              <w:marBottom w:val="0"/>
              <w:divBdr>
                <w:top w:val="none" w:sz="0" w:space="0" w:color="auto"/>
                <w:left w:val="none" w:sz="0" w:space="0" w:color="auto"/>
                <w:bottom w:val="none" w:sz="0" w:space="0" w:color="auto"/>
                <w:right w:val="none" w:sz="0" w:space="0" w:color="auto"/>
              </w:divBdr>
              <w:divsChild>
                <w:div w:id="617025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2564">
          <w:marLeft w:val="0"/>
          <w:marRight w:val="0"/>
          <w:marTop w:val="0"/>
          <w:marBottom w:val="0"/>
          <w:divBdr>
            <w:top w:val="none" w:sz="0" w:space="0" w:color="auto"/>
            <w:left w:val="none" w:sz="0" w:space="0" w:color="auto"/>
            <w:bottom w:val="none" w:sz="0" w:space="0" w:color="auto"/>
            <w:right w:val="none" w:sz="0" w:space="0" w:color="auto"/>
          </w:divBdr>
        </w:div>
        <w:div w:id="2086173795">
          <w:marLeft w:val="0"/>
          <w:marRight w:val="0"/>
          <w:marTop w:val="0"/>
          <w:marBottom w:val="0"/>
          <w:divBdr>
            <w:top w:val="none" w:sz="0" w:space="0" w:color="auto"/>
            <w:left w:val="none" w:sz="0" w:space="0" w:color="auto"/>
            <w:bottom w:val="none" w:sz="0" w:space="0" w:color="auto"/>
            <w:right w:val="none" w:sz="0" w:space="0" w:color="auto"/>
          </w:divBdr>
        </w:div>
        <w:div w:id="2121954064">
          <w:marLeft w:val="0"/>
          <w:marRight w:val="0"/>
          <w:marTop w:val="0"/>
          <w:marBottom w:val="0"/>
          <w:divBdr>
            <w:top w:val="none" w:sz="0" w:space="0" w:color="auto"/>
            <w:left w:val="none" w:sz="0" w:space="0" w:color="auto"/>
            <w:bottom w:val="none" w:sz="0" w:space="0" w:color="auto"/>
            <w:right w:val="none" w:sz="0" w:space="0" w:color="auto"/>
          </w:divBdr>
          <w:divsChild>
            <w:div w:id="825972932">
              <w:marLeft w:val="0"/>
              <w:marRight w:val="0"/>
              <w:marTop w:val="0"/>
              <w:marBottom w:val="0"/>
              <w:divBdr>
                <w:top w:val="none" w:sz="0" w:space="0" w:color="auto"/>
                <w:left w:val="none" w:sz="0" w:space="0" w:color="auto"/>
                <w:bottom w:val="none" w:sz="0" w:space="0" w:color="auto"/>
                <w:right w:val="none" w:sz="0" w:space="0" w:color="auto"/>
              </w:divBdr>
              <w:divsChild>
                <w:div w:id="731781717">
                  <w:marLeft w:val="0"/>
                  <w:marRight w:val="0"/>
                  <w:marTop w:val="0"/>
                  <w:marBottom w:val="0"/>
                  <w:divBdr>
                    <w:top w:val="none" w:sz="0" w:space="0" w:color="auto"/>
                    <w:left w:val="none" w:sz="0" w:space="0" w:color="auto"/>
                    <w:bottom w:val="none" w:sz="0" w:space="0" w:color="auto"/>
                    <w:right w:val="none" w:sz="0" w:space="0" w:color="auto"/>
                  </w:divBdr>
                  <w:divsChild>
                    <w:div w:id="28122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529859">
          <w:marLeft w:val="0"/>
          <w:marRight w:val="0"/>
          <w:marTop w:val="0"/>
          <w:marBottom w:val="0"/>
          <w:divBdr>
            <w:top w:val="none" w:sz="0" w:space="0" w:color="auto"/>
            <w:left w:val="none" w:sz="0" w:space="0" w:color="auto"/>
            <w:bottom w:val="none" w:sz="0" w:space="0" w:color="auto"/>
            <w:right w:val="none" w:sz="0" w:space="0" w:color="auto"/>
          </w:divBdr>
        </w:div>
        <w:div w:id="573929567">
          <w:marLeft w:val="0"/>
          <w:marRight w:val="0"/>
          <w:marTop w:val="0"/>
          <w:marBottom w:val="0"/>
          <w:divBdr>
            <w:top w:val="none" w:sz="0" w:space="0" w:color="auto"/>
            <w:left w:val="none" w:sz="0" w:space="0" w:color="auto"/>
            <w:bottom w:val="none" w:sz="0" w:space="0" w:color="auto"/>
            <w:right w:val="none" w:sz="0" w:space="0" w:color="auto"/>
          </w:divBdr>
        </w:div>
        <w:div w:id="1590041015">
          <w:marLeft w:val="0"/>
          <w:marRight w:val="0"/>
          <w:marTop w:val="0"/>
          <w:marBottom w:val="0"/>
          <w:divBdr>
            <w:top w:val="none" w:sz="0" w:space="0" w:color="auto"/>
            <w:left w:val="none" w:sz="0" w:space="0" w:color="auto"/>
            <w:bottom w:val="none" w:sz="0" w:space="0" w:color="auto"/>
            <w:right w:val="none" w:sz="0" w:space="0" w:color="auto"/>
          </w:divBdr>
          <w:divsChild>
            <w:div w:id="1909656342">
              <w:marLeft w:val="0"/>
              <w:marRight w:val="0"/>
              <w:marTop w:val="0"/>
              <w:marBottom w:val="0"/>
              <w:divBdr>
                <w:top w:val="none" w:sz="0" w:space="0" w:color="auto"/>
                <w:left w:val="none" w:sz="0" w:space="0" w:color="auto"/>
                <w:bottom w:val="none" w:sz="0" w:space="0" w:color="auto"/>
                <w:right w:val="none" w:sz="0" w:space="0" w:color="auto"/>
              </w:divBdr>
            </w:div>
          </w:divsChild>
        </w:div>
        <w:div w:id="1989287899">
          <w:marLeft w:val="0"/>
          <w:marRight w:val="0"/>
          <w:marTop w:val="0"/>
          <w:marBottom w:val="0"/>
          <w:divBdr>
            <w:top w:val="none" w:sz="0" w:space="0" w:color="auto"/>
            <w:left w:val="none" w:sz="0" w:space="0" w:color="auto"/>
            <w:bottom w:val="none" w:sz="0" w:space="0" w:color="auto"/>
            <w:right w:val="none" w:sz="0" w:space="0" w:color="auto"/>
          </w:divBdr>
          <w:divsChild>
            <w:div w:id="732504780">
              <w:marLeft w:val="0"/>
              <w:marRight w:val="0"/>
              <w:marTop w:val="0"/>
              <w:marBottom w:val="0"/>
              <w:divBdr>
                <w:top w:val="none" w:sz="0" w:space="0" w:color="auto"/>
                <w:left w:val="none" w:sz="0" w:space="0" w:color="auto"/>
                <w:bottom w:val="none" w:sz="0" w:space="0" w:color="auto"/>
                <w:right w:val="none" w:sz="0" w:space="0" w:color="auto"/>
              </w:divBdr>
              <w:divsChild>
                <w:div w:id="995570112">
                  <w:marLeft w:val="0"/>
                  <w:marRight w:val="0"/>
                  <w:marTop w:val="0"/>
                  <w:marBottom w:val="0"/>
                  <w:divBdr>
                    <w:top w:val="none" w:sz="0" w:space="0" w:color="auto"/>
                    <w:left w:val="none" w:sz="0" w:space="0" w:color="auto"/>
                    <w:bottom w:val="none" w:sz="0" w:space="0" w:color="auto"/>
                    <w:right w:val="none" w:sz="0" w:space="0" w:color="auto"/>
                  </w:divBdr>
                </w:div>
                <w:div w:id="455760893">
                  <w:marLeft w:val="0"/>
                  <w:marRight w:val="0"/>
                  <w:marTop w:val="0"/>
                  <w:marBottom w:val="0"/>
                  <w:divBdr>
                    <w:top w:val="none" w:sz="0" w:space="0" w:color="auto"/>
                    <w:left w:val="none" w:sz="0" w:space="0" w:color="auto"/>
                    <w:bottom w:val="none" w:sz="0" w:space="0" w:color="auto"/>
                    <w:right w:val="none" w:sz="0" w:space="0" w:color="auto"/>
                  </w:divBdr>
                </w:div>
                <w:div w:id="55774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010222">
          <w:marLeft w:val="0"/>
          <w:marRight w:val="0"/>
          <w:marTop w:val="0"/>
          <w:marBottom w:val="0"/>
          <w:divBdr>
            <w:top w:val="none" w:sz="0" w:space="0" w:color="auto"/>
            <w:left w:val="none" w:sz="0" w:space="0" w:color="auto"/>
            <w:bottom w:val="none" w:sz="0" w:space="0" w:color="auto"/>
            <w:right w:val="none" w:sz="0" w:space="0" w:color="auto"/>
          </w:divBdr>
        </w:div>
        <w:div w:id="862742518">
          <w:marLeft w:val="0"/>
          <w:marRight w:val="0"/>
          <w:marTop w:val="0"/>
          <w:marBottom w:val="0"/>
          <w:divBdr>
            <w:top w:val="none" w:sz="0" w:space="0" w:color="auto"/>
            <w:left w:val="none" w:sz="0" w:space="0" w:color="auto"/>
            <w:bottom w:val="none" w:sz="0" w:space="0" w:color="auto"/>
            <w:right w:val="none" w:sz="0" w:space="0" w:color="auto"/>
          </w:divBdr>
        </w:div>
        <w:div w:id="1558392123">
          <w:marLeft w:val="0"/>
          <w:marRight w:val="0"/>
          <w:marTop w:val="0"/>
          <w:marBottom w:val="0"/>
          <w:divBdr>
            <w:top w:val="none" w:sz="0" w:space="0" w:color="auto"/>
            <w:left w:val="none" w:sz="0" w:space="0" w:color="auto"/>
            <w:bottom w:val="none" w:sz="0" w:space="0" w:color="auto"/>
            <w:right w:val="none" w:sz="0" w:space="0" w:color="auto"/>
          </w:divBdr>
        </w:div>
        <w:div w:id="919020163">
          <w:marLeft w:val="0"/>
          <w:marRight w:val="0"/>
          <w:marTop w:val="0"/>
          <w:marBottom w:val="0"/>
          <w:divBdr>
            <w:top w:val="none" w:sz="0" w:space="0" w:color="auto"/>
            <w:left w:val="none" w:sz="0" w:space="0" w:color="auto"/>
            <w:bottom w:val="none" w:sz="0" w:space="0" w:color="auto"/>
            <w:right w:val="none" w:sz="0" w:space="0" w:color="auto"/>
          </w:divBdr>
        </w:div>
        <w:div w:id="2090735806">
          <w:marLeft w:val="0"/>
          <w:marRight w:val="0"/>
          <w:marTop w:val="0"/>
          <w:marBottom w:val="0"/>
          <w:divBdr>
            <w:top w:val="none" w:sz="0" w:space="0" w:color="auto"/>
            <w:left w:val="none" w:sz="0" w:space="0" w:color="auto"/>
            <w:bottom w:val="none" w:sz="0" w:space="0" w:color="auto"/>
            <w:right w:val="none" w:sz="0" w:space="0" w:color="auto"/>
          </w:divBdr>
        </w:div>
        <w:div w:id="1354190665">
          <w:marLeft w:val="0"/>
          <w:marRight w:val="0"/>
          <w:marTop w:val="0"/>
          <w:marBottom w:val="0"/>
          <w:divBdr>
            <w:top w:val="none" w:sz="0" w:space="0" w:color="auto"/>
            <w:left w:val="none" w:sz="0" w:space="0" w:color="auto"/>
            <w:bottom w:val="none" w:sz="0" w:space="0" w:color="auto"/>
            <w:right w:val="none" w:sz="0" w:space="0" w:color="auto"/>
          </w:divBdr>
        </w:div>
        <w:div w:id="1128208512">
          <w:marLeft w:val="0"/>
          <w:marRight w:val="0"/>
          <w:marTop w:val="0"/>
          <w:marBottom w:val="0"/>
          <w:divBdr>
            <w:top w:val="none" w:sz="0" w:space="0" w:color="auto"/>
            <w:left w:val="none" w:sz="0" w:space="0" w:color="auto"/>
            <w:bottom w:val="none" w:sz="0" w:space="0" w:color="auto"/>
            <w:right w:val="none" w:sz="0" w:space="0" w:color="auto"/>
          </w:divBdr>
        </w:div>
        <w:div w:id="1810902807">
          <w:marLeft w:val="0"/>
          <w:marRight w:val="0"/>
          <w:marTop w:val="0"/>
          <w:marBottom w:val="0"/>
          <w:divBdr>
            <w:top w:val="none" w:sz="0" w:space="0" w:color="auto"/>
            <w:left w:val="none" w:sz="0" w:space="0" w:color="auto"/>
            <w:bottom w:val="none" w:sz="0" w:space="0" w:color="auto"/>
            <w:right w:val="none" w:sz="0" w:space="0" w:color="auto"/>
          </w:divBdr>
        </w:div>
        <w:div w:id="390688701">
          <w:marLeft w:val="0"/>
          <w:marRight w:val="0"/>
          <w:marTop w:val="0"/>
          <w:marBottom w:val="0"/>
          <w:divBdr>
            <w:top w:val="none" w:sz="0" w:space="0" w:color="auto"/>
            <w:left w:val="none" w:sz="0" w:space="0" w:color="auto"/>
            <w:bottom w:val="none" w:sz="0" w:space="0" w:color="auto"/>
            <w:right w:val="none" w:sz="0" w:space="0" w:color="auto"/>
          </w:divBdr>
        </w:div>
        <w:div w:id="2008942377">
          <w:marLeft w:val="0"/>
          <w:marRight w:val="0"/>
          <w:marTop w:val="0"/>
          <w:marBottom w:val="0"/>
          <w:divBdr>
            <w:top w:val="none" w:sz="0" w:space="0" w:color="auto"/>
            <w:left w:val="none" w:sz="0" w:space="0" w:color="auto"/>
            <w:bottom w:val="none" w:sz="0" w:space="0" w:color="auto"/>
            <w:right w:val="none" w:sz="0" w:space="0" w:color="auto"/>
          </w:divBdr>
          <w:divsChild>
            <w:div w:id="1822430186">
              <w:marLeft w:val="0"/>
              <w:marRight w:val="0"/>
              <w:marTop w:val="0"/>
              <w:marBottom w:val="0"/>
              <w:divBdr>
                <w:top w:val="none" w:sz="0" w:space="0" w:color="auto"/>
                <w:left w:val="none" w:sz="0" w:space="0" w:color="auto"/>
                <w:bottom w:val="none" w:sz="0" w:space="0" w:color="auto"/>
                <w:right w:val="none" w:sz="0" w:space="0" w:color="auto"/>
              </w:divBdr>
              <w:divsChild>
                <w:div w:id="1458260079">
                  <w:marLeft w:val="0"/>
                  <w:marRight w:val="0"/>
                  <w:marTop w:val="0"/>
                  <w:marBottom w:val="0"/>
                  <w:divBdr>
                    <w:top w:val="none" w:sz="0" w:space="0" w:color="auto"/>
                    <w:left w:val="none" w:sz="0" w:space="0" w:color="auto"/>
                    <w:bottom w:val="none" w:sz="0" w:space="0" w:color="auto"/>
                    <w:right w:val="none" w:sz="0" w:space="0" w:color="auto"/>
                  </w:divBdr>
                  <w:divsChild>
                    <w:div w:id="102093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248545">
          <w:marLeft w:val="0"/>
          <w:marRight w:val="0"/>
          <w:marTop w:val="0"/>
          <w:marBottom w:val="0"/>
          <w:divBdr>
            <w:top w:val="none" w:sz="0" w:space="0" w:color="auto"/>
            <w:left w:val="none" w:sz="0" w:space="0" w:color="auto"/>
            <w:bottom w:val="none" w:sz="0" w:space="0" w:color="auto"/>
            <w:right w:val="none" w:sz="0" w:space="0" w:color="auto"/>
          </w:divBdr>
        </w:div>
        <w:div w:id="229314103">
          <w:marLeft w:val="0"/>
          <w:marRight w:val="0"/>
          <w:marTop w:val="0"/>
          <w:marBottom w:val="0"/>
          <w:divBdr>
            <w:top w:val="none" w:sz="0" w:space="0" w:color="auto"/>
            <w:left w:val="none" w:sz="0" w:space="0" w:color="auto"/>
            <w:bottom w:val="none" w:sz="0" w:space="0" w:color="auto"/>
            <w:right w:val="none" w:sz="0" w:space="0" w:color="auto"/>
          </w:divBdr>
          <w:divsChild>
            <w:div w:id="172888379">
              <w:marLeft w:val="0"/>
              <w:marRight w:val="0"/>
              <w:marTop w:val="0"/>
              <w:marBottom w:val="0"/>
              <w:divBdr>
                <w:top w:val="none" w:sz="0" w:space="0" w:color="auto"/>
                <w:left w:val="none" w:sz="0" w:space="0" w:color="auto"/>
                <w:bottom w:val="none" w:sz="0" w:space="0" w:color="auto"/>
                <w:right w:val="none" w:sz="0" w:space="0" w:color="auto"/>
              </w:divBdr>
            </w:div>
            <w:div w:id="268778535">
              <w:marLeft w:val="0"/>
              <w:marRight w:val="0"/>
              <w:marTop w:val="0"/>
              <w:marBottom w:val="0"/>
              <w:divBdr>
                <w:top w:val="none" w:sz="0" w:space="0" w:color="auto"/>
                <w:left w:val="none" w:sz="0" w:space="0" w:color="auto"/>
                <w:bottom w:val="none" w:sz="0" w:space="0" w:color="auto"/>
                <w:right w:val="none" w:sz="0" w:space="0" w:color="auto"/>
              </w:divBdr>
            </w:div>
            <w:div w:id="1093235910">
              <w:marLeft w:val="0"/>
              <w:marRight w:val="0"/>
              <w:marTop w:val="0"/>
              <w:marBottom w:val="0"/>
              <w:divBdr>
                <w:top w:val="none" w:sz="0" w:space="0" w:color="auto"/>
                <w:left w:val="none" w:sz="0" w:space="0" w:color="auto"/>
                <w:bottom w:val="none" w:sz="0" w:space="0" w:color="auto"/>
                <w:right w:val="none" w:sz="0" w:space="0" w:color="auto"/>
              </w:divBdr>
            </w:div>
            <w:div w:id="902570220">
              <w:marLeft w:val="0"/>
              <w:marRight w:val="0"/>
              <w:marTop w:val="0"/>
              <w:marBottom w:val="0"/>
              <w:divBdr>
                <w:top w:val="none" w:sz="0" w:space="0" w:color="auto"/>
                <w:left w:val="none" w:sz="0" w:space="0" w:color="auto"/>
                <w:bottom w:val="none" w:sz="0" w:space="0" w:color="auto"/>
                <w:right w:val="none" w:sz="0" w:space="0" w:color="auto"/>
              </w:divBdr>
              <w:divsChild>
                <w:div w:id="588973361">
                  <w:marLeft w:val="0"/>
                  <w:marRight w:val="0"/>
                  <w:marTop w:val="0"/>
                  <w:marBottom w:val="0"/>
                  <w:divBdr>
                    <w:top w:val="none" w:sz="0" w:space="0" w:color="auto"/>
                    <w:left w:val="none" w:sz="0" w:space="0" w:color="auto"/>
                    <w:bottom w:val="none" w:sz="0" w:space="0" w:color="auto"/>
                    <w:right w:val="none" w:sz="0" w:space="0" w:color="auto"/>
                  </w:divBdr>
                  <w:divsChild>
                    <w:div w:id="209794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650224">
          <w:marLeft w:val="0"/>
          <w:marRight w:val="0"/>
          <w:marTop w:val="0"/>
          <w:marBottom w:val="0"/>
          <w:divBdr>
            <w:top w:val="none" w:sz="0" w:space="0" w:color="auto"/>
            <w:left w:val="none" w:sz="0" w:space="0" w:color="auto"/>
            <w:bottom w:val="none" w:sz="0" w:space="0" w:color="auto"/>
            <w:right w:val="none" w:sz="0" w:space="0" w:color="auto"/>
          </w:divBdr>
        </w:div>
        <w:div w:id="295989315">
          <w:marLeft w:val="0"/>
          <w:marRight w:val="0"/>
          <w:marTop w:val="0"/>
          <w:marBottom w:val="0"/>
          <w:divBdr>
            <w:top w:val="none" w:sz="0" w:space="0" w:color="auto"/>
            <w:left w:val="none" w:sz="0" w:space="0" w:color="auto"/>
            <w:bottom w:val="none" w:sz="0" w:space="0" w:color="auto"/>
            <w:right w:val="none" w:sz="0" w:space="0" w:color="auto"/>
          </w:divBdr>
          <w:divsChild>
            <w:div w:id="996568602">
              <w:marLeft w:val="0"/>
              <w:marRight w:val="0"/>
              <w:marTop w:val="0"/>
              <w:marBottom w:val="0"/>
              <w:divBdr>
                <w:top w:val="none" w:sz="0" w:space="0" w:color="auto"/>
                <w:left w:val="none" w:sz="0" w:space="0" w:color="auto"/>
                <w:bottom w:val="none" w:sz="0" w:space="0" w:color="auto"/>
                <w:right w:val="none" w:sz="0" w:space="0" w:color="auto"/>
              </w:divBdr>
              <w:divsChild>
                <w:div w:id="344214466">
                  <w:marLeft w:val="0"/>
                  <w:marRight w:val="0"/>
                  <w:marTop w:val="0"/>
                  <w:marBottom w:val="0"/>
                  <w:divBdr>
                    <w:top w:val="none" w:sz="0" w:space="0" w:color="auto"/>
                    <w:left w:val="none" w:sz="0" w:space="0" w:color="auto"/>
                    <w:bottom w:val="none" w:sz="0" w:space="0" w:color="auto"/>
                    <w:right w:val="none" w:sz="0" w:space="0" w:color="auto"/>
                  </w:divBdr>
                  <w:divsChild>
                    <w:div w:id="454639794">
                      <w:marLeft w:val="0"/>
                      <w:marRight w:val="0"/>
                      <w:marTop w:val="0"/>
                      <w:marBottom w:val="0"/>
                      <w:divBdr>
                        <w:top w:val="none" w:sz="0" w:space="0" w:color="auto"/>
                        <w:left w:val="none" w:sz="0" w:space="0" w:color="auto"/>
                        <w:bottom w:val="none" w:sz="0" w:space="0" w:color="auto"/>
                        <w:right w:val="none" w:sz="0" w:space="0" w:color="auto"/>
                      </w:divBdr>
                    </w:div>
                  </w:divsChild>
                </w:div>
                <w:div w:id="1535846346">
                  <w:marLeft w:val="0"/>
                  <w:marRight w:val="0"/>
                  <w:marTop w:val="0"/>
                  <w:marBottom w:val="0"/>
                  <w:divBdr>
                    <w:top w:val="none" w:sz="0" w:space="0" w:color="auto"/>
                    <w:left w:val="none" w:sz="0" w:space="0" w:color="auto"/>
                    <w:bottom w:val="none" w:sz="0" w:space="0" w:color="auto"/>
                    <w:right w:val="none" w:sz="0" w:space="0" w:color="auto"/>
                  </w:divBdr>
                  <w:divsChild>
                    <w:div w:id="1899630158">
                      <w:marLeft w:val="0"/>
                      <w:marRight w:val="0"/>
                      <w:marTop w:val="0"/>
                      <w:marBottom w:val="0"/>
                      <w:divBdr>
                        <w:top w:val="none" w:sz="0" w:space="0" w:color="auto"/>
                        <w:left w:val="none" w:sz="0" w:space="0" w:color="auto"/>
                        <w:bottom w:val="none" w:sz="0" w:space="0" w:color="auto"/>
                        <w:right w:val="none" w:sz="0" w:space="0" w:color="auto"/>
                      </w:divBdr>
                    </w:div>
                  </w:divsChild>
                </w:div>
                <w:div w:id="191859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69690">
          <w:marLeft w:val="0"/>
          <w:marRight w:val="0"/>
          <w:marTop w:val="0"/>
          <w:marBottom w:val="0"/>
          <w:divBdr>
            <w:top w:val="none" w:sz="0" w:space="0" w:color="auto"/>
            <w:left w:val="none" w:sz="0" w:space="0" w:color="auto"/>
            <w:bottom w:val="none" w:sz="0" w:space="0" w:color="auto"/>
            <w:right w:val="none" w:sz="0" w:space="0" w:color="auto"/>
          </w:divBdr>
          <w:divsChild>
            <w:div w:id="228080944">
              <w:marLeft w:val="0"/>
              <w:marRight w:val="0"/>
              <w:marTop w:val="0"/>
              <w:marBottom w:val="0"/>
              <w:divBdr>
                <w:top w:val="none" w:sz="0" w:space="0" w:color="auto"/>
                <w:left w:val="none" w:sz="0" w:space="0" w:color="auto"/>
                <w:bottom w:val="none" w:sz="0" w:space="0" w:color="auto"/>
                <w:right w:val="none" w:sz="0" w:space="0" w:color="auto"/>
              </w:divBdr>
              <w:divsChild>
                <w:div w:id="572079942">
                  <w:marLeft w:val="0"/>
                  <w:marRight w:val="0"/>
                  <w:marTop w:val="0"/>
                  <w:marBottom w:val="0"/>
                  <w:divBdr>
                    <w:top w:val="none" w:sz="0" w:space="0" w:color="auto"/>
                    <w:left w:val="none" w:sz="0" w:space="0" w:color="auto"/>
                    <w:bottom w:val="none" w:sz="0" w:space="0" w:color="auto"/>
                    <w:right w:val="none" w:sz="0" w:space="0" w:color="auto"/>
                  </w:divBdr>
                  <w:divsChild>
                    <w:div w:id="199159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0300465">
      <w:bodyDiv w:val="1"/>
      <w:marLeft w:val="0"/>
      <w:marRight w:val="0"/>
      <w:marTop w:val="0"/>
      <w:marBottom w:val="0"/>
      <w:divBdr>
        <w:top w:val="none" w:sz="0" w:space="0" w:color="auto"/>
        <w:left w:val="none" w:sz="0" w:space="0" w:color="auto"/>
        <w:bottom w:val="none" w:sz="0" w:space="0" w:color="auto"/>
        <w:right w:val="none" w:sz="0" w:space="0" w:color="auto"/>
      </w:divBdr>
    </w:div>
    <w:div w:id="760684029">
      <w:bodyDiv w:val="1"/>
      <w:marLeft w:val="0"/>
      <w:marRight w:val="0"/>
      <w:marTop w:val="0"/>
      <w:marBottom w:val="0"/>
      <w:divBdr>
        <w:top w:val="none" w:sz="0" w:space="0" w:color="auto"/>
        <w:left w:val="none" w:sz="0" w:space="0" w:color="auto"/>
        <w:bottom w:val="none" w:sz="0" w:space="0" w:color="auto"/>
        <w:right w:val="none" w:sz="0" w:space="0" w:color="auto"/>
      </w:divBdr>
    </w:div>
    <w:div w:id="763041225">
      <w:bodyDiv w:val="1"/>
      <w:marLeft w:val="0"/>
      <w:marRight w:val="0"/>
      <w:marTop w:val="0"/>
      <w:marBottom w:val="0"/>
      <w:divBdr>
        <w:top w:val="none" w:sz="0" w:space="0" w:color="auto"/>
        <w:left w:val="none" w:sz="0" w:space="0" w:color="auto"/>
        <w:bottom w:val="none" w:sz="0" w:space="0" w:color="auto"/>
        <w:right w:val="none" w:sz="0" w:space="0" w:color="auto"/>
      </w:divBdr>
    </w:div>
    <w:div w:id="791243606">
      <w:bodyDiv w:val="1"/>
      <w:marLeft w:val="0"/>
      <w:marRight w:val="0"/>
      <w:marTop w:val="0"/>
      <w:marBottom w:val="0"/>
      <w:divBdr>
        <w:top w:val="none" w:sz="0" w:space="0" w:color="auto"/>
        <w:left w:val="none" w:sz="0" w:space="0" w:color="auto"/>
        <w:bottom w:val="none" w:sz="0" w:space="0" w:color="auto"/>
        <w:right w:val="none" w:sz="0" w:space="0" w:color="auto"/>
      </w:divBdr>
    </w:div>
    <w:div w:id="792871313">
      <w:bodyDiv w:val="1"/>
      <w:marLeft w:val="0"/>
      <w:marRight w:val="0"/>
      <w:marTop w:val="0"/>
      <w:marBottom w:val="0"/>
      <w:divBdr>
        <w:top w:val="none" w:sz="0" w:space="0" w:color="auto"/>
        <w:left w:val="none" w:sz="0" w:space="0" w:color="auto"/>
        <w:bottom w:val="none" w:sz="0" w:space="0" w:color="auto"/>
        <w:right w:val="none" w:sz="0" w:space="0" w:color="auto"/>
      </w:divBdr>
    </w:div>
    <w:div w:id="799767445">
      <w:bodyDiv w:val="1"/>
      <w:marLeft w:val="0"/>
      <w:marRight w:val="0"/>
      <w:marTop w:val="0"/>
      <w:marBottom w:val="0"/>
      <w:divBdr>
        <w:top w:val="none" w:sz="0" w:space="0" w:color="auto"/>
        <w:left w:val="none" w:sz="0" w:space="0" w:color="auto"/>
        <w:bottom w:val="none" w:sz="0" w:space="0" w:color="auto"/>
        <w:right w:val="none" w:sz="0" w:space="0" w:color="auto"/>
      </w:divBdr>
    </w:div>
    <w:div w:id="853226362">
      <w:bodyDiv w:val="1"/>
      <w:marLeft w:val="0"/>
      <w:marRight w:val="0"/>
      <w:marTop w:val="0"/>
      <w:marBottom w:val="0"/>
      <w:divBdr>
        <w:top w:val="none" w:sz="0" w:space="0" w:color="auto"/>
        <w:left w:val="none" w:sz="0" w:space="0" w:color="auto"/>
        <w:bottom w:val="none" w:sz="0" w:space="0" w:color="auto"/>
        <w:right w:val="none" w:sz="0" w:space="0" w:color="auto"/>
      </w:divBdr>
    </w:div>
    <w:div w:id="922643452">
      <w:bodyDiv w:val="1"/>
      <w:marLeft w:val="0"/>
      <w:marRight w:val="0"/>
      <w:marTop w:val="0"/>
      <w:marBottom w:val="0"/>
      <w:divBdr>
        <w:top w:val="none" w:sz="0" w:space="0" w:color="auto"/>
        <w:left w:val="none" w:sz="0" w:space="0" w:color="auto"/>
        <w:bottom w:val="none" w:sz="0" w:space="0" w:color="auto"/>
        <w:right w:val="none" w:sz="0" w:space="0" w:color="auto"/>
      </w:divBdr>
    </w:div>
    <w:div w:id="925573111">
      <w:bodyDiv w:val="1"/>
      <w:marLeft w:val="0"/>
      <w:marRight w:val="0"/>
      <w:marTop w:val="0"/>
      <w:marBottom w:val="0"/>
      <w:divBdr>
        <w:top w:val="none" w:sz="0" w:space="0" w:color="auto"/>
        <w:left w:val="none" w:sz="0" w:space="0" w:color="auto"/>
        <w:bottom w:val="none" w:sz="0" w:space="0" w:color="auto"/>
        <w:right w:val="none" w:sz="0" w:space="0" w:color="auto"/>
      </w:divBdr>
    </w:div>
    <w:div w:id="951016506">
      <w:bodyDiv w:val="1"/>
      <w:marLeft w:val="0"/>
      <w:marRight w:val="0"/>
      <w:marTop w:val="0"/>
      <w:marBottom w:val="0"/>
      <w:divBdr>
        <w:top w:val="none" w:sz="0" w:space="0" w:color="auto"/>
        <w:left w:val="none" w:sz="0" w:space="0" w:color="auto"/>
        <w:bottom w:val="none" w:sz="0" w:space="0" w:color="auto"/>
        <w:right w:val="none" w:sz="0" w:space="0" w:color="auto"/>
      </w:divBdr>
    </w:div>
    <w:div w:id="966859710">
      <w:bodyDiv w:val="1"/>
      <w:marLeft w:val="0"/>
      <w:marRight w:val="0"/>
      <w:marTop w:val="0"/>
      <w:marBottom w:val="0"/>
      <w:divBdr>
        <w:top w:val="none" w:sz="0" w:space="0" w:color="auto"/>
        <w:left w:val="none" w:sz="0" w:space="0" w:color="auto"/>
        <w:bottom w:val="none" w:sz="0" w:space="0" w:color="auto"/>
        <w:right w:val="none" w:sz="0" w:space="0" w:color="auto"/>
      </w:divBdr>
    </w:div>
    <w:div w:id="987130325">
      <w:bodyDiv w:val="1"/>
      <w:marLeft w:val="0"/>
      <w:marRight w:val="0"/>
      <w:marTop w:val="0"/>
      <w:marBottom w:val="0"/>
      <w:divBdr>
        <w:top w:val="none" w:sz="0" w:space="0" w:color="auto"/>
        <w:left w:val="none" w:sz="0" w:space="0" w:color="auto"/>
        <w:bottom w:val="none" w:sz="0" w:space="0" w:color="auto"/>
        <w:right w:val="none" w:sz="0" w:space="0" w:color="auto"/>
      </w:divBdr>
    </w:div>
    <w:div w:id="1091660762">
      <w:bodyDiv w:val="1"/>
      <w:marLeft w:val="0"/>
      <w:marRight w:val="0"/>
      <w:marTop w:val="0"/>
      <w:marBottom w:val="0"/>
      <w:divBdr>
        <w:top w:val="none" w:sz="0" w:space="0" w:color="auto"/>
        <w:left w:val="none" w:sz="0" w:space="0" w:color="auto"/>
        <w:bottom w:val="none" w:sz="0" w:space="0" w:color="auto"/>
        <w:right w:val="none" w:sz="0" w:space="0" w:color="auto"/>
      </w:divBdr>
    </w:div>
    <w:div w:id="1123427787">
      <w:bodyDiv w:val="1"/>
      <w:marLeft w:val="0"/>
      <w:marRight w:val="0"/>
      <w:marTop w:val="0"/>
      <w:marBottom w:val="0"/>
      <w:divBdr>
        <w:top w:val="none" w:sz="0" w:space="0" w:color="auto"/>
        <w:left w:val="none" w:sz="0" w:space="0" w:color="auto"/>
        <w:bottom w:val="none" w:sz="0" w:space="0" w:color="auto"/>
        <w:right w:val="none" w:sz="0" w:space="0" w:color="auto"/>
      </w:divBdr>
    </w:div>
    <w:div w:id="1132794736">
      <w:bodyDiv w:val="1"/>
      <w:marLeft w:val="0"/>
      <w:marRight w:val="0"/>
      <w:marTop w:val="0"/>
      <w:marBottom w:val="0"/>
      <w:divBdr>
        <w:top w:val="none" w:sz="0" w:space="0" w:color="auto"/>
        <w:left w:val="none" w:sz="0" w:space="0" w:color="auto"/>
        <w:bottom w:val="none" w:sz="0" w:space="0" w:color="auto"/>
        <w:right w:val="none" w:sz="0" w:space="0" w:color="auto"/>
      </w:divBdr>
    </w:div>
    <w:div w:id="1255017117">
      <w:bodyDiv w:val="1"/>
      <w:marLeft w:val="0"/>
      <w:marRight w:val="0"/>
      <w:marTop w:val="0"/>
      <w:marBottom w:val="0"/>
      <w:divBdr>
        <w:top w:val="none" w:sz="0" w:space="0" w:color="auto"/>
        <w:left w:val="none" w:sz="0" w:space="0" w:color="auto"/>
        <w:bottom w:val="none" w:sz="0" w:space="0" w:color="auto"/>
        <w:right w:val="none" w:sz="0" w:space="0" w:color="auto"/>
      </w:divBdr>
    </w:div>
    <w:div w:id="1256669306">
      <w:bodyDiv w:val="1"/>
      <w:marLeft w:val="0"/>
      <w:marRight w:val="0"/>
      <w:marTop w:val="0"/>
      <w:marBottom w:val="0"/>
      <w:divBdr>
        <w:top w:val="none" w:sz="0" w:space="0" w:color="auto"/>
        <w:left w:val="none" w:sz="0" w:space="0" w:color="auto"/>
        <w:bottom w:val="none" w:sz="0" w:space="0" w:color="auto"/>
        <w:right w:val="none" w:sz="0" w:space="0" w:color="auto"/>
      </w:divBdr>
    </w:div>
    <w:div w:id="1307124358">
      <w:bodyDiv w:val="1"/>
      <w:marLeft w:val="0"/>
      <w:marRight w:val="0"/>
      <w:marTop w:val="0"/>
      <w:marBottom w:val="0"/>
      <w:divBdr>
        <w:top w:val="none" w:sz="0" w:space="0" w:color="auto"/>
        <w:left w:val="none" w:sz="0" w:space="0" w:color="auto"/>
        <w:bottom w:val="none" w:sz="0" w:space="0" w:color="auto"/>
        <w:right w:val="none" w:sz="0" w:space="0" w:color="auto"/>
      </w:divBdr>
    </w:div>
    <w:div w:id="1353452505">
      <w:bodyDiv w:val="1"/>
      <w:marLeft w:val="0"/>
      <w:marRight w:val="0"/>
      <w:marTop w:val="0"/>
      <w:marBottom w:val="0"/>
      <w:divBdr>
        <w:top w:val="none" w:sz="0" w:space="0" w:color="auto"/>
        <w:left w:val="none" w:sz="0" w:space="0" w:color="auto"/>
        <w:bottom w:val="none" w:sz="0" w:space="0" w:color="auto"/>
        <w:right w:val="none" w:sz="0" w:space="0" w:color="auto"/>
      </w:divBdr>
    </w:div>
    <w:div w:id="1354065235">
      <w:bodyDiv w:val="1"/>
      <w:marLeft w:val="0"/>
      <w:marRight w:val="0"/>
      <w:marTop w:val="0"/>
      <w:marBottom w:val="0"/>
      <w:divBdr>
        <w:top w:val="none" w:sz="0" w:space="0" w:color="auto"/>
        <w:left w:val="none" w:sz="0" w:space="0" w:color="auto"/>
        <w:bottom w:val="none" w:sz="0" w:space="0" w:color="auto"/>
        <w:right w:val="none" w:sz="0" w:space="0" w:color="auto"/>
      </w:divBdr>
    </w:div>
    <w:div w:id="1406493629">
      <w:bodyDiv w:val="1"/>
      <w:marLeft w:val="0"/>
      <w:marRight w:val="0"/>
      <w:marTop w:val="0"/>
      <w:marBottom w:val="0"/>
      <w:divBdr>
        <w:top w:val="none" w:sz="0" w:space="0" w:color="auto"/>
        <w:left w:val="none" w:sz="0" w:space="0" w:color="auto"/>
        <w:bottom w:val="none" w:sz="0" w:space="0" w:color="auto"/>
        <w:right w:val="none" w:sz="0" w:space="0" w:color="auto"/>
      </w:divBdr>
    </w:div>
    <w:div w:id="1411004509">
      <w:bodyDiv w:val="1"/>
      <w:marLeft w:val="0"/>
      <w:marRight w:val="0"/>
      <w:marTop w:val="0"/>
      <w:marBottom w:val="0"/>
      <w:divBdr>
        <w:top w:val="none" w:sz="0" w:space="0" w:color="auto"/>
        <w:left w:val="none" w:sz="0" w:space="0" w:color="auto"/>
        <w:bottom w:val="none" w:sz="0" w:space="0" w:color="auto"/>
        <w:right w:val="none" w:sz="0" w:space="0" w:color="auto"/>
      </w:divBdr>
    </w:div>
    <w:div w:id="1431008863">
      <w:bodyDiv w:val="1"/>
      <w:marLeft w:val="0"/>
      <w:marRight w:val="0"/>
      <w:marTop w:val="0"/>
      <w:marBottom w:val="0"/>
      <w:divBdr>
        <w:top w:val="none" w:sz="0" w:space="0" w:color="auto"/>
        <w:left w:val="none" w:sz="0" w:space="0" w:color="auto"/>
        <w:bottom w:val="none" w:sz="0" w:space="0" w:color="auto"/>
        <w:right w:val="none" w:sz="0" w:space="0" w:color="auto"/>
      </w:divBdr>
    </w:div>
    <w:div w:id="1431390568">
      <w:bodyDiv w:val="1"/>
      <w:marLeft w:val="0"/>
      <w:marRight w:val="0"/>
      <w:marTop w:val="0"/>
      <w:marBottom w:val="0"/>
      <w:divBdr>
        <w:top w:val="none" w:sz="0" w:space="0" w:color="auto"/>
        <w:left w:val="none" w:sz="0" w:space="0" w:color="auto"/>
        <w:bottom w:val="none" w:sz="0" w:space="0" w:color="auto"/>
        <w:right w:val="none" w:sz="0" w:space="0" w:color="auto"/>
      </w:divBdr>
    </w:div>
    <w:div w:id="1441486720">
      <w:bodyDiv w:val="1"/>
      <w:marLeft w:val="0"/>
      <w:marRight w:val="0"/>
      <w:marTop w:val="0"/>
      <w:marBottom w:val="0"/>
      <w:divBdr>
        <w:top w:val="none" w:sz="0" w:space="0" w:color="auto"/>
        <w:left w:val="none" w:sz="0" w:space="0" w:color="auto"/>
        <w:bottom w:val="none" w:sz="0" w:space="0" w:color="auto"/>
        <w:right w:val="none" w:sz="0" w:space="0" w:color="auto"/>
      </w:divBdr>
    </w:div>
    <w:div w:id="1445030542">
      <w:bodyDiv w:val="1"/>
      <w:marLeft w:val="0"/>
      <w:marRight w:val="0"/>
      <w:marTop w:val="0"/>
      <w:marBottom w:val="0"/>
      <w:divBdr>
        <w:top w:val="none" w:sz="0" w:space="0" w:color="auto"/>
        <w:left w:val="none" w:sz="0" w:space="0" w:color="auto"/>
        <w:bottom w:val="none" w:sz="0" w:space="0" w:color="auto"/>
        <w:right w:val="none" w:sz="0" w:space="0" w:color="auto"/>
      </w:divBdr>
    </w:div>
    <w:div w:id="1447892000">
      <w:bodyDiv w:val="1"/>
      <w:marLeft w:val="0"/>
      <w:marRight w:val="0"/>
      <w:marTop w:val="0"/>
      <w:marBottom w:val="0"/>
      <w:divBdr>
        <w:top w:val="none" w:sz="0" w:space="0" w:color="auto"/>
        <w:left w:val="none" w:sz="0" w:space="0" w:color="auto"/>
        <w:bottom w:val="none" w:sz="0" w:space="0" w:color="auto"/>
        <w:right w:val="none" w:sz="0" w:space="0" w:color="auto"/>
      </w:divBdr>
    </w:div>
    <w:div w:id="1459568217">
      <w:bodyDiv w:val="1"/>
      <w:marLeft w:val="0"/>
      <w:marRight w:val="0"/>
      <w:marTop w:val="0"/>
      <w:marBottom w:val="0"/>
      <w:divBdr>
        <w:top w:val="none" w:sz="0" w:space="0" w:color="auto"/>
        <w:left w:val="none" w:sz="0" w:space="0" w:color="auto"/>
        <w:bottom w:val="none" w:sz="0" w:space="0" w:color="auto"/>
        <w:right w:val="none" w:sz="0" w:space="0" w:color="auto"/>
      </w:divBdr>
    </w:div>
    <w:div w:id="1462185178">
      <w:bodyDiv w:val="1"/>
      <w:marLeft w:val="0"/>
      <w:marRight w:val="0"/>
      <w:marTop w:val="0"/>
      <w:marBottom w:val="0"/>
      <w:divBdr>
        <w:top w:val="none" w:sz="0" w:space="0" w:color="auto"/>
        <w:left w:val="none" w:sz="0" w:space="0" w:color="auto"/>
        <w:bottom w:val="none" w:sz="0" w:space="0" w:color="auto"/>
        <w:right w:val="none" w:sz="0" w:space="0" w:color="auto"/>
      </w:divBdr>
    </w:div>
    <w:div w:id="1529099903">
      <w:bodyDiv w:val="1"/>
      <w:marLeft w:val="0"/>
      <w:marRight w:val="0"/>
      <w:marTop w:val="0"/>
      <w:marBottom w:val="0"/>
      <w:divBdr>
        <w:top w:val="none" w:sz="0" w:space="0" w:color="auto"/>
        <w:left w:val="none" w:sz="0" w:space="0" w:color="auto"/>
        <w:bottom w:val="none" w:sz="0" w:space="0" w:color="auto"/>
        <w:right w:val="none" w:sz="0" w:space="0" w:color="auto"/>
      </w:divBdr>
    </w:div>
    <w:div w:id="1532497195">
      <w:bodyDiv w:val="1"/>
      <w:marLeft w:val="0"/>
      <w:marRight w:val="0"/>
      <w:marTop w:val="0"/>
      <w:marBottom w:val="0"/>
      <w:divBdr>
        <w:top w:val="none" w:sz="0" w:space="0" w:color="auto"/>
        <w:left w:val="none" w:sz="0" w:space="0" w:color="auto"/>
        <w:bottom w:val="none" w:sz="0" w:space="0" w:color="auto"/>
        <w:right w:val="none" w:sz="0" w:space="0" w:color="auto"/>
      </w:divBdr>
    </w:div>
    <w:div w:id="1555773230">
      <w:bodyDiv w:val="1"/>
      <w:marLeft w:val="0"/>
      <w:marRight w:val="0"/>
      <w:marTop w:val="0"/>
      <w:marBottom w:val="0"/>
      <w:divBdr>
        <w:top w:val="none" w:sz="0" w:space="0" w:color="auto"/>
        <w:left w:val="none" w:sz="0" w:space="0" w:color="auto"/>
        <w:bottom w:val="none" w:sz="0" w:space="0" w:color="auto"/>
        <w:right w:val="none" w:sz="0" w:space="0" w:color="auto"/>
      </w:divBdr>
    </w:div>
    <w:div w:id="1559903476">
      <w:bodyDiv w:val="1"/>
      <w:marLeft w:val="0"/>
      <w:marRight w:val="0"/>
      <w:marTop w:val="0"/>
      <w:marBottom w:val="0"/>
      <w:divBdr>
        <w:top w:val="none" w:sz="0" w:space="0" w:color="auto"/>
        <w:left w:val="none" w:sz="0" w:space="0" w:color="auto"/>
        <w:bottom w:val="none" w:sz="0" w:space="0" w:color="auto"/>
        <w:right w:val="none" w:sz="0" w:space="0" w:color="auto"/>
      </w:divBdr>
    </w:div>
    <w:div w:id="1565556247">
      <w:bodyDiv w:val="1"/>
      <w:marLeft w:val="0"/>
      <w:marRight w:val="0"/>
      <w:marTop w:val="0"/>
      <w:marBottom w:val="0"/>
      <w:divBdr>
        <w:top w:val="none" w:sz="0" w:space="0" w:color="auto"/>
        <w:left w:val="none" w:sz="0" w:space="0" w:color="auto"/>
        <w:bottom w:val="none" w:sz="0" w:space="0" w:color="auto"/>
        <w:right w:val="none" w:sz="0" w:space="0" w:color="auto"/>
      </w:divBdr>
    </w:div>
    <w:div w:id="1568300148">
      <w:bodyDiv w:val="1"/>
      <w:marLeft w:val="0"/>
      <w:marRight w:val="0"/>
      <w:marTop w:val="0"/>
      <w:marBottom w:val="0"/>
      <w:divBdr>
        <w:top w:val="none" w:sz="0" w:space="0" w:color="auto"/>
        <w:left w:val="none" w:sz="0" w:space="0" w:color="auto"/>
        <w:bottom w:val="none" w:sz="0" w:space="0" w:color="auto"/>
        <w:right w:val="none" w:sz="0" w:space="0" w:color="auto"/>
      </w:divBdr>
    </w:div>
    <w:div w:id="1612783488">
      <w:bodyDiv w:val="1"/>
      <w:marLeft w:val="0"/>
      <w:marRight w:val="0"/>
      <w:marTop w:val="0"/>
      <w:marBottom w:val="0"/>
      <w:divBdr>
        <w:top w:val="none" w:sz="0" w:space="0" w:color="auto"/>
        <w:left w:val="none" w:sz="0" w:space="0" w:color="auto"/>
        <w:bottom w:val="none" w:sz="0" w:space="0" w:color="auto"/>
        <w:right w:val="none" w:sz="0" w:space="0" w:color="auto"/>
      </w:divBdr>
    </w:div>
    <w:div w:id="1619140564">
      <w:bodyDiv w:val="1"/>
      <w:marLeft w:val="0"/>
      <w:marRight w:val="0"/>
      <w:marTop w:val="0"/>
      <w:marBottom w:val="0"/>
      <w:divBdr>
        <w:top w:val="none" w:sz="0" w:space="0" w:color="auto"/>
        <w:left w:val="none" w:sz="0" w:space="0" w:color="auto"/>
        <w:bottom w:val="none" w:sz="0" w:space="0" w:color="auto"/>
        <w:right w:val="none" w:sz="0" w:space="0" w:color="auto"/>
      </w:divBdr>
    </w:div>
    <w:div w:id="1626235874">
      <w:bodyDiv w:val="1"/>
      <w:marLeft w:val="0"/>
      <w:marRight w:val="0"/>
      <w:marTop w:val="0"/>
      <w:marBottom w:val="0"/>
      <w:divBdr>
        <w:top w:val="none" w:sz="0" w:space="0" w:color="auto"/>
        <w:left w:val="none" w:sz="0" w:space="0" w:color="auto"/>
        <w:bottom w:val="none" w:sz="0" w:space="0" w:color="auto"/>
        <w:right w:val="none" w:sz="0" w:space="0" w:color="auto"/>
      </w:divBdr>
    </w:div>
    <w:div w:id="1636519649">
      <w:bodyDiv w:val="1"/>
      <w:marLeft w:val="0"/>
      <w:marRight w:val="0"/>
      <w:marTop w:val="0"/>
      <w:marBottom w:val="0"/>
      <w:divBdr>
        <w:top w:val="none" w:sz="0" w:space="0" w:color="auto"/>
        <w:left w:val="none" w:sz="0" w:space="0" w:color="auto"/>
        <w:bottom w:val="none" w:sz="0" w:space="0" w:color="auto"/>
        <w:right w:val="none" w:sz="0" w:space="0" w:color="auto"/>
      </w:divBdr>
    </w:div>
    <w:div w:id="1678537597">
      <w:bodyDiv w:val="1"/>
      <w:marLeft w:val="0"/>
      <w:marRight w:val="0"/>
      <w:marTop w:val="0"/>
      <w:marBottom w:val="0"/>
      <w:divBdr>
        <w:top w:val="none" w:sz="0" w:space="0" w:color="auto"/>
        <w:left w:val="none" w:sz="0" w:space="0" w:color="auto"/>
        <w:bottom w:val="none" w:sz="0" w:space="0" w:color="auto"/>
        <w:right w:val="none" w:sz="0" w:space="0" w:color="auto"/>
      </w:divBdr>
    </w:div>
    <w:div w:id="1686980594">
      <w:bodyDiv w:val="1"/>
      <w:marLeft w:val="0"/>
      <w:marRight w:val="0"/>
      <w:marTop w:val="0"/>
      <w:marBottom w:val="0"/>
      <w:divBdr>
        <w:top w:val="none" w:sz="0" w:space="0" w:color="auto"/>
        <w:left w:val="none" w:sz="0" w:space="0" w:color="auto"/>
        <w:bottom w:val="none" w:sz="0" w:space="0" w:color="auto"/>
        <w:right w:val="none" w:sz="0" w:space="0" w:color="auto"/>
      </w:divBdr>
    </w:div>
    <w:div w:id="1691564295">
      <w:bodyDiv w:val="1"/>
      <w:marLeft w:val="0"/>
      <w:marRight w:val="0"/>
      <w:marTop w:val="0"/>
      <w:marBottom w:val="0"/>
      <w:divBdr>
        <w:top w:val="none" w:sz="0" w:space="0" w:color="auto"/>
        <w:left w:val="none" w:sz="0" w:space="0" w:color="auto"/>
        <w:bottom w:val="none" w:sz="0" w:space="0" w:color="auto"/>
        <w:right w:val="none" w:sz="0" w:space="0" w:color="auto"/>
      </w:divBdr>
    </w:div>
    <w:div w:id="1719356382">
      <w:bodyDiv w:val="1"/>
      <w:marLeft w:val="0"/>
      <w:marRight w:val="0"/>
      <w:marTop w:val="0"/>
      <w:marBottom w:val="0"/>
      <w:divBdr>
        <w:top w:val="none" w:sz="0" w:space="0" w:color="auto"/>
        <w:left w:val="none" w:sz="0" w:space="0" w:color="auto"/>
        <w:bottom w:val="none" w:sz="0" w:space="0" w:color="auto"/>
        <w:right w:val="none" w:sz="0" w:space="0" w:color="auto"/>
      </w:divBdr>
    </w:div>
    <w:div w:id="1723404342">
      <w:bodyDiv w:val="1"/>
      <w:marLeft w:val="0"/>
      <w:marRight w:val="0"/>
      <w:marTop w:val="0"/>
      <w:marBottom w:val="0"/>
      <w:divBdr>
        <w:top w:val="none" w:sz="0" w:space="0" w:color="auto"/>
        <w:left w:val="none" w:sz="0" w:space="0" w:color="auto"/>
        <w:bottom w:val="none" w:sz="0" w:space="0" w:color="auto"/>
        <w:right w:val="none" w:sz="0" w:space="0" w:color="auto"/>
      </w:divBdr>
    </w:div>
    <w:div w:id="1728646858">
      <w:bodyDiv w:val="1"/>
      <w:marLeft w:val="0"/>
      <w:marRight w:val="0"/>
      <w:marTop w:val="0"/>
      <w:marBottom w:val="0"/>
      <w:divBdr>
        <w:top w:val="none" w:sz="0" w:space="0" w:color="auto"/>
        <w:left w:val="none" w:sz="0" w:space="0" w:color="auto"/>
        <w:bottom w:val="none" w:sz="0" w:space="0" w:color="auto"/>
        <w:right w:val="none" w:sz="0" w:space="0" w:color="auto"/>
      </w:divBdr>
    </w:div>
    <w:div w:id="1747722390">
      <w:bodyDiv w:val="1"/>
      <w:marLeft w:val="0"/>
      <w:marRight w:val="0"/>
      <w:marTop w:val="0"/>
      <w:marBottom w:val="0"/>
      <w:divBdr>
        <w:top w:val="none" w:sz="0" w:space="0" w:color="auto"/>
        <w:left w:val="none" w:sz="0" w:space="0" w:color="auto"/>
        <w:bottom w:val="none" w:sz="0" w:space="0" w:color="auto"/>
        <w:right w:val="none" w:sz="0" w:space="0" w:color="auto"/>
      </w:divBdr>
    </w:div>
    <w:div w:id="1780488694">
      <w:bodyDiv w:val="1"/>
      <w:marLeft w:val="0"/>
      <w:marRight w:val="0"/>
      <w:marTop w:val="0"/>
      <w:marBottom w:val="0"/>
      <w:divBdr>
        <w:top w:val="none" w:sz="0" w:space="0" w:color="auto"/>
        <w:left w:val="none" w:sz="0" w:space="0" w:color="auto"/>
        <w:bottom w:val="none" w:sz="0" w:space="0" w:color="auto"/>
        <w:right w:val="none" w:sz="0" w:space="0" w:color="auto"/>
      </w:divBdr>
    </w:div>
    <w:div w:id="1788505962">
      <w:bodyDiv w:val="1"/>
      <w:marLeft w:val="0"/>
      <w:marRight w:val="0"/>
      <w:marTop w:val="0"/>
      <w:marBottom w:val="0"/>
      <w:divBdr>
        <w:top w:val="none" w:sz="0" w:space="0" w:color="auto"/>
        <w:left w:val="none" w:sz="0" w:space="0" w:color="auto"/>
        <w:bottom w:val="none" w:sz="0" w:space="0" w:color="auto"/>
        <w:right w:val="none" w:sz="0" w:space="0" w:color="auto"/>
      </w:divBdr>
    </w:div>
    <w:div w:id="1791392353">
      <w:bodyDiv w:val="1"/>
      <w:marLeft w:val="0"/>
      <w:marRight w:val="0"/>
      <w:marTop w:val="0"/>
      <w:marBottom w:val="0"/>
      <w:divBdr>
        <w:top w:val="none" w:sz="0" w:space="0" w:color="auto"/>
        <w:left w:val="none" w:sz="0" w:space="0" w:color="auto"/>
        <w:bottom w:val="none" w:sz="0" w:space="0" w:color="auto"/>
        <w:right w:val="none" w:sz="0" w:space="0" w:color="auto"/>
      </w:divBdr>
    </w:div>
    <w:div w:id="1829787005">
      <w:bodyDiv w:val="1"/>
      <w:marLeft w:val="0"/>
      <w:marRight w:val="0"/>
      <w:marTop w:val="0"/>
      <w:marBottom w:val="0"/>
      <w:divBdr>
        <w:top w:val="none" w:sz="0" w:space="0" w:color="auto"/>
        <w:left w:val="none" w:sz="0" w:space="0" w:color="auto"/>
        <w:bottom w:val="none" w:sz="0" w:space="0" w:color="auto"/>
        <w:right w:val="none" w:sz="0" w:space="0" w:color="auto"/>
      </w:divBdr>
    </w:div>
    <w:div w:id="1832868659">
      <w:bodyDiv w:val="1"/>
      <w:marLeft w:val="0"/>
      <w:marRight w:val="0"/>
      <w:marTop w:val="0"/>
      <w:marBottom w:val="0"/>
      <w:divBdr>
        <w:top w:val="none" w:sz="0" w:space="0" w:color="auto"/>
        <w:left w:val="none" w:sz="0" w:space="0" w:color="auto"/>
        <w:bottom w:val="none" w:sz="0" w:space="0" w:color="auto"/>
        <w:right w:val="none" w:sz="0" w:space="0" w:color="auto"/>
      </w:divBdr>
    </w:div>
    <w:div w:id="1893612941">
      <w:bodyDiv w:val="1"/>
      <w:marLeft w:val="0"/>
      <w:marRight w:val="0"/>
      <w:marTop w:val="0"/>
      <w:marBottom w:val="0"/>
      <w:divBdr>
        <w:top w:val="none" w:sz="0" w:space="0" w:color="auto"/>
        <w:left w:val="none" w:sz="0" w:space="0" w:color="auto"/>
        <w:bottom w:val="none" w:sz="0" w:space="0" w:color="auto"/>
        <w:right w:val="none" w:sz="0" w:space="0" w:color="auto"/>
      </w:divBdr>
    </w:div>
    <w:div w:id="1893885437">
      <w:bodyDiv w:val="1"/>
      <w:marLeft w:val="0"/>
      <w:marRight w:val="0"/>
      <w:marTop w:val="0"/>
      <w:marBottom w:val="0"/>
      <w:divBdr>
        <w:top w:val="none" w:sz="0" w:space="0" w:color="auto"/>
        <w:left w:val="none" w:sz="0" w:space="0" w:color="auto"/>
        <w:bottom w:val="none" w:sz="0" w:space="0" w:color="auto"/>
        <w:right w:val="none" w:sz="0" w:space="0" w:color="auto"/>
      </w:divBdr>
    </w:div>
    <w:div w:id="1909220632">
      <w:bodyDiv w:val="1"/>
      <w:marLeft w:val="0"/>
      <w:marRight w:val="0"/>
      <w:marTop w:val="0"/>
      <w:marBottom w:val="0"/>
      <w:divBdr>
        <w:top w:val="none" w:sz="0" w:space="0" w:color="auto"/>
        <w:left w:val="none" w:sz="0" w:space="0" w:color="auto"/>
        <w:bottom w:val="none" w:sz="0" w:space="0" w:color="auto"/>
        <w:right w:val="none" w:sz="0" w:space="0" w:color="auto"/>
      </w:divBdr>
    </w:div>
    <w:div w:id="1913539168">
      <w:bodyDiv w:val="1"/>
      <w:marLeft w:val="0"/>
      <w:marRight w:val="0"/>
      <w:marTop w:val="0"/>
      <w:marBottom w:val="0"/>
      <w:divBdr>
        <w:top w:val="none" w:sz="0" w:space="0" w:color="auto"/>
        <w:left w:val="none" w:sz="0" w:space="0" w:color="auto"/>
        <w:bottom w:val="none" w:sz="0" w:space="0" w:color="auto"/>
        <w:right w:val="none" w:sz="0" w:space="0" w:color="auto"/>
      </w:divBdr>
    </w:div>
    <w:div w:id="1933925443">
      <w:bodyDiv w:val="1"/>
      <w:marLeft w:val="0"/>
      <w:marRight w:val="0"/>
      <w:marTop w:val="0"/>
      <w:marBottom w:val="0"/>
      <w:divBdr>
        <w:top w:val="none" w:sz="0" w:space="0" w:color="auto"/>
        <w:left w:val="none" w:sz="0" w:space="0" w:color="auto"/>
        <w:bottom w:val="none" w:sz="0" w:space="0" w:color="auto"/>
        <w:right w:val="none" w:sz="0" w:space="0" w:color="auto"/>
      </w:divBdr>
    </w:div>
    <w:div w:id="1948778898">
      <w:bodyDiv w:val="1"/>
      <w:marLeft w:val="0"/>
      <w:marRight w:val="0"/>
      <w:marTop w:val="0"/>
      <w:marBottom w:val="0"/>
      <w:divBdr>
        <w:top w:val="none" w:sz="0" w:space="0" w:color="auto"/>
        <w:left w:val="none" w:sz="0" w:space="0" w:color="auto"/>
        <w:bottom w:val="none" w:sz="0" w:space="0" w:color="auto"/>
        <w:right w:val="none" w:sz="0" w:space="0" w:color="auto"/>
      </w:divBdr>
    </w:div>
    <w:div w:id="1989944144">
      <w:bodyDiv w:val="1"/>
      <w:marLeft w:val="0"/>
      <w:marRight w:val="0"/>
      <w:marTop w:val="0"/>
      <w:marBottom w:val="0"/>
      <w:divBdr>
        <w:top w:val="none" w:sz="0" w:space="0" w:color="auto"/>
        <w:left w:val="none" w:sz="0" w:space="0" w:color="auto"/>
        <w:bottom w:val="none" w:sz="0" w:space="0" w:color="auto"/>
        <w:right w:val="none" w:sz="0" w:space="0" w:color="auto"/>
      </w:divBdr>
    </w:div>
    <w:div w:id="2022075757">
      <w:bodyDiv w:val="1"/>
      <w:marLeft w:val="0"/>
      <w:marRight w:val="0"/>
      <w:marTop w:val="0"/>
      <w:marBottom w:val="0"/>
      <w:divBdr>
        <w:top w:val="none" w:sz="0" w:space="0" w:color="auto"/>
        <w:left w:val="none" w:sz="0" w:space="0" w:color="auto"/>
        <w:bottom w:val="none" w:sz="0" w:space="0" w:color="auto"/>
        <w:right w:val="none" w:sz="0" w:space="0" w:color="auto"/>
      </w:divBdr>
    </w:div>
    <w:div w:id="2025783780">
      <w:bodyDiv w:val="1"/>
      <w:marLeft w:val="0"/>
      <w:marRight w:val="0"/>
      <w:marTop w:val="0"/>
      <w:marBottom w:val="0"/>
      <w:divBdr>
        <w:top w:val="none" w:sz="0" w:space="0" w:color="auto"/>
        <w:left w:val="none" w:sz="0" w:space="0" w:color="auto"/>
        <w:bottom w:val="none" w:sz="0" w:space="0" w:color="auto"/>
        <w:right w:val="none" w:sz="0" w:space="0" w:color="auto"/>
      </w:divBdr>
    </w:div>
    <w:div w:id="2050716524">
      <w:bodyDiv w:val="1"/>
      <w:marLeft w:val="0"/>
      <w:marRight w:val="0"/>
      <w:marTop w:val="0"/>
      <w:marBottom w:val="0"/>
      <w:divBdr>
        <w:top w:val="none" w:sz="0" w:space="0" w:color="auto"/>
        <w:left w:val="none" w:sz="0" w:space="0" w:color="auto"/>
        <w:bottom w:val="none" w:sz="0" w:space="0" w:color="auto"/>
        <w:right w:val="none" w:sz="0" w:space="0" w:color="auto"/>
      </w:divBdr>
    </w:div>
    <w:div w:id="2055302639">
      <w:bodyDiv w:val="1"/>
      <w:marLeft w:val="0"/>
      <w:marRight w:val="0"/>
      <w:marTop w:val="0"/>
      <w:marBottom w:val="0"/>
      <w:divBdr>
        <w:top w:val="none" w:sz="0" w:space="0" w:color="auto"/>
        <w:left w:val="none" w:sz="0" w:space="0" w:color="auto"/>
        <w:bottom w:val="none" w:sz="0" w:space="0" w:color="auto"/>
        <w:right w:val="none" w:sz="0" w:space="0" w:color="auto"/>
      </w:divBdr>
    </w:div>
    <w:div w:id="2100785448">
      <w:bodyDiv w:val="1"/>
      <w:marLeft w:val="0"/>
      <w:marRight w:val="0"/>
      <w:marTop w:val="0"/>
      <w:marBottom w:val="0"/>
      <w:divBdr>
        <w:top w:val="none" w:sz="0" w:space="0" w:color="auto"/>
        <w:left w:val="none" w:sz="0" w:space="0" w:color="auto"/>
        <w:bottom w:val="none" w:sz="0" w:space="0" w:color="auto"/>
        <w:right w:val="none" w:sz="0" w:space="0" w:color="auto"/>
      </w:divBdr>
    </w:div>
    <w:div w:id="2126920493">
      <w:bodyDiv w:val="1"/>
      <w:marLeft w:val="0"/>
      <w:marRight w:val="0"/>
      <w:marTop w:val="0"/>
      <w:marBottom w:val="0"/>
      <w:divBdr>
        <w:top w:val="none" w:sz="0" w:space="0" w:color="auto"/>
        <w:left w:val="none" w:sz="0" w:space="0" w:color="auto"/>
        <w:bottom w:val="none" w:sz="0" w:space="0" w:color="auto"/>
        <w:right w:val="none" w:sz="0" w:space="0" w:color="auto"/>
      </w:divBdr>
    </w:div>
    <w:div w:id="2138452766">
      <w:bodyDiv w:val="1"/>
      <w:marLeft w:val="0"/>
      <w:marRight w:val="0"/>
      <w:marTop w:val="0"/>
      <w:marBottom w:val="0"/>
      <w:divBdr>
        <w:top w:val="none" w:sz="0" w:space="0" w:color="auto"/>
        <w:left w:val="none" w:sz="0" w:space="0" w:color="auto"/>
        <w:bottom w:val="none" w:sz="0" w:space="0" w:color="auto"/>
        <w:right w:val="none" w:sz="0" w:space="0" w:color="auto"/>
      </w:divBdr>
    </w:div>
    <w:div w:id="21407545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mailto:erusinek@rydygierkrakow.pl" TargetMode="External"/><Relationship Id="rId18" Type="http://schemas.openxmlformats.org/officeDocument/2006/relationships/hyperlink" Target="mailto:erusinek@rydygierkrakow.pl" TargetMode="External"/><Relationship Id="rId26"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zpitalrydygier.pl" TargetMode="External"/><Relationship Id="rId17" Type="http://schemas.openxmlformats.org/officeDocument/2006/relationships/hyperlink" Target="https://ezamowienia.gov.pl/pl/komponent-edukacyjny/" TargetMode="External"/><Relationship Id="rId25" Type="http://schemas.openxmlformats.org/officeDocument/2006/relationships/hyperlink" Target="https://sip.lex.pl/" TargetMode="External"/><Relationship Id="rId33"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eader" Target="header2.xm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footer" Target="footer3.xml"/><Relationship Id="rId32"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eader" Target="header3.xml"/><Relationship Id="rId28" Type="http://schemas.openxmlformats.org/officeDocument/2006/relationships/hyperlink" Target="https://sip.lex.pl/" TargetMode="External"/><Relationship Id="rId10" Type="http://schemas.openxmlformats.org/officeDocument/2006/relationships/hyperlink" Target="mailto:erusinek@rydygierkrakow.pl" TargetMode="External"/><Relationship Id="rId19" Type="http://schemas.openxmlformats.org/officeDocument/2006/relationships/header" Target="header1.xml"/><Relationship Id="rId31"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mailto:jkrauz@rydygierkrakow.pl" TargetMode="External"/><Relationship Id="rId22" Type="http://schemas.openxmlformats.org/officeDocument/2006/relationships/footer" Target="footer2.xm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42FD47-E414-4856-B4A4-F030775CE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543</TotalTime>
  <Pages>21</Pages>
  <Words>9822</Words>
  <Characters>58934</Characters>
  <Application>Microsoft Office Word</Application>
  <DocSecurity>0</DocSecurity>
  <Lines>491</Lines>
  <Paragraphs>137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Arkadiusz AS. Sorys</dc:creator>
  <cp:lastModifiedBy>erusinek</cp:lastModifiedBy>
  <cp:revision>53</cp:revision>
  <cp:lastPrinted>2026-01-23T07:10:00Z</cp:lastPrinted>
  <dcterms:created xsi:type="dcterms:W3CDTF">2025-04-10T05:34:00Z</dcterms:created>
  <dcterms:modified xsi:type="dcterms:W3CDTF">2026-04-09T09:48:00Z</dcterms:modified>
</cp:coreProperties>
</file>